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E932" w14:textId="77777777" w:rsidR="00B835C5" w:rsidRDefault="00B835C5" w:rsidP="004E331B">
      <w:pPr>
        <w:autoSpaceDE w:val="0"/>
        <w:autoSpaceDN w:val="0"/>
        <w:adjustRightInd w:val="0"/>
        <w:spacing w:line="240" w:lineRule="auto"/>
        <w:jc w:val="both"/>
        <w:rPr>
          <w:rFonts w:cs="Arial"/>
          <w:sz w:val="20"/>
        </w:rPr>
      </w:pPr>
    </w:p>
    <w:p w14:paraId="3456F2E9" w14:textId="77777777" w:rsidR="000D0D84" w:rsidRPr="000D0D84" w:rsidRDefault="000D0D84" w:rsidP="000D0D84">
      <w:pPr>
        <w:tabs>
          <w:tab w:val="center" w:pos="4320"/>
          <w:tab w:val="right" w:pos="8640"/>
        </w:tabs>
        <w:spacing w:line="240" w:lineRule="auto"/>
        <w:rPr>
          <w:rFonts w:eastAsia="Times New Roman" w:cs="Arial"/>
          <w:sz w:val="20"/>
        </w:rPr>
      </w:pPr>
      <w:r w:rsidRPr="000D0D84">
        <w:rPr>
          <w:rFonts w:eastAsia="Times New Roman" w:cs="Arial"/>
          <w:sz w:val="20"/>
        </w:rPr>
        <w:t>Srednješolski izobraževalni center Radovljica</w:t>
      </w:r>
    </w:p>
    <w:p w14:paraId="195A4BD4" w14:textId="28409544" w:rsidR="00B835C5" w:rsidRPr="00B835C5" w:rsidRDefault="00B835C5" w:rsidP="004E331B">
      <w:pPr>
        <w:autoSpaceDE w:val="0"/>
        <w:autoSpaceDN w:val="0"/>
        <w:adjustRightInd w:val="0"/>
        <w:spacing w:line="240" w:lineRule="auto"/>
        <w:jc w:val="both"/>
        <w:rPr>
          <w:rFonts w:cs="Arial"/>
          <w:sz w:val="20"/>
        </w:rPr>
      </w:pPr>
      <w:r w:rsidRPr="00B835C5">
        <w:rPr>
          <w:rFonts w:cs="Arial"/>
          <w:sz w:val="20"/>
        </w:rPr>
        <w:t>Kranjska cesta 24</w:t>
      </w:r>
      <w:r w:rsidR="00B671E8">
        <w:rPr>
          <w:rFonts w:cs="Arial"/>
          <w:sz w:val="20"/>
        </w:rPr>
        <w:t xml:space="preserve">  </w:t>
      </w:r>
    </w:p>
    <w:p w14:paraId="381BC5BB" w14:textId="77777777" w:rsidR="00B835C5" w:rsidRPr="00B835C5" w:rsidRDefault="00B835C5" w:rsidP="004E331B">
      <w:pPr>
        <w:autoSpaceDE w:val="0"/>
        <w:autoSpaceDN w:val="0"/>
        <w:adjustRightInd w:val="0"/>
        <w:spacing w:line="240" w:lineRule="auto"/>
        <w:jc w:val="both"/>
        <w:rPr>
          <w:rFonts w:cs="Arial"/>
          <w:sz w:val="20"/>
        </w:rPr>
      </w:pPr>
      <w:r w:rsidRPr="00B835C5">
        <w:rPr>
          <w:rFonts w:cs="Arial"/>
          <w:sz w:val="20"/>
        </w:rPr>
        <w:t>4240 Radovljica</w:t>
      </w:r>
    </w:p>
    <w:p w14:paraId="1C7D55E0" w14:textId="77777777" w:rsidR="00F71D7B" w:rsidRPr="00B835C5" w:rsidRDefault="00F71D7B" w:rsidP="00C51C42">
      <w:pPr>
        <w:autoSpaceDE w:val="0"/>
        <w:autoSpaceDN w:val="0"/>
        <w:adjustRightInd w:val="0"/>
        <w:spacing w:line="240" w:lineRule="auto"/>
        <w:jc w:val="both"/>
        <w:rPr>
          <w:rFonts w:cs="Arial"/>
          <w:sz w:val="20"/>
        </w:rPr>
      </w:pPr>
    </w:p>
    <w:p w14:paraId="0F543C08" w14:textId="77777777" w:rsidR="00F71D7B" w:rsidRDefault="00F71D7B" w:rsidP="00C51C42">
      <w:pPr>
        <w:autoSpaceDE w:val="0"/>
        <w:autoSpaceDN w:val="0"/>
        <w:adjustRightInd w:val="0"/>
        <w:spacing w:line="240" w:lineRule="auto"/>
        <w:jc w:val="both"/>
        <w:rPr>
          <w:rFonts w:cs="Arial"/>
          <w:noProof/>
          <w:sz w:val="20"/>
        </w:rPr>
      </w:pPr>
    </w:p>
    <w:p w14:paraId="2D8FC797" w14:textId="2137D66E" w:rsidR="00804784" w:rsidRPr="00F220AD" w:rsidRDefault="00C51C42" w:rsidP="0064075D">
      <w:pPr>
        <w:autoSpaceDE w:val="0"/>
        <w:autoSpaceDN w:val="0"/>
        <w:adjustRightInd w:val="0"/>
        <w:spacing w:line="240" w:lineRule="auto"/>
        <w:jc w:val="both"/>
        <w:rPr>
          <w:rFonts w:cs="Arial"/>
          <w:noProof/>
          <w:sz w:val="20"/>
        </w:rPr>
      </w:pPr>
      <w:r w:rsidRPr="00F220AD">
        <w:rPr>
          <w:rFonts w:cs="Arial"/>
          <w:noProof/>
          <w:sz w:val="20"/>
        </w:rPr>
        <w:t>Datum</w:t>
      </w:r>
      <w:r w:rsidRPr="004E331B">
        <w:rPr>
          <w:rFonts w:cs="Arial"/>
          <w:noProof/>
          <w:sz w:val="20"/>
        </w:rPr>
        <w:t>:</w:t>
      </w:r>
      <w:r w:rsidR="00E27E42">
        <w:rPr>
          <w:rFonts w:cs="Arial"/>
          <w:noProof/>
          <w:sz w:val="20"/>
        </w:rPr>
        <w:t xml:space="preserve"> </w:t>
      </w:r>
      <w:r w:rsidR="00640278">
        <w:rPr>
          <w:rFonts w:cs="Arial"/>
          <w:noProof/>
          <w:sz w:val="20"/>
        </w:rPr>
        <w:t>2</w:t>
      </w:r>
      <w:r w:rsidR="002D049A">
        <w:rPr>
          <w:rFonts w:cs="Arial"/>
          <w:noProof/>
          <w:sz w:val="20"/>
        </w:rPr>
        <w:t>4</w:t>
      </w:r>
      <w:r w:rsidR="00640278">
        <w:rPr>
          <w:rFonts w:cs="Arial"/>
          <w:noProof/>
          <w:sz w:val="20"/>
        </w:rPr>
        <w:t>.3.2025</w:t>
      </w:r>
    </w:p>
    <w:p w14:paraId="7FE8A6AC"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B4F04E1"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417AF0E6"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24787422"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3C0C0841" w14:textId="77777777"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34A57F87" w14:textId="035AFBC2" w:rsidR="00AD4926" w:rsidRPr="0093229F" w:rsidRDefault="00AD4926" w:rsidP="0074131C">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Cs w:val="24"/>
          <w:lang w:val="sl-SI"/>
        </w:rPr>
      </w:pPr>
      <w:bookmarkStart w:id="0" w:name="_Hlk193356776"/>
      <w:bookmarkStart w:id="1" w:name="_Hlk193359009"/>
      <w:r w:rsidRPr="0093229F">
        <w:rPr>
          <w:rFonts w:ascii="Verdana" w:hAnsi="Verdana" w:cs="Arial"/>
          <w:b/>
          <w:bCs/>
          <w:noProof/>
          <w:szCs w:val="24"/>
          <w:lang w:val="sl-SI"/>
        </w:rPr>
        <w:t>"</w:t>
      </w:r>
      <w:r w:rsidR="00890E5D">
        <w:rPr>
          <w:rFonts w:ascii="Verdana" w:hAnsi="Verdana" w:cs="Arial"/>
          <w:b/>
          <w:bCs/>
          <w:noProof/>
          <w:szCs w:val="24"/>
          <w:lang w:val="sl-SI"/>
        </w:rPr>
        <w:t xml:space="preserve">Okolju prijazne storitve </w:t>
      </w:r>
      <w:r w:rsidR="00E27E42" w:rsidRPr="0093229F">
        <w:rPr>
          <w:rFonts w:ascii="Verdana" w:hAnsi="Verdana" w:cs="Arial"/>
          <w:b/>
          <w:bCs/>
          <w:noProof/>
          <w:szCs w:val="24"/>
          <w:lang w:val="sl-SI"/>
        </w:rPr>
        <w:t>čiščenja</w:t>
      </w:r>
      <w:r w:rsidR="00890E5D">
        <w:rPr>
          <w:rFonts w:ascii="Verdana" w:hAnsi="Verdana" w:cs="Arial"/>
          <w:b/>
          <w:bCs/>
          <w:noProof/>
          <w:szCs w:val="24"/>
          <w:lang w:val="sl-SI"/>
        </w:rPr>
        <w:t xml:space="preserve"> </w:t>
      </w:r>
      <w:r w:rsidR="005A6E29">
        <w:rPr>
          <w:rFonts w:ascii="Verdana" w:hAnsi="Verdana" w:cs="Arial"/>
          <w:b/>
          <w:bCs/>
          <w:noProof/>
          <w:szCs w:val="24"/>
          <w:lang w:val="sl-SI"/>
        </w:rPr>
        <w:t>SIC</w:t>
      </w:r>
      <w:r w:rsidR="00890E5D">
        <w:rPr>
          <w:rFonts w:ascii="Verdana" w:hAnsi="Verdana" w:cs="Arial"/>
          <w:b/>
          <w:bCs/>
          <w:noProof/>
          <w:szCs w:val="24"/>
          <w:lang w:val="sl-SI"/>
        </w:rPr>
        <w:t xml:space="preserve"> Radovljica</w:t>
      </w:r>
      <w:r w:rsidRPr="0093229F">
        <w:rPr>
          <w:rFonts w:ascii="Verdana" w:hAnsi="Verdana" w:cs="Arial"/>
          <w:b/>
          <w:bCs/>
          <w:noProof/>
          <w:szCs w:val="24"/>
          <w:lang w:val="sl-SI"/>
        </w:rPr>
        <w:t>"</w:t>
      </w:r>
      <w:bookmarkEnd w:id="0"/>
    </w:p>
    <w:bookmarkEnd w:id="1"/>
    <w:p w14:paraId="4C1A36AF" w14:textId="77777777"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4B0ACD8" w14:textId="77777777" w:rsidR="00692809" w:rsidRPr="00F220AD" w:rsidRDefault="004E331B"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NAROČILO MALE VREDNOSTI, ENOTNO JAVNO NAROČILO</w:t>
      </w:r>
    </w:p>
    <w:p w14:paraId="28E3A912" w14:textId="77777777"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40D9DFC5" w14:textId="77777777" w:rsidR="00804784" w:rsidRPr="00F220AD" w:rsidRDefault="00804784" w:rsidP="00804784">
      <w:pPr>
        <w:autoSpaceDE w:val="0"/>
        <w:autoSpaceDN w:val="0"/>
        <w:adjustRightInd w:val="0"/>
        <w:spacing w:line="240" w:lineRule="auto"/>
        <w:jc w:val="center"/>
        <w:rPr>
          <w:rFonts w:cs="Arial"/>
          <w:noProof/>
          <w:sz w:val="20"/>
        </w:rPr>
      </w:pPr>
    </w:p>
    <w:p w14:paraId="016A664E"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69E37ABA" w14:textId="77777777" w:rsidR="00E362C8" w:rsidRPr="00F220AD" w:rsidRDefault="00E362C8">
          <w:pPr>
            <w:pStyle w:val="NaslovTOC"/>
            <w:rPr>
              <w:noProof/>
              <w:lang w:val="sl-SI"/>
            </w:rPr>
          </w:pPr>
          <w:r w:rsidRPr="00F220AD">
            <w:rPr>
              <w:noProof/>
              <w:lang w:val="sl-SI"/>
            </w:rPr>
            <w:t>KAZALO</w:t>
          </w:r>
        </w:p>
        <w:p w14:paraId="56E81AD8" w14:textId="467E05F8" w:rsidR="00EF6B21"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80012066" w:history="1">
            <w:r w:rsidR="00EF6B21" w:rsidRPr="003158F1">
              <w:rPr>
                <w:rStyle w:val="Hiperpovezava"/>
                <w:noProof/>
              </w:rPr>
              <w:t>OSNOVNI PODATKI O NAROČNIKU</w:t>
            </w:r>
            <w:r w:rsidR="00EF6B21">
              <w:rPr>
                <w:noProof/>
                <w:webHidden/>
              </w:rPr>
              <w:tab/>
            </w:r>
            <w:r w:rsidR="00EF6B21">
              <w:rPr>
                <w:noProof/>
                <w:webHidden/>
              </w:rPr>
              <w:fldChar w:fldCharType="begin"/>
            </w:r>
            <w:r w:rsidR="00EF6B21">
              <w:rPr>
                <w:noProof/>
                <w:webHidden/>
              </w:rPr>
              <w:instrText xml:space="preserve"> PAGEREF _Toc80012066 \h </w:instrText>
            </w:r>
            <w:r w:rsidR="00EF6B21">
              <w:rPr>
                <w:noProof/>
                <w:webHidden/>
              </w:rPr>
            </w:r>
            <w:r w:rsidR="00EF6B21">
              <w:rPr>
                <w:noProof/>
                <w:webHidden/>
              </w:rPr>
              <w:fldChar w:fldCharType="separate"/>
            </w:r>
            <w:r w:rsidR="00640278">
              <w:rPr>
                <w:noProof/>
                <w:webHidden/>
              </w:rPr>
              <w:t>4</w:t>
            </w:r>
            <w:r w:rsidR="00EF6B21">
              <w:rPr>
                <w:noProof/>
                <w:webHidden/>
              </w:rPr>
              <w:fldChar w:fldCharType="end"/>
            </w:r>
          </w:hyperlink>
        </w:p>
        <w:p w14:paraId="215ABDA4" w14:textId="21B551C3"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67" w:history="1">
            <w:r w:rsidR="00EF6B21" w:rsidRPr="003158F1">
              <w:rPr>
                <w:rStyle w:val="Hiperpovezava"/>
                <w:noProof/>
              </w:rPr>
              <w:t>OSNOVNI PODATKI O JAVNEM NAROČILU</w:t>
            </w:r>
            <w:r w:rsidR="00EF6B21">
              <w:rPr>
                <w:noProof/>
                <w:webHidden/>
              </w:rPr>
              <w:tab/>
            </w:r>
            <w:r w:rsidR="00EF6B21">
              <w:rPr>
                <w:noProof/>
                <w:webHidden/>
              </w:rPr>
              <w:fldChar w:fldCharType="begin"/>
            </w:r>
            <w:r w:rsidR="00EF6B21">
              <w:rPr>
                <w:noProof/>
                <w:webHidden/>
              </w:rPr>
              <w:instrText xml:space="preserve"> PAGEREF _Toc80012067 \h </w:instrText>
            </w:r>
            <w:r w:rsidR="00EF6B21">
              <w:rPr>
                <w:noProof/>
                <w:webHidden/>
              </w:rPr>
            </w:r>
            <w:r w:rsidR="00EF6B21">
              <w:rPr>
                <w:noProof/>
                <w:webHidden/>
              </w:rPr>
              <w:fldChar w:fldCharType="separate"/>
            </w:r>
            <w:r w:rsidR="00640278">
              <w:rPr>
                <w:noProof/>
                <w:webHidden/>
              </w:rPr>
              <w:t>4</w:t>
            </w:r>
            <w:r w:rsidR="00EF6B21">
              <w:rPr>
                <w:noProof/>
                <w:webHidden/>
              </w:rPr>
              <w:fldChar w:fldCharType="end"/>
            </w:r>
          </w:hyperlink>
        </w:p>
        <w:p w14:paraId="312A0902" w14:textId="3DB7FFF0"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68" w:history="1">
            <w:r w:rsidR="00EF6B21" w:rsidRPr="003158F1">
              <w:rPr>
                <w:rStyle w:val="Hiperpovezava"/>
                <w:noProof/>
              </w:rPr>
              <w:t>POVABILO K ODDAJI PONUDBE</w:t>
            </w:r>
            <w:r w:rsidR="00EF6B21">
              <w:rPr>
                <w:noProof/>
                <w:webHidden/>
              </w:rPr>
              <w:tab/>
            </w:r>
            <w:r w:rsidR="00EF6B21">
              <w:rPr>
                <w:noProof/>
                <w:webHidden/>
              </w:rPr>
              <w:fldChar w:fldCharType="begin"/>
            </w:r>
            <w:r w:rsidR="00EF6B21">
              <w:rPr>
                <w:noProof/>
                <w:webHidden/>
              </w:rPr>
              <w:instrText xml:space="preserve"> PAGEREF _Toc80012068 \h </w:instrText>
            </w:r>
            <w:r w:rsidR="00EF6B21">
              <w:rPr>
                <w:noProof/>
                <w:webHidden/>
              </w:rPr>
            </w:r>
            <w:r w:rsidR="00EF6B21">
              <w:rPr>
                <w:noProof/>
                <w:webHidden/>
              </w:rPr>
              <w:fldChar w:fldCharType="separate"/>
            </w:r>
            <w:r w:rsidR="00640278">
              <w:rPr>
                <w:noProof/>
                <w:webHidden/>
              </w:rPr>
              <w:t>5</w:t>
            </w:r>
            <w:r w:rsidR="00EF6B21">
              <w:rPr>
                <w:noProof/>
                <w:webHidden/>
              </w:rPr>
              <w:fldChar w:fldCharType="end"/>
            </w:r>
          </w:hyperlink>
        </w:p>
        <w:p w14:paraId="34A84FB1" w14:textId="7B1869E4" w:rsidR="00EF6B21" w:rsidRPr="00BC7230" w:rsidRDefault="00524328" w:rsidP="00BC7230">
          <w:pPr>
            <w:pStyle w:val="Kazalovsebine1"/>
            <w:tabs>
              <w:tab w:val="right" w:leader="dot" w:pos="9062"/>
            </w:tabs>
            <w:rPr>
              <w:rFonts w:eastAsiaTheme="minorEastAsia" w:cstheme="minorBidi"/>
              <w:b w:val="0"/>
              <w:bCs w:val="0"/>
              <w:caps w:val="0"/>
              <w:noProof/>
              <w:u w:val="none"/>
              <w:lang w:eastAsia="sl-SI"/>
            </w:rPr>
          </w:pPr>
          <w:hyperlink w:anchor="_Toc80012069" w:history="1">
            <w:r w:rsidR="00EF6B21" w:rsidRPr="003158F1">
              <w:rPr>
                <w:rStyle w:val="Hiperpovezava"/>
                <w:noProof/>
              </w:rPr>
              <w:t>ZAHTEVE NAROČNIKA IN SPECIFIKACIJA DEL</w:t>
            </w:r>
            <w:r w:rsidR="00EF6B21">
              <w:rPr>
                <w:noProof/>
                <w:webHidden/>
              </w:rPr>
              <w:tab/>
            </w:r>
            <w:r w:rsidR="00EF6B21">
              <w:rPr>
                <w:noProof/>
                <w:webHidden/>
              </w:rPr>
              <w:fldChar w:fldCharType="begin"/>
            </w:r>
            <w:r w:rsidR="00EF6B21">
              <w:rPr>
                <w:noProof/>
                <w:webHidden/>
              </w:rPr>
              <w:instrText xml:space="preserve"> PAGEREF _Toc80012069 \h </w:instrText>
            </w:r>
            <w:r w:rsidR="00EF6B21">
              <w:rPr>
                <w:noProof/>
                <w:webHidden/>
              </w:rPr>
            </w:r>
            <w:r w:rsidR="00EF6B21">
              <w:rPr>
                <w:noProof/>
                <w:webHidden/>
              </w:rPr>
              <w:fldChar w:fldCharType="separate"/>
            </w:r>
            <w:r w:rsidR="00640278">
              <w:rPr>
                <w:noProof/>
                <w:webHidden/>
              </w:rPr>
              <w:t>6</w:t>
            </w:r>
            <w:r w:rsidR="00EF6B21">
              <w:rPr>
                <w:noProof/>
                <w:webHidden/>
              </w:rPr>
              <w:fldChar w:fldCharType="end"/>
            </w:r>
          </w:hyperlink>
        </w:p>
        <w:p w14:paraId="38061B75" w14:textId="6DB48928"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73" w:history="1">
            <w:r w:rsidR="00EF6B21" w:rsidRPr="003158F1">
              <w:rPr>
                <w:rStyle w:val="Hiperpovezava"/>
                <w:noProof/>
              </w:rPr>
              <w:t>PONUDBENA DOKUMENTACIJA</w:t>
            </w:r>
            <w:r w:rsidR="00EF6B21">
              <w:rPr>
                <w:noProof/>
                <w:webHidden/>
              </w:rPr>
              <w:tab/>
            </w:r>
            <w:r w:rsidR="00EF6B21">
              <w:rPr>
                <w:noProof/>
                <w:webHidden/>
              </w:rPr>
              <w:fldChar w:fldCharType="begin"/>
            </w:r>
            <w:r w:rsidR="00EF6B21">
              <w:rPr>
                <w:noProof/>
                <w:webHidden/>
              </w:rPr>
              <w:instrText xml:space="preserve"> PAGEREF _Toc80012073 \h </w:instrText>
            </w:r>
            <w:r w:rsidR="00EF6B21">
              <w:rPr>
                <w:noProof/>
                <w:webHidden/>
              </w:rPr>
            </w:r>
            <w:r w:rsidR="00EF6B21">
              <w:rPr>
                <w:noProof/>
                <w:webHidden/>
              </w:rPr>
              <w:fldChar w:fldCharType="separate"/>
            </w:r>
            <w:r w:rsidR="00640278">
              <w:rPr>
                <w:noProof/>
                <w:webHidden/>
              </w:rPr>
              <w:t>14</w:t>
            </w:r>
            <w:r w:rsidR="00EF6B21">
              <w:rPr>
                <w:noProof/>
                <w:webHidden/>
              </w:rPr>
              <w:fldChar w:fldCharType="end"/>
            </w:r>
          </w:hyperlink>
        </w:p>
        <w:p w14:paraId="5D582F65" w14:textId="2A32F9F6"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74" w:history="1">
            <w:r w:rsidR="00EF6B21" w:rsidRPr="003158F1">
              <w:rPr>
                <w:rStyle w:val="Hiperpovezava"/>
                <w:noProof/>
              </w:rPr>
              <w:t>VSEBINA IN PREDMET JAVNEGA NAROČILA</w:t>
            </w:r>
            <w:r w:rsidR="00EF6B21">
              <w:rPr>
                <w:noProof/>
                <w:webHidden/>
              </w:rPr>
              <w:tab/>
            </w:r>
            <w:r w:rsidR="00EF6B21">
              <w:rPr>
                <w:noProof/>
                <w:webHidden/>
              </w:rPr>
              <w:fldChar w:fldCharType="begin"/>
            </w:r>
            <w:r w:rsidR="00EF6B21">
              <w:rPr>
                <w:noProof/>
                <w:webHidden/>
              </w:rPr>
              <w:instrText xml:space="preserve"> PAGEREF _Toc80012074 \h </w:instrText>
            </w:r>
            <w:r w:rsidR="00EF6B21">
              <w:rPr>
                <w:noProof/>
                <w:webHidden/>
              </w:rPr>
            </w:r>
            <w:r w:rsidR="00EF6B21">
              <w:rPr>
                <w:noProof/>
                <w:webHidden/>
              </w:rPr>
              <w:fldChar w:fldCharType="separate"/>
            </w:r>
            <w:r w:rsidR="00640278">
              <w:rPr>
                <w:noProof/>
                <w:webHidden/>
              </w:rPr>
              <w:t>14</w:t>
            </w:r>
            <w:r w:rsidR="00EF6B21">
              <w:rPr>
                <w:noProof/>
                <w:webHidden/>
              </w:rPr>
              <w:fldChar w:fldCharType="end"/>
            </w:r>
          </w:hyperlink>
        </w:p>
        <w:p w14:paraId="1B1F1201" w14:textId="41CA239A"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75" w:history="1">
            <w:r w:rsidR="00EF6B21" w:rsidRPr="003158F1">
              <w:rPr>
                <w:rStyle w:val="Hiperpovezava"/>
                <w:noProof/>
              </w:rPr>
              <w:t>NAVODILA ZA IZDELAVO PONUDBE</w:t>
            </w:r>
            <w:r w:rsidR="00EF6B21">
              <w:rPr>
                <w:noProof/>
                <w:webHidden/>
              </w:rPr>
              <w:tab/>
            </w:r>
            <w:r w:rsidR="00EF6B21">
              <w:rPr>
                <w:noProof/>
                <w:webHidden/>
              </w:rPr>
              <w:fldChar w:fldCharType="begin"/>
            </w:r>
            <w:r w:rsidR="00EF6B21">
              <w:rPr>
                <w:noProof/>
                <w:webHidden/>
              </w:rPr>
              <w:instrText xml:space="preserve"> PAGEREF _Toc80012075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120281D0" w14:textId="773195C5"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76" w:history="1">
            <w:r w:rsidR="00EF6B21" w:rsidRPr="003158F1">
              <w:rPr>
                <w:rStyle w:val="Hiperpovezava"/>
                <w:noProof/>
              </w:rPr>
              <w:t>Skupna ponudba</w:t>
            </w:r>
            <w:r w:rsidR="00EF6B21">
              <w:rPr>
                <w:noProof/>
                <w:webHidden/>
              </w:rPr>
              <w:tab/>
            </w:r>
            <w:r w:rsidR="00EF6B21">
              <w:rPr>
                <w:noProof/>
                <w:webHidden/>
              </w:rPr>
              <w:fldChar w:fldCharType="begin"/>
            </w:r>
            <w:r w:rsidR="00EF6B21">
              <w:rPr>
                <w:noProof/>
                <w:webHidden/>
              </w:rPr>
              <w:instrText xml:space="preserve"> PAGEREF _Toc80012076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053ACD0D" w14:textId="6DDB8809"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77" w:history="1">
            <w:r w:rsidR="00EF6B21" w:rsidRPr="003158F1">
              <w:rPr>
                <w:rStyle w:val="Hiperpovezava"/>
                <w:noProof/>
              </w:rPr>
              <w:t>Ponudba s podizvajalcem</w:t>
            </w:r>
            <w:r w:rsidR="00EF6B21">
              <w:rPr>
                <w:noProof/>
                <w:webHidden/>
              </w:rPr>
              <w:tab/>
            </w:r>
            <w:r w:rsidR="00EF6B21">
              <w:rPr>
                <w:noProof/>
                <w:webHidden/>
              </w:rPr>
              <w:fldChar w:fldCharType="begin"/>
            </w:r>
            <w:r w:rsidR="00EF6B21">
              <w:rPr>
                <w:noProof/>
                <w:webHidden/>
              </w:rPr>
              <w:instrText xml:space="preserve"> PAGEREF _Toc80012077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3BD91FF3" w14:textId="28FC157E"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78" w:history="1">
            <w:r w:rsidR="00EF6B21" w:rsidRPr="003158F1">
              <w:rPr>
                <w:rStyle w:val="Hiperpovezava"/>
                <w:noProof/>
              </w:rPr>
              <w:t>Pravni viri</w:t>
            </w:r>
            <w:r w:rsidR="00EF6B21">
              <w:rPr>
                <w:noProof/>
                <w:webHidden/>
              </w:rPr>
              <w:tab/>
            </w:r>
            <w:r w:rsidR="00EF6B21">
              <w:rPr>
                <w:noProof/>
                <w:webHidden/>
              </w:rPr>
              <w:fldChar w:fldCharType="begin"/>
            </w:r>
            <w:r w:rsidR="00EF6B21">
              <w:rPr>
                <w:noProof/>
                <w:webHidden/>
              </w:rPr>
              <w:instrText xml:space="preserve"> PAGEREF _Toc80012078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13AB77E9" w14:textId="4C632668"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79" w:history="1">
            <w:r w:rsidR="00EF6B21" w:rsidRPr="003158F1">
              <w:rPr>
                <w:rStyle w:val="Hiperpovezava"/>
                <w:noProof/>
              </w:rPr>
              <w:t>Izpolnjevanje obrazcev</w:t>
            </w:r>
            <w:r w:rsidR="00EF6B21">
              <w:rPr>
                <w:noProof/>
                <w:webHidden/>
              </w:rPr>
              <w:tab/>
            </w:r>
            <w:r w:rsidR="00EF6B21">
              <w:rPr>
                <w:noProof/>
                <w:webHidden/>
              </w:rPr>
              <w:fldChar w:fldCharType="begin"/>
            </w:r>
            <w:r w:rsidR="00EF6B21">
              <w:rPr>
                <w:noProof/>
                <w:webHidden/>
              </w:rPr>
              <w:instrText xml:space="preserve"> PAGEREF _Toc80012079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3423D5D3" w14:textId="2E54E146"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80" w:history="1">
            <w:r w:rsidR="00EF6B21" w:rsidRPr="003158F1">
              <w:rPr>
                <w:rStyle w:val="Hiperpovezava"/>
                <w:noProof/>
              </w:rPr>
              <w:t>Jezik ponudbe</w:t>
            </w:r>
            <w:r w:rsidR="00EF6B21">
              <w:rPr>
                <w:noProof/>
                <w:webHidden/>
              </w:rPr>
              <w:tab/>
            </w:r>
            <w:r w:rsidR="00EF6B21">
              <w:rPr>
                <w:noProof/>
                <w:webHidden/>
              </w:rPr>
              <w:fldChar w:fldCharType="begin"/>
            </w:r>
            <w:r w:rsidR="00EF6B21">
              <w:rPr>
                <w:noProof/>
                <w:webHidden/>
              </w:rPr>
              <w:instrText xml:space="preserve"> PAGEREF _Toc80012080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5DCED19F" w14:textId="242FC5B0"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81" w:history="1">
            <w:r w:rsidR="00EF6B21" w:rsidRPr="003158F1">
              <w:rPr>
                <w:rStyle w:val="Hiperpovezava"/>
                <w:noProof/>
              </w:rPr>
              <w:t>Vsebina ponudbe</w:t>
            </w:r>
            <w:r w:rsidR="00EF6B21">
              <w:rPr>
                <w:noProof/>
                <w:webHidden/>
              </w:rPr>
              <w:tab/>
            </w:r>
            <w:r w:rsidR="00EF6B21">
              <w:rPr>
                <w:noProof/>
                <w:webHidden/>
              </w:rPr>
              <w:fldChar w:fldCharType="begin"/>
            </w:r>
            <w:r w:rsidR="00EF6B21">
              <w:rPr>
                <w:noProof/>
                <w:webHidden/>
              </w:rPr>
              <w:instrText xml:space="preserve"> PAGEREF _Toc80012081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624CB606" w14:textId="15B0F686" w:rsidR="00EF6B21" w:rsidRDefault="00524328">
          <w:pPr>
            <w:pStyle w:val="Kazalovsebine3"/>
            <w:tabs>
              <w:tab w:val="right" w:leader="dot" w:pos="9062"/>
            </w:tabs>
            <w:rPr>
              <w:rFonts w:eastAsiaTheme="minorEastAsia" w:cstheme="minorBidi"/>
              <w:smallCaps w:val="0"/>
              <w:noProof/>
              <w:lang w:eastAsia="sl-SI"/>
            </w:rPr>
          </w:pPr>
          <w:hyperlink w:anchor="_Toc80012082" w:history="1">
            <w:r w:rsidR="00EF6B21" w:rsidRPr="003158F1">
              <w:rPr>
                <w:rStyle w:val="Hiperpovezava"/>
                <w:noProof/>
              </w:rPr>
              <w:t>Nastopanje ponudnika</w:t>
            </w:r>
            <w:r w:rsidR="00EF6B21">
              <w:rPr>
                <w:noProof/>
                <w:webHidden/>
              </w:rPr>
              <w:tab/>
            </w:r>
            <w:r w:rsidR="00EF6B21">
              <w:rPr>
                <w:noProof/>
                <w:webHidden/>
              </w:rPr>
              <w:fldChar w:fldCharType="begin"/>
            </w:r>
            <w:r w:rsidR="00EF6B21">
              <w:rPr>
                <w:noProof/>
                <w:webHidden/>
              </w:rPr>
              <w:instrText xml:space="preserve"> PAGEREF _Toc80012082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33EFE849" w14:textId="0208A221" w:rsidR="00EF6B21" w:rsidRDefault="00524328">
          <w:pPr>
            <w:pStyle w:val="Kazalovsebine3"/>
            <w:tabs>
              <w:tab w:val="right" w:leader="dot" w:pos="9062"/>
            </w:tabs>
            <w:rPr>
              <w:rFonts w:eastAsiaTheme="minorEastAsia" w:cstheme="minorBidi"/>
              <w:smallCaps w:val="0"/>
              <w:noProof/>
              <w:lang w:eastAsia="sl-SI"/>
            </w:rPr>
          </w:pPr>
          <w:hyperlink w:anchor="_Toc80012083" w:history="1">
            <w:r w:rsidR="00EF6B21" w:rsidRPr="003158F1">
              <w:rPr>
                <w:rStyle w:val="Hiperpovezava"/>
                <w:noProof/>
              </w:rPr>
              <w:t>Veljavnost ponudbe</w:t>
            </w:r>
            <w:r w:rsidR="00EF6B21">
              <w:rPr>
                <w:noProof/>
                <w:webHidden/>
              </w:rPr>
              <w:tab/>
            </w:r>
            <w:r w:rsidR="00EF6B21">
              <w:rPr>
                <w:noProof/>
                <w:webHidden/>
              </w:rPr>
              <w:fldChar w:fldCharType="begin"/>
            </w:r>
            <w:r w:rsidR="00EF6B21">
              <w:rPr>
                <w:noProof/>
                <w:webHidden/>
              </w:rPr>
              <w:instrText xml:space="preserve"> PAGEREF _Toc80012083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15AF05C6" w14:textId="22B283EA" w:rsidR="00EF6B21" w:rsidRDefault="00524328">
          <w:pPr>
            <w:pStyle w:val="Kazalovsebine3"/>
            <w:tabs>
              <w:tab w:val="right" w:leader="dot" w:pos="9062"/>
            </w:tabs>
            <w:rPr>
              <w:rFonts w:eastAsiaTheme="minorEastAsia" w:cstheme="minorBidi"/>
              <w:smallCaps w:val="0"/>
              <w:noProof/>
              <w:lang w:eastAsia="sl-SI"/>
            </w:rPr>
          </w:pPr>
          <w:hyperlink w:anchor="_Toc80012084" w:history="1">
            <w:r w:rsidR="00EF6B21" w:rsidRPr="003158F1">
              <w:rPr>
                <w:rStyle w:val="Hiperpovezava"/>
                <w:noProof/>
              </w:rPr>
              <w:t>Ponudbena cena in rok za plačilo</w:t>
            </w:r>
            <w:r w:rsidR="00EF6B21">
              <w:rPr>
                <w:noProof/>
                <w:webHidden/>
              </w:rPr>
              <w:tab/>
            </w:r>
            <w:r w:rsidR="00EF6B21">
              <w:rPr>
                <w:noProof/>
                <w:webHidden/>
              </w:rPr>
              <w:fldChar w:fldCharType="begin"/>
            </w:r>
            <w:r w:rsidR="00EF6B21">
              <w:rPr>
                <w:noProof/>
                <w:webHidden/>
              </w:rPr>
              <w:instrText xml:space="preserve"> PAGEREF _Toc80012084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767D3AD1" w14:textId="13BA9DCD"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86" w:history="1">
            <w:r w:rsidR="00EF6B21" w:rsidRPr="003158F1">
              <w:rPr>
                <w:rStyle w:val="Hiperpovezava"/>
                <w:noProof/>
              </w:rPr>
              <w:t>Druga dokumentacija</w:t>
            </w:r>
            <w:r w:rsidR="00EF6B21">
              <w:rPr>
                <w:noProof/>
                <w:webHidden/>
              </w:rPr>
              <w:tab/>
            </w:r>
            <w:r w:rsidR="00EF6B21">
              <w:rPr>
                <w:noProof/>
                <w:webHidden/>
              </w:rPr>
              <w:fldChar w:fldCharType="begin"/>
            </w:r>
            <w:r w:rsidR="00EF6B21">
              <w:rPr>
                <w:noProof/>
                <w:webHidden/>
              </w:rPr>
              <w:instrText xml:space="preserve"> PAGEREF _Toc80012086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3D46657A" w14:textId="0174D4CB"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87" w:history="1">
            <w:r w:rsidR="00EF6B21" w:rsidRPr="003158F1">
              <w:rPr>
                <w:rStyle w:val="Hiperpovezava"/>
                <w:noProof/>
              </w:rPr>
              <w:t>Resničnost podatkov</w:t>
            </w:r>
            <w:r w:rsidR="00EF6B21">
              <w:rPr>
                <w:noProof/>
                <w:webHidden/>
              </w:rPr>
              <w:tab/>
            </w:r>
            <w:r w:rsidR="00EF6B21">
              <w:rPr>
                <w:noProof/>
                <w:webHidden/>
              </w:rPr>
              <w:fldChar w:fldCharType="begin"/>
            </w:r>
            <w:r w:rsidR="00EF6B21">
              <w:rPr>
                <w:noProof/>
                <w:webHidden/>
              </w:rPr>
              <w:instrText xml:space="preserve"> PAGEREF _Toc80012087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50AFD568" w14:textId="5577A314"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88" w:history="1">
            <w:r w:rsidR="00EF6B21" w:rsidRPr="003158F1">
              <w:rPr>
                <w:rStyle w:val="Hiperpovezava"/>
                <w:noProof/>
              </w:rPr>
              <w:t>ODDAJA PONUDBE</w:t>
            </w:r>
            <w:r w:rsidR="00EF6B21">
              <w:rPr>
                <w:noProof/>
                <w:webHidden/>
              </w:rPr>
              <w:tab/>
            </w:r>
            <w:r w:rsidR="00EF6B21">
              <w:rPr>
                <w:noProof/>
                <w:webHidden/>
              </w:rPr>
              <w:fldChar w:fldCharType="begin"/>
            </w:r>
            <w:r w:rsidR="00EF6B21">
              <w:rPr>
                <w:noProof/>
                <w:webHidden/>
              </w:rPr>
              <w:instrText xml:space="preserve"> PAGEREF _Toc80012088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049AD9B1" w14:textId="4368D3F6"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89" w:history="1">
            <w:r w:rsidR="00EF6B21" w:rsidRPr="003158F1">
              <w:rPr>
                <w:rStyle w:val="Hiperpovezava"/>
                <w:noProof/>
              </w:rPr>
              <w:t>JAVNO ODPIRANJE PONUDB</w:t>
            </w:r>
            <w:r w:rsidR="00EF6B21">
              <w:rPr>
                <w:noProof/>
                <w:webHidden/>
              </w:rPr>
              <w:tab/>
            </w:r>
            <w:r w:rsidR="00EF6B21">
              <w:rPr>
                <w:noProof/>
                <w:webHidden/>
              </w:rPr>
              <w:fldChar w:fldCharType="begin"/>
            </w:r>
            <w:r w:rsidR="00EF6B21">
              <w:rPr>
                <w:noProof/>
                <w:webHidden/>
              </w:rPr>
              <w:instrText xml:space="preserve"> PAGEREF _Toc80012089 \h </w:instrText>
            </w:r>
            <w:r w:rsidR="00EF6B21">
              <w:rPr>
                <w:noProof/>
                <w:webHidden/>
              </w:rPr>
            </w:r>
            <w:r w:rsidR="00EF6B21">
              <w:rPr>
                <w:noProof/>
                <w:webHidden/>
              </w:rPr>
              <w:fldChar w:fldCharType="separate"/>
            </w:r>
            <w:r w:rsidR="00640278">
              <w:rPr>
                <w:noProof/>
                <w:webHidden/>
              </w:rPr>
              <w:t>19</w:t>
            </w:r>
            <w:r w:rsidR="00EF6B21">
              <w:rPr>
                <w:noProof/>
                <w:webHidden/>
              </w:rPr>
              <w:fldChar w:fldCharType="end"/>
            </w:r>
          </w:hyperlink>
        </w:p>
        <w:p w14:paraId="439E05C9" w14:textId="3C1EE18C"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90" w:history="1">
            <w:r w:rsidR="00EF6B21" w:rsidRPr="003158F1">
              <w:rPr>
                <w:rStyle w:val="Hiperpovezava"/>
                <w:noProof/>
              </w:rPr>
              <w:t>DOPOLNITEV PONUDBE</w:t>
            </w:r>
            <w:r w:rsidR="00EF6B21">
              <w:rPr>
                <w:noProof/>
                <w:webHidden/>
              </w:rPr>
              <w:tab/>
            </w:r>
            <w:r w:rsidR="00EF6B21">
              <w:rPr>
                <w:noProof/>
                <w:webHidden/>
              </w:rPr>
              <w:fldChar w:fldCharType="begin"/>
            </w:r>
            <w:r w:rsidR="00EF6B21">
              <w:rPr>
                <w:noProof/>
                <w:webHidden/>
              </w:rPr>
              <w:instrText xml:space="preserve"> PAGEREF _Toc80012090 \h </w:instrText>
            </w:r>
            <w:r w:rsidR="00EF6B21">
              <w:rPr>
                <w:noProof/>
                <w:webHidden/>
              </w:rPr>
            </w:r>
            <w:r w:rsidR="00EF6B21">
              <w:rPr>
                <w:noProof/>
                <w:webHidden/>
              </w:rPr>
              <w:fldChar w:fldCharType="separate"/>
            </w:r>
            <w:r w:rsidR="00640278">
              <w:rPr>
                <w:noProof/>
                <w:webHidden/>
              </w:rPr>
              <w:t>19</w:t>
            </w:r>
            <w:r w:rsidR="00EF6B21">
              <w:rPr>
                <w:noProof/>
                <w:webHidden/>
              </w:rPr>
              <w:fldChar w:fldCharType="end"/>
            </w:r>
          </w:hyperlink>
        </w:p>
        <w:p w14:paraId="2050C97C" w14:textId="57ED9710"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091" w:history="1">
            <w:r w:rsidR="00EF6B21" w:rsidRPr="003158F1">
              <w:rPr>
                <w:rStyle w:val="Hiperpovezava"/>
                <w:noProof/>
              </w:rPr>
              <w:t>ODLOČITEV NAROČNIKA</w:t>
            </w:r>
            <w:r w:rsidR="00EF6B21">
              <w:rPr>
                <w:noProof/>
                <w:webHidden/>
              </w:rPr>
              <w:tab/>
            </w:r>
            <w:r w:rsidR="00EF6B21">
              <w:rPr>
                <w:noProof/>
                <w:webHidden/>
              </w:rPr>
              <w:fldChar w:fldCharType="begin"/>
            </w:r>
            <w:r w:rsidR="00EF6B21">
              <w:rPr>
                <w:noProof/>
                <w:webHidden/>
              </w:rPr>
              <w:instrText xml:space="preserve"> PAGEREF _Toc80012091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564E6F3D" w14:textId="1E4234DD"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92" w:history="1">
            <w:r w:rsidR="00EF6B21" w:rsidRPr="003158F1">
              <w:rPr>
                <w:rStyle w:val="Hiperpovezava"/>
                <w:noProof/>
              </w:rPr>
              <w:t>Vrste odločitev naročnika</w:t>
            </w:r>
            <w:r w:rsidR="00EF6B21">
              <w:rPr>
                <w:noProof/>
                <w:webHidden/>
              </w:rPr>
              <w:tab/>
            </w:r>
            <w:r w:rsidR="00EF6B21">
              <w:rPr>
                <w:noProof/>
                <w:webHidden/>
              </w:rPr>
              <w:fldChar w:fldCharType="begin"/>
            </w:r>
            <w:r w:rsidR="00EF6B21">
              <w:rPr>
                <w:noProof/>
                <w:webHidden/>
              </w:rPr>
              <w:instrText xml:space="preserve"> PAGEREF _Toc80012092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1A0E6528" w14:textId="3C755A4A" w:rsidR="00EF6B21" w:rsidRDefault="00524328">
          <w:pPr>
            <w:pStyle w:val="Kazalovsebine3"/>
            <w:tabs>
              <w:tab w:val="right" w:leader="dot" w:pos="9062"/>
            </w:tabs>
            <w:rPr>
              <w:rFonts w:eastAsiaTheme="minorEastAsia" w:cstheme="minorBidi"/>
              <w:smallCaps w:val="0"/>
              <w:noProof/>
              <w:lang w:eastAsia="sl-SI"/>
            </w:rPr>
          </w:pPr>
          <w:hyperlink w:anchor="_Toc80012093" w:history="1">
            <w:r w:rsidR="00EF6B21" w:rsidRPr="003158F1">
              <w:rPr>
                <w:rStyle w:val="Hiperpovezava"/>
                <w:noProof/>
              </w:rPr>
              <w:t>Ustavitev postopka</w:t>
            </w:r>
            <w:r w:rsidR="00EF6B21">
              <w:rPr>
                <w:noProof/>
                <w:webHidden/>
              </w:rPr>
              <w:tab/>
            </w:r>
            <w:r w:rsidR="00EF6B21">
              <w:rPr>
                <w:noProof/>
                <w:webHidden/>
              </w:rPr>
              <w:fldChar w:fldCharType="begin"/>
            </w:r>
            <w:r w:rsidR="00EF6B21">
              <w:rPr>
                <w:noProof/>
                <w:webHidden/>
              </w:rPr>
              <w:instrText xml:space="preserve"> PAGEREF _Toc80012093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354B7BE2" w14:textId="1A30133E" w:rsidR="00EF6B21" w:rsidRDefault="00524328">
          <w:pPr>
            <w:pStyle w:val="Kazalovsebine3"/>
            <w:tabs>
              <w:tab w:val="right" w:leader="dot" w:pos="9062"/>
            </w:tabs>
            <w:rPr>
              <w:rFonts w:eastAsiaTheme="minorEastAsia" w:cstheme="minorBidi"/>
              <w:smallCaps w:val="0"/>
              <w:noProof/>
              <w:lang w:eastAsia="sl-SI"/>
            </w:rPr>
          </w:pPr>
          <w:hyperlink w:anchor="_Toc80012094" w:history="1">
            <w:r w:rsidR="00EF6B21" w:rsidRPr="003158F1">
              <w:rPr>
                <w:rStyle w:val="Hiperpovezava"/>
                <w:noProof/>
              </w:rPr>
              <w:t>Zavrnitev vseh ponudb</w:t>
            </w:r>
            <w:r w:rsidR="00EF6B21">
              <w:rPr>
                <w:noProof/>
                <w:webHidden/>
              </w:rPr>
              <w:tab/>
            </w:r>
            <w:r w:rsidR="00EF6B21">
              <w:rPr>
                <w:noProof/>
                <w:webHidden/>
              </w:rPr>
              <w:fldChar w:fldCharType="begin"/>
            </w:r>
            <w:r w:rsidR="00EF6B21">
              <w:rPr>
                <w:noProof/>
                <w:webHidden/>
              </w:rPr>
              <w:instrText xml:space="preserve"> PAGEREF _Toc80012094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2BDC6A77" w14:textId="360A5EE3" w:rsidR="00EF6B21" w:rsidRDefault="00524328">
          <w:pPr>
            <w:pStyle w:val="Kazalovsebine3"/>
            <w:tabs>
              <w:tab w:val="right" w:leader="dot" w:pos="9062"/>
            </w:tabs>
            <w:rPr>
              <w:rFonts w:eastAsiaTheme="minorEastAsia" w:cstheme="minorBidi"/>
              <w:smallCaps w:val="0"/>
              <w:noProof/>
              <w:lang w:eastAsia="sl-SI"/>
            </w:rPr>
          </w:pPr>
          <w:hyperlink w:anchor="_Toc80012095" w:history="1">
            <w:r w:rsidR="00EF6B21" w:rsidRPr="003158F1">
              <w:rPr>
                <w:rStyle w:val="Hiperpovezava"/>
                <w:noProof/>
              </w:rPr>
              <w:t>Neoddaja javnega naročila</w:t>
            </w:r>
            <w:r w:rsidR="00EF6B21">
              <w:rPr>
                <w:noProof/>
                <w:webHidden/>
              </w:rPr>
              <w:tab/>
            </w:r>
            <w:r w:rsidR="00EF6B21">
              <w:rPr>
                <w:noProof/>
                <w:webHidden/>
              </w:rPr>
              <w:fldChar w:fldCharType="begin"/>
            </w:r>
            <w:r w:rsidR="00EF6B21">
              <w:rPr>
                <w:noProof/>
                <w:webHidden/>
              </w:rPr>
              <w:instrText xml:space="preserve"> PAGEREF _Toc80012095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41ED1725" w14:textId="566E07A1" w:rsidR="00EF6B21" w:rsidRDefault="00524328">
          <w:pPr>
            <w:pStyle w:val="Kazalovsebine3"/>
            <w:tabs>
              <w:tab w:val="right" w:leader="dot" w:pos="9062"/>
            </w:tabs>
            <w:rPr>
              <w:rFonts w:eastAsiaTheme="minorEastAsia" w:cstheme="minorBidi"/>
              <w:smallCaps w:val="0"/>
              <w:noProof/>
              <w:lang w:eastAsia="sl-SI"/>
            </w:rPr>
          </w:pPr>
          <w:hyperlink w:anchor="_Toc80012096" w:history="1">
            <w:r w:rsidR="00EF6B21" w:rsidRPr="003158F1">
              <w:rPr>
                <w:rStyle w:val="Hiperpovezava"/>
                <w:noProof/>
              </w:rPr>
              <w:t>Odločitev o oddaji javnega naročila</w:t>
            </w:r>
            <w:r w:rsidR="00EF6B21">
              <w:rPr>
                <w:noProof/>
                <w:webHidden/>
              </w:rPr>
              <w:tab/>
            </w:r>
            <w:r w:rsidR="00EF6B21">
              <w:rPr>
                <w:noProof/>
                <w:webHidden/>
              </w:rPr>
              <w:fldChar w:fldCharType="begin"/>
            </w:r>
            <w:r w:rsidR="00EF6B21">
              <w:rPr>
                <w:noProof/>
                <w:webHidden/>
              </w:rPr>
              <w:instrText xml:space="preserve"> PAGEREF _Toc80012096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3F9DBDF5" w14:textId="26039445" w:rsidR="00EF6B21" w:rsidRDefault="00524328">
          <w:pPr>
            <w:pStyle w:val="Kazalovsebine3"/>
            <w:tabs>
              <w:tab w:val="right" w:leader="dot" w:pos="9062"/>
            </w:tabs>
            <w:rPr>
              <w:rFonts w:eastAsiaTheme="minorEastAsia" w:cstheme="minorBidi"/>
              <w:smallCaps w:val="0"/>
              <w:noProof/>
              <w:lang w:eastAsia="sl-SI"/>
            </w:rPr>
          </w:pPr>
          <w:hyperlink w:anchor="_Toc80012097" w:history="1">
            <w:r w:rsidR="00EF6B21" w:rsidRPr="003158F1">
              <w:rPr>
                <w:rStyle w:val="Hiperpovezava"/>
                <w:noProof/>
              </w:rPr>
              <w:t>Odstop od izvedbe javnega naročila</w:t>
            </w:r>
            <w:r w:rsidR="00EF6B21">
              <w:rPr>
                <w:noProof/>
                <w:webHidden/>
              </w:rPr>
              <w:tab/>
            </w:r>
            <w:r w:rsidR="00EF6B21">
              <w:rPr>
                <w:noProof/>
                <w:webHidden/>
              </w:rPr>
              <w:fldChar w:fldCharType="begin"/>
            </w:r>
            <w:r w:rsidR="00EF6B21">
              <w:rPr>
                <w:noProof/>
                <w:webHidden/>
              </w:rPr>
              <w:instrText xml:space="preserve"> PAGEREF _Toc80012097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218D3FD7" w14:textId="4A3C3EB6"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98" w:history="1">
            <w:r w:rsidR="00EF6B21" w:rsidRPr="003158F1">
              <w:rPr>
                <w:rStyle w:val="Hiperpovezava"/>
                <w:noProof/>
              </w:rPr>
              <w:t>Merilo za odločitev naročnika o oddaji javnega naročila</w:t>
            </w:r>
            <w:r w:rsidR="00EF6B21">
              <w:rPr>
                <w:noProof/>
                <w:webHidden/>
              </w:rPr>
              <w:tab/>
            </w:r>
            <w:r w:rsidR="00EF6B21">
              <w:rPr>
                <w:noProof/>
                <w:webHidden/>
              </w:rPr>
              <w:fldChar w:fldCharType="begin"/>
            </w:r>
            <w:r w:rsidR="00EF6B21">
              <w:rPr>
                <w:noProof/>
                <w:webHidden/>
              </w:rPr>
              <w:instrText xml:space="preserve"> PAGEREF _Toc80012098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42D6DACB" w14:textId="3707327E" w:rsidR="00EF6B21" w:rsidRDefault="00524328">
          <w:pPr>
            <w:pStyle w:val="Kazalovsebine2"/>
            <w:tabs>
              <w:tab w:val="right" w:leader="dot" w:pos="9062"/>
            </w:tabs>
            <w:rPr>
              <w:rFonts w:eastAsiaTheme="minorEastAsia" w:cstheme="minorBidi"/>
              <w:b w:val="0"/>
              <w:bCs w:val="0"/>
              <w:smallCaps w:val="0"/>
              <w:noProof/>
              <w:lang w:eastAsia="sl-SI"/>
            </w:rPr>
          </w:pPr>
          <w:hyperlink w:anchor="_Toc80012099" w:history="1">
            <w:r w:rsidR="00EF6B21" w:rsidRPr="003158F1">
              <w:rPr>
                <w:rStyle w:val="Hiperpovezava"/>
                <w:noProof/>
              </w:rPr>
              <w:t>Objava odločitve o oddaji javnega naročila</w:t>
            </w:r>
            <w:r w:rsidR="00EF6B21">
              <w:rPr>
                <w:noProof/>
                <w:webHidden/>
              </w:rPr>
              <w:tab/>
            </w:r>
            <w:r w:rsidR="00EF6B21">
              <w:rPr>
                <w:noProof/>
                <w:webHidden/>
              </w:rPr>
              <w:fldChar w:fldCharType="begin"/>
            </w:r>
            <w:r w:rsidR="00EF6B21">
              <w:rPr>
                <w:noProof/>
                <w:webHidden/>
              </w:rPr>
              <w:instrText xml:space="preserve"> PAGEREF _Toc80012099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479486B8" w14:textId="678FFA90"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00" w:history="1">
            <w:r w:rsidR="00EF6B21" w:rsidRPr="003158F1">
              <w:rPr>
                <w:rStyle w:val="Hiperpovezava"/>
                <w:noProof/>
              </w:rPr>
              <w:t>POGODBA O IZVEDBI JAVNEGA NAROČILA</w:t>
            </w:r>
            <w:r w:rsidR="00EF6B21">
              <w:rPr>
                <w:noProof/>
                <w:webHidden/>
              </w:rPr>
              <w:tab/>
            </w:r>
            <w:r w:rsidR="00EF6B21">
              <w:rPr>
                <w:noProof/>
                <w:webHidden/>
              </w:rPr>
              <w:fldChar w:fldCharType="begin"/>
            </w:r>
            <w:r w:rsidR="00EF6B21">
              <w:rPr>
                <w:noProof/>
                <w:webHidden/>
              </w:rPr>
              <w:instrText xml:space="preserve"> PAGEREF _Toc80012100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28012D0B" w14:textId="7926F1F2"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1" w:history="1">
            <w:r w:rsidR="00EF6B21" w:rsidRPr="003158F1">
              <w:rPr>
                <w:rStyle w:val="Hiperpovezava"/>
                <w:noProof/>
              </w:rPr>
              <w:t>Sklenitev pogodbe</w:t>
            </w:r>
            <w:r w:rsidR="00EF6B21">
              <w:rPr>
                <w:noProof/>
                <w:webHidden/>
              </w:rPr>
              <w:tab/>
            </w:r>
            <w:r w:rsidR="00EF6B21">
              <w:rPr>
                <w:noProof/>
                <w:webHidden/>
              </w:rPr>
              <w:fldChar w:fldCharType="begin"/>
            </w:r>
            <w:r w:rsidR="00EF6B21">
              <w:rPr>
                <w:noProof/>
                <w:webHidden/>
              </w:rPr>
              <w:instrText xml:space="preserve"> PAGEREF _Toc80012101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5029BD90" w14:textId="236A75B3"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2" w:history="1">
            <w:r w:rsidR="00EF6B21" w:rsidRPr="003158F1">
              <w:rPr>
                <w:rStyle w:val="Hiperpovezava"/>
                <w:noProof/>
              </w:rPr>
              <w:t>Pogoj za veljavnost pogodbe</w:t>
            </w:r>
            <w:r w:rsidR="00EF6B21">
              <w:rPr>
                <w:noProof/>
                <w:webHidden/>
              </w:rPr>
              <w:tab/>
            </w:r>
            <w:r w:rsidR="00EF6B21">
              <w:rPr>
                <w:noProof/>
                <w:webHidden/>
              </w:rPr>
              <w:fldChar w:fldCharType="begin"/>
            </w:r>
            <w:r w:rsidR="00EF6B21">
              <w:rPr>
                <w:noProof/>
                <w:webHidden/>
              </w:rPr>
              <w:instrText xml:space="preserve"> PAGEREF _Toc80012102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6C5A0A7C" w14:textId="1C01B210"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3" w:history="1">
            <w:r w:rsidR="00EF6B21" w:rsidRPr="003158F1">
              <w:rPr>
                <w:rStyle w:val="Hiperpovezava"/>
                <w:noProof/>
              </w:rPr>
              <w:t>Pogodbena vrednost</w:t>
            </w:r>
            <w:r w:rsidR="00EF6B21">
              <w:rPr>
                <w:noProof/>
                <w:webHidden/>
              </w:rPr>
              <w:tab/>
            </w:r>
            <w:r w:rsidR="00EF6B21">
              <w:rPr>
                <w:noProof/>
                <w:webHidden/>
              </w:rPr>
              <w:fldChar w:fldCharType="begin"/>
            </w:r>
            <w:r w:rsidR="00EF6B21">
              <w:rPr>
                <w:noProof/>
                <w:webHidden/>
              </w:rPr>
              <w:instrText xml:space="preserve"> PAGEREF _Toc80012103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55513AB2" w14:textId="09AFFFBC"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4" w:history="1">
            <w:r w:rsidR="00EF6B21" w:rsidRPr="003158F1">
              <w:rPr>
                <w:rStyle w:val="Hiperpovezava"/>
                <w:noProof/>
              </w:rPr>
              <w:t>Obveznosti in odgovornosti izvajalca</w:t>
            </w:r>
            <w:r w:rsidR="00EF6B21">
              <w:rPr>
                <w:noProof/>
                <w:webHidden/>
              </w:rPr>
              <w:tab/>
            </w:r>
            <w:r w:rsidR="00EF6B21">
              <w:rPr>
                <w:noProof/>
                <w:webHidden/>
              </w:rPr>
              <w:fldChar w:fldCharType="begin"/>
            </w:r>
            <w:r w:rsidR="00EF6B21">
              <w:rPr>
                <w:noProof/>
                <w:webHidden/>
              </w:rPr>
              <w:instrText xml:space="preserve"> PAGEREF _Toc80012104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28459E0D" w14:textId="4202EAF1"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5" w:history="1">
            <w:r w:rsidR="00EF6B21" w:rsidRPr="003158F1">
              <w:rPr>
                <w:rStyle w:val="Hiperpovezava"/>
                <w:noProof/>
              </w:rPr>
              <w:t>Plačilo izvajalcu</w:t>
            </w:r>
            <w:r w:rsidR="00EF6B21">
              <w:rPr>
                <w:noProof/>
                <w:webHidden/>
              </w:rPr>
              <w:tab/>
            </w:r>
            <w:r w:rsidR="00EF6B21">
              <w:rPr>
                <w:noProof/>
                <w:webHidden/>
              </w:rPr>
              <w:fldChar w:fldCharType="begin"/>
            </w:r>
            <w:r w:rsidR="00EF6B21">
              <w:rPr>
                <w:noProof/>
                <w:webHidden/>
              </w:rPr>
              <w:instrText xml:space="preserve"> PAGEREF _Toc80012105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11CD14F8" w14:textId="1320D2E3"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6" w:history="1">
            <w:r w:rsidR="00EF6B21" w:rsidRPr="003158F1">
              <w:rPr>
                <w:rStyle w:val="Hiperpovezava"/>
                <w:noProof/>
              </w:rPr>
              <w:t>Zavarovanje za dobro izvedbo pogodbenih obveznosti</w:t>
            </w:r>
            <w:r w:rsidR="00EF6B21">
              <w:rPr>
                <w:noProof/>
                <w:webHidden/>
              </w:rPr>
              <w:tab/>
            </w:r>
            <w:r w:rsidR="00EF6B21">
              <w:rPr>
                <w:noProof/>
                <w:webHidden/>
              </w:rPr>
              <w:fldChar w:fldCharType="begin"/>
            </w:r>
            <w:r w:rsidR="00EF6B21">
              <w:rPr>
                <w:noProof/>
                <w:webHidden/>
              </w:rPr>
              <w:instrText xml:space="preserve"> PAGEREF _Toc80012106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03AA2312" w14:textId="69F04D1F"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07" w:history="1">
            <w:r w:rsidR="00EF6B21" w:rsidRPr="003158F1">
              <w:rPr>
                <w:rStyle w:val="Hiperpovezava"/>
                <w:noProof/>
              </w:rPr>
              <w:t>Objava pogodbe o izvedbi javnega naročila</w:t>
            </w:r>
            <w:r w:rsidR="00EF6B21">
              <w:rPr>
                <w:noProof/>
                <w:webHidden/>
              </w:rPr>
              <w:tab/>
            </w:r>
            <w:r w:rsidR="00EF6B21">
              <w:rPr>
                <w:noProof/>
                <w:webHidden/>
              </w:rPr>
              <w:fldChar w:fldCharType="begin"/>
            </w:r>
            <w:r w:rsidR="00EF6B21">
              <w:rPr>
                <w:noProof/>
                <w:webHidden/>
              </w:rPr>
              <w:instrText xml:space="preserve"> PAGEREF _Toc80012107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31102D20" w14:textId="0402AEB1"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08" w:history="1">
            <w:r w:rsidR="00EF6B21" w:rsidRPr="003158F1">
              <w:rPr>
                <w:rStyle w:val="Hiperpovezava"/>
                <w:noProof/>
              </w:rPr>
              <w:t>VARSTVO OSEBNIH PODATKOV</w:t>
            </w:r>
            <w:r w:rsidR="00EF6B21">
              <w:rPr>
                <w:noProof/>
                <w:webHidden/>
              </w:rPr>
              <w:tab/>
            </w:r>
            <w:r w:rsidR="00EF6B21">
              <w:rPr>
                <w:noProof/>
                <w:webHidden/>
              </w:rPr>
              <w:fldChar w:fldCharType="begin"/>
            </w:r>
            <w:r w:rsidR="00EF6B21">
              <w:rPr>
                <w:noProof/>
                <w:webHidden/>
              </w:rPr>
              <w:instrText xml:space="preserve"> PAGEREF _Toc80012108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549FF852" w14:textId="688CE763"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09" w:history="1">
            <w:r w:rsidR="00EF6B21" w:rsidRPr="003158F1">
              <w:rPr>
                <w:rStyle w:val="Hiperpovezava"/>
                <w:noProof/>
              </w:rPr>
              <w:t>VARSTVO POSLOVNIH SKRIVNOSTI</w:t>
            </w:r>
            <w:r w:rsidR="00EF6B21">
              <w:rPr>
                <w:noProof/>
                <w:webHidden/>
              </w:rPr>
              <w:tab/>
            </w:r>
            <w:r w:rsidR="00EF6B21">
              <w:rPr>
                <w:noProof/>
                <w:webHidden/>
              </w:rPr>
              <w:fldChar w:fldCharType="begin"/>
            </w:r>
            <w:r w:rsidR="00EF6B21">
              <w:rPr>
                <w:noProof/>
                <w:webHidden/>
              </w:rPr>
              <w:instrText xml:space="preserve"> PAGEREF _Toc80012109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18063783" w14:textId="1520BD3D"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0" w:history="1">
            <w:r w:rsidR="00EF6B21" w:rsidRPr="003158F1">
              <w:rPr>
                <w:rStyle w:val="Hiperpovezava"/>
                <w:noProof/>
              </w:rPr>
              <w:t>RAZLOGI ZA IZKLJUČITEV IN POGOJI ZA SODELOVANJE</w:t>
            </w:r>
            <w:r w:rsidR="00EF6B21">
              <w:rPr>
                <w:noProof/>
                <w:webHidden/>
              </w:rPr>
              <w:tab/>
            </w:r>
            <w:r w:rsidR="00EF6B21">
              <w:rPr>
                <w:noProof/>
                <w:webHidden/>
              </w:rPr>
              <w:fldChar w:fldCharType="begin"/>
            </w:r>
            <w:r w:rsidR="00EF6B21">
              <w:rPr>
                <w:noProof/>
                <w:webHidden/>
              </w:rPr>
              <w:instrText xml:space="preserve"> PAGEREF _Toc80012110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418C4846" w14:textId="2C18EB2D"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11" w:history="1">
            <w:r w:rsidR="00EF6B21" w:rsidRPr="003158F1">
              <w:rPr>
                <w:rStyle w:val="Hiperpovezava"/>
                <w:noProof/>
              </w:rPr>
              <w:t>Razlogi za izključitev</w:t>
            </w:r>
            <w:r w:rsidR="00EF6B21">
              <w:rPr>
                <w:noProof/>
                <w:webHidden/>
              </w:rPr>
              <w:tab/>
            </w:r>
            <w:r w:rsidR="00EF6B21">
              <w:rPr>
                <w:noProof/>
                <w:webHidden/>
              </w:rPr>
              <w:fldChar w:fldCharType="begin"/>
            </w:r>
            <w:r w:rsidR="00EF6B21">
              <w:rPr>
                <w:noProof/>
                <w:webHidden/>
              </w:rPr>
              <w:instrText xml:space="preserve"> PAGEREF _Toc80012111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3DBD7B4C" w14:textId="0742254F"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12" w:history="1">
            <w:r w:rsidR="00EF6B21" w:rsidRPr="003158F1">
              <w:rPr>
                <w:rStyle w:val="Hiperpovezava"/>
                <w:noProof/>
              </w:rPr>
              <w:t>Pogoji za sodelovanje</w:t>
            </w:r>
            <w:r w:rsidR="00EF6B21">
              <w:rPr>
                <w:noProof/>
                <w:webHidden/>
              </w:rPr>
              <w:tab/>
            </w:r>
            <w:r w:rsidR="00EF6B21">
              <w:rPr>
                <w:noProof/>
                <w:webHidden/>
              </w:rPr>
              <w:fldChar w:fldCharType="begin"/>
            </w:r>
            <w:r w:rsidR="00EF6B21">
              <w:rPr>
                <w:noProof/>
                <w:webHidden/>
              </w:rPr>
              <w:instrText xml:space="preserve"> PAGEREF _Toc80012112 \h </w:instrText>
            </w:r>
            <w:r w:rsidR="00EF6B21">
              <w:rPr>
                <w:noProof/>
                <w:webHidden/>
              </w:rPr>
            </w:r>
            <w:r w:rsidR="00EF6B21">
              <w:rPr>
                <w:noProof/>
                <w:webHidden/>
              </w:rPr>
              <w:fldChar w:fldCharType="separate"/>
            </w:r>
            <w:r w:rsidR="00640278">
              <w:rPr>
                <w:noProof/>
                <w:webHidden/>
              </w:rPr>
              <w:t>24</w:t>
            </w:r>
            <w:r w:rsidR="00EF6B21">
              <w:rPr>
                <w:noProof/>
                <w:webHidden/>
              </w:rPr>
              <w:fldChar w:fldCharType="end"/>
            </w:r>
          </w:hyperlink>
        </w:p>
        <w:p w14:paraId="292FF298" w14:textId="6136AD90"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3" w:history="1">
            <w:r w:rsidR="00EF6B21" w:rsidRPr="003158F1">
              <w:rPr>
                <w:rStyle w:val="Hiperpovezava"/>
                <w:noProof/>
              </w:rPr>
              <w:t>PRAVNO VARSTVO</w:t>
            </w:r>
            <w:r w:rsidR="00EF6B21">
              <w:rPr>
                <w:noProof/>
                <w:webHidden/>
              </w:rPr>
              <w:tab/>
            </w:r>
            <w:r w:rsidR="00EF6B21">
              <w:rPr>
                <w:noProof/>
                <w:webHidden/>
              </w:rPr>
              <w:fldChar w:fldCharType="begin"/>
            </w:r>
            <w:r w:rsidR="00EF6B21">
              <w:rPr>
                <w:noProof/>
                <w:webHidden/>
              </w:rPr>
              <w:instrText xml:space="preserve"> PAGEREF _Toc80012113 \h </w:instrText>
            </w:r>
            <w:r w:rsidR="00EF6B21">
              <w:rPr>
                <w:noProof/>
                <w:webHidden/>
              </w:rPr>
            </w:r>
            <w:r w:rsidR="00EF6B21">
              <w:rPr>
                <w:noProof/>
                <w:webHidden/>
              </w:rPr>
              <w:fldChar w:fldCharType="separate"/>
            </w:r>
            <w:r w:rsidR="00640278">
              <w:rPr>
                <w:noProof/>
                <w:webHidden/>
              </w:rPr>
              <w:t>25</w:t>
            </w:r>
            <w:r w:rsidR="00EF6B21">
              <w:rPr>
                <w:noProof/>
                <w:webHidden/>
              </w:rPr>
              <w:fldChar w:fldCharType="end"/>
            </w:r>
          </w:hyperlink>
        </w:p>
        <w:p w14:paraId="2F7A7ED9" w14:textId="1A08831B"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4" w:history="1">
            <w:r w:rsidR="00EF6B21" w:rsidRPr="003158F1">
              <w:rPr>
                <w:rStyle w:val="Hiperpovezava"/>
                <w:noProof/>
              </w:rPr>
              <w:t>PROTIKORUPCIJSKO DOLOČILO</w:t>
            </w:r>
            <w:r w:rsidR="00EF6B21">
              <w:rPr>
                <w:noProof/>
                <w:webHidden/>
              </w:rPr>
              <w:tab/>
            </w:r>
            <w:r w:rsidR="00EF6B21">
              <w:rPr>
                <w:noProof/>
                <w:webHidden/>
              </w:rPr>
              <w:fldChar w:fldCharType="begin"/>
            </w:r>
            <w:r w:rsidR="00EF6B21">
              <w:rPr>
                <w:noProof/>
                <w:webHidden/>
              </w:rPr>
              <w:instrText xml:space="preserve"> PAGEREF _Toc80012114 \h </w:instrText>
            </w:r>
            <w:r w:rsidR="00EF6B21">
              <w:rPr>
                <w:noProof/>
                <w:webHidden/>
              </w:rPr>
            </w:r>
            <w:r w:rsidR="00EF6B21">
              <w:rPr>
                <w:noProof/>
                <w:webHidden/>
              </w:rPr>
              <w:fldChar w:fldCharType="separate"/>
            </w:r>
            <w:r w:rsidR="00640278">
              <w:rPr>
                <w:noProof/>
                <w:webHidden/>
              </w:rPr>
              <w:t>26</w:t>
            </w:r>
            <w:r w:rsidR="00EF6B21">
              <w:rPr>
                <w:noProof/>
                <w:webHidden/>
              </w:rPr>
              <w:fldChar w:fldCharType="end"/>
            </w:r>
          </w:hyperlink>
        </w:p>
        <w:p w14:paraId="09610534" w14:textId="4852DD38"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5" w:history="1">
            <w:r w:rsidR="00EF6B21" w:rsidRPr="003158F1">
              <w:rPr>
                <w:rStyle w:val="Hiperpovezava"/>
                <w:noProof/>
              </w:rPr>
              <w:t>KONČNO DOLOČILO</w:t>
            </w:r>
            <w:r w:rsidR="00EF6B21">
              <w:rPr>
                <w:noProof/>
                <w:webHidden/>
              </w:rPr>
              <w:tab/>
            </w:r>
            <w:r w:rsidR="00EF6B21">
              <w:rPr>
                <w:noProof/>
                <w:webHidden/>
              </w:rPr>
              <w:fldChar w:fldCharType="begin"/>
            </w:r>
            <w:r w:rsidR="00EF6B21">
              <w:rPr>
                <w:noProof/>
                <w:webHidden/>
              </w:rPr>
              <w:instrText xml:space="preserve"> PAGEREF _Toc80012115 \h </w:instrText>
            </w:r>
            <w:r w:rsidR="00EF6B21">
              <w:rPr>
                <w:noProof/>
                <w:webHidden/>
              </w:rPr>
            </w:r>
            <w:r w:rsidR="00EF6B21">
              <w:rPr>
                <w:noProof/>
                <w:webHidden/>
              </w:rPr>
              <w:fldChar w:fldCharType="separate"/>
            </w:r>
            <w:r w:rsidR="00640278">
              <w:rPr>
                <w:noProof/>
                <w:webHidden/>
              </w:rPr>
              <w:t>26</w:t>
            </w:r>
            <w:r w:rsidR="00EF6B21">
              <w:rPr>
                <w:noProof/>
                <w:webHidden/>
              </w:rPr>
              <w:fldChar w:fldCharType="end"/>
            </w:r>
          </w:hyperlink>
        </w:p>
        <w:p w14:paraId="6A116279" w14:textId="524CA553"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6" w:history="1">
            <w:r w:rsidR="00EF6B21" w:rsidRPr="003158F1">
              <w:rPr>
                <w:rStyle w:val="Hiperpovezava"/>
                <w:noProof/>
              </w:rPr>
              <w:t>PONUDBA - PREDRAČUN</w:t>
            </w:r>
            <w:r w:rsidR="00EF6B21">
              <w:rPr>
                <w:noProof/>
                <w:webHidden/>
              </w:rPr>
              <w:tab/>
            </w:r>
            <w:r w:rsidR="00EF6B21">
              <w:rPr>
                <w:noProof/>
                <w:webHidden/>
              </w:rPr>
              <w:fldChar w:fldCharType="begin"/>
            </w:r>
            <w:r w:rsidR="00EF6B21">
              <w:rPr>
                <w:noProof/>
                <w:webHidden/>
              </w:rPr>
              <w:instrText xml:space="preserve"> PAGEREF _Toc80012116 \h </w:instrText>
            </w:r>
            <w:r w:rsidR="00EF6B21">
              <w:rPr>
                <w:noProof/>
                <w:webHidden/>
              </w:rPr>
            </w:r>
            <w:r w:rsidR="00EF6B21">
              <w:rPr>
                <w:noProof/>
                <w:webHidden/>
              </w:rPr>
              <w:fldChar w:fldCharType="separate"/>
            </w:r>
            <w:r w:rsidR="00640278">
              <w:rPr>
                <w:noProof/>
                <w:webHidden/>
              </w:rPr>
              <w:t>27</w:t>
            </w:r>
            <w:r w:rsidR="00EF6B21">
              <w:rPr>
                <w:noProof/>
                <w:webHidden/>
              </w:rPr>
              <w:fldChar w:fldCharType="end"/>
            </w:r>
          </w:hyperlink>
        </w:p>
        <w:p w14:paraId="37FB99D8" w14:textId="14F410F6"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7" w:history="1">
            <w:r w:rsidR="00EF6B21" w:rsidRPr="003158F1">
              <w:rPr>
                <w:rStyle w:val="Hiperpovezava"/>
                <w:noProof/>
              </w:rPr>
              <w:t>DOKUMENTACIJA V PRIMERU PONUDBE S PODIZVAJALCEM</w:t>
            </w:r>
            <w:r w:rsidR="00EF6B21">
              <w:rPr>
                <w:noProof/>
                <w:webHidden/>
              </w:rPr>
              <w:tab/>
            </w:r>
            <w:r w:rsidR="00EF6B21">
              <w:rPr>
                <w:noProof/>
                <w:webHidden/>
              </w:rPr>
              <w:fldChar w:fldCharType="begin"/>
            </w:r>
            <w:r w:rsidR="00EF6B21">
              <w:rPr>
                <w:noProof/>
                <w:webHidden/>
              </w:rPr>
              <w:instrText xml:space="preserve"> PAGEREF _Toc80012117 \h </w:instrText>
            </w:r>
            <w:r w:rsidR="00EF6B21">
              <w:rPr>
                <w:noProof/>
                <w:webHidden/>
              </w:rPr>
            </w:r>
            <w:r w:rsidR="00EF6B21">
              <w:rPr>
                <w:noProof/>
                <w:webHidden/>
              </w:rPr>
              <w:fldChar w:fldCharType="separate"/>
            </w:r>
            <w:r w:rsidR="00640278">
              <w:rPr>
                <w:noProof/>
                <w:webHidden/>
              </w:rPr>
              <w:t>29</w:t>
            </w:r>
            <w:r w:rsidR="00EF6B21">
              <w:rPr>
                <w:noProof/>
                <w:webHidden/>
              </w:rPr>
              <w:fldChar w:fldCharType="end"/>
            </w:r>
          </w:hyperlink>
        </w:p>
        <w:p w14:paraId="4A49BDCC" w14:textId="29A03BBB"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18" w:history="1">
            <w:r w:rsidR="00EF6B21" w:rsidRPr="003158F1">
              <w:rPr>
                <w:rStyle w:val="Hiperpovezava"/>
                <w:noProof/>
              </w:rPr>
              <w:t>ZAHTEVA, SOGLASJE IN IZJAVA PODIZVAJALCA</w:t>
            </w:r>
            <w:r w:rsidR="00EF6B21">
              <w:rPr>
                <w:noProof/>
                <w:webHidden/>
              </w:rPr>
              <w:tab/>
            </w:r>
            <w:r w:rsidR="00EF6B21">
              <w:rPr>
                <w:noProof/>
                <w:webHidden/>
              </w:rPr>
              <w:fldChar w:fldCharType="begin"/>
            </w:r>
            <w:r w:rsidR="00EF6B21">
              <w:rPr>
                <w:noProof/>
                <w:webHidden/>
              </w:rPr>
              <w:instrText xml:space="preserve"> PAGEREF _Toc80012118 \h </w:instrText>
            </w:r>
            <w:r w:rsidR="00EF6B21">
              <w:rPr>
                <w:noProof/>
                <w:webHidden/>
              </w:rPr>
            </w:r>
            <w:r w:rsidR="00EF6B21">
              <w:rPr>
                <w:noProof/>
                <w:webHidden/>
              </w:rPr>
              <w:fldChar w:fldCharType="separate"/>
            </w:r>
            <w:r w:rsidR="00640278">
              <w:rPr>
                <w:noProof/>
                <w:webHidden/>
              </w:rPr>
              <w:t>29</w:t>
            </w:r>
            <w:r w:rsidR="00EF6B21">
              <w:rPr>
                <w:noProof/>
                <w:webHidden/>
              </w:rPr>
              <w:fldChar w:fldCharType="end"/>
            </w:r>
          </w:hyperlink>
        </w:p>
        <w:p w14:paraId="0A031C25" w14:textId="2B55D2DC"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19" w:history="1">
            <w:r w:rsidR="00EF6B21" w:rsidRPr="003158F1">
              <w:rPr>
                <w:rStyle w:val="Hiperpovezava"/>
                <w:noProof/>
              </w:rPr>
              <w:t>DOKUMENTACIJA V PRIMERU SKUPNE PONUDBE</w:t>
            </w:r>
            <w:r w:rsidR="00EF6B21">
              <w:rPr>
                <w:noProof/>
                <w:webHidden/>
              </w:rPr>
              <w:tab/>
            </w:r>
            <w:r w:rsidR="00EF6B21">
              <w:rPr>
                <w:noProof/>
                <w:webHidden/>
              </w:rPr>
              <w:fldChar w:fldCharType="begin"/>
            </w:r>
            <w:r w:rsidR="00EF6B21">
              <w:rPr>
                <w:noProof/>
                <w:webHidden/>
              </w:rPr>
              <w:instrText xml:space="preserve"> PAGEREF _Toc80012119 \h </w:instrText>
            </w:r>
            <w:r w:rsidR="00EF6B21">
              <w:rPr>
                <w:noProof/>
                <w:webHidden/>
              </w:rPr>
            </w:r>
            <w:r w:rsidR="00EF6B21">
              <w:rPr>
                <w:noProof/>
                <w:webHidden/>
              </w:rPr>
              <w:fldChar w:fldCharType="separate"/>
            </w:r>
            <w:r w:rsidR="00640278">
              <w:rPr>
                <w:noProof/>
                <w:webHidden/>
              </w:rPr>
              <w:t>30</w:t>
            </w:r>
            <w:r w:rsidR="00EF6B21">
              <w:rPr>
                <w:noProof/>
                <w:webHidden/>
              </w:rPr>
              <w:fldChar w:fldCharType="end"/>
            </w:r>
          </w:hyperlink>
        </w:p>
        <w:p w14:paraId="345B7389" w14:textId="5E7D17D8"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20" w:history="1">
            <w:r w:rsidR="00EF6B21" w:rsidRPr="003158F1">
              <w:rPr>
                <w:rStyle w:val="Hiperpovezava"/>
                <w:noProof/>
              </w:rPr>
              <w:t>POOBLASTILO ZA PODPIS SKUPNE PONUDBE</w:t>
            </w:r>
            <w:r w:rsidR="00EF6B21">
              <w:rPr>
                <w:noProof/>
                <w:webHidden/>
              </w:rPr>
              <w:tab/>
            </w:r>
            <w:r w:rsidR="00EF6B21">
              <w:rPr>
                <w:noProof/>
                <w:webHidden/>
              </w:rPr>
              <w:fldChar w:fldCharType="begin"/>
            </w:r>
            <w:r w:rsidR="00EF6B21">
              <w:rPr>
                <w:noProof/>
                <w:webHidden/>
              </w:rPr>
              <w:instrText xml:space="preserve"> PAGEREF _Toc80012120 \h </w:instrText>
            </w:r>
            <w:r w:rsidR="00EF6B21">
              <w:rPr>
                <w:noProof/>
                <w:webHidden/>
              </w:rPr>
            </w:r>
            <w:r w:rsidR="00EF6B21">
              <w:rPr>
                <w:noProof/>
                <w:webHidden/>
              </w:rPr>
              <w:fldChar w:fldCharType="separate"/>
            </w:r>
            <w:r w:rsidR="00640278">
              <w:rPr>
                <w:noProof/>
                <w:webHidden/>
              </w:rPr>
              <w:t>30</w:t>
            </w:r>
            <w:r w:rsidR="00EF6B21">
              <w:rPr>
                <w:noProof/>
                <w:webHidden/>
              </w:rPr>
              <w:fldChar w:fldCharType="end"/>
            </w:r>
          </w:hyperlink>
        </w:p>
        <w:p w14:paraId="336C1C2C" w14:textId="77C79DCC"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21" w:history="1">
            <w:r w:rsidR="00EF6B21" w:rsidRPr="003158F1">
              <w:rPr>
                <w:rStyle w:val="Hiperpovezava"/>
                <w:noProof/>
              </w:rPr>
              <w:t>OBRAZEC "ESPD"</w:t>
            </w:r>
            <w:r w:rsidR="00EF6B21">
              <w:rPr>
                <w:noProof/>
                <w:webHidden/>
              </w:rPr>
              <w:tab/>
            </w:r>
            <w:r w:rsidR="00EF6B21">
              <w:rPr>
                <w:noProof/>
                <w:webHidden/>
              </w:rPr>
              <w:fldChar w:fldCharType="begin"/>
            </w:r>
            <w:r w:rsidR="00EF6B21">
              <w:rPr>
                <w:noProof/>
                <w:webHidden/>
              </w:rPr>
              <w:instrText xml:space="preserve"> PAGEREF _Toc80012121 \h </w:instrText>
            </w:r>
            <w:r w:rsidR="00EF6B21">
              <w:rPr>
                <w:noProof/>
                <w:webHidden/>
              </w:rPr>
            </w:r>
            <w:r w:rsidR="00EF6B21">
              <w:rPr>
                <w:noProof/>
                <w:webHidden/>
              </w:rPr>
              <w:fldChar w:fldCharType="separate"/>
            </w:r>
            <w:r w:rsidR="00640278">
              <w:rPr>
                <w:noProof/>
                <w:webHidden/>
              </w:rPr>
              <w:t>31</w:t>
            </w:r>
            <w:r w:rsidR="00EF6B21">
              <w:rPr>
                <w:noProof/>
                <w:webHidden/>
              </w:rPr>
              <w:fldChar w:fldCharType="end"/>
            </w:r>
          </w:hyperlink>
        </w:p>
        <w:p w14:paraId="55818FD0" w14:textId="3D591C2C" w:rsidR="00EF6B21" w:rsidRDefault="00524328">
          <w:pPr>
            <w:pStyle w:val="Kazalovsebine2"/>
            <w:tabs>
              <w:tab w:val="right" w:leader="dot" w:pos="9062"/>
            </w:tabs>
            <w:rPr>
              <w:rFonts w:eastAsiaTheme="minorEastAsia" w:cstheme="minorBidi"/>
              <w:b w:val="0"/>
              <w:bCs w:val="0"/>
              <w:smallCaps w:val="0"/>
              <w:noProof/>
              <w:lang w:eastAsia="sl-SI"/>
            </w:rPr>
          </w:pPr>
          <w:hyperlink w:anchor="_Toc80012122" w:history="1">
            <w:r w:rsidR="00EF6B21" w:rsidRPr="003158F1">
              <w:rPr>
                <w:rStyle w:val="Hiperpovezava"/>
                <w:noProof/>
              </w:rPr>
              <w:t>Zavarovanje za dobro izvedbo pogodbenih obveznosti</w:t>
            </w:r>
            <w:r w:rsidR="00EF6B21">
              <w:rPr>
                <w:noProof/>
                <w:webHidden/>
              </w:rPr>
              <w:tab/>
            </w:r>
            <w:r w:rsidR="00EF6B21">
              <w:rPr>
                <w:noProof/>
                <w:webHidden/>
              </w:rPr>
              <w:fldChar w:fldCharType="begin"/>
            </w:r>
            <w:r w:rsidR="00EF6B21">
              <w:rPr>
                <w:noProof/>
                <w:webHidden/>
              </w:rPr>
              <w:instrText xml:space="preserve"> PAGEREF _Toc80012122 \h </w:instrText>
            </w:r>
            <w:r w:rsidR="00EF6B21">
              <w:rPr>
                <w:noProof/>
                <w:webHidden/>
              </w:rPr>
            </w:r>
            <w:r w:rsidR="00EF6B21">
              <w:rPr>
                <w:noProof/>
                <w:webHidden/>
              </w:rPr>
              <w:fldChar w:fldCharType="separate"/>
            </w:r>
            <w:r w:rsidR="00640278">
              <w:rPr>
                <w:noProof/>
                <w:webHidden/>
              </w:rPr>
              <w:t>32</w:t>
            </w:r>
            <w:r w:rsidR="00EF6B21">
              <w:rPr>
                <w:noProof/>
                <w:webHidden/>
              </w:rPr>
              <w:fldChar w:fldCharType="end"/>
            </w:r>
          </w:hyperlink>
        </w:p>
        <w:p w14:paraId="6676F182" w14:textId="2EB0300A" w:rsidR="00EF6B21" w:rsidRDefault="00524328">
          <w:pPr>
            <w:pStyle w:val="Kazalovsebine1"/>
            <w:tabs>
              <w:tab w:val="right" w:leader="dot" w:pos="9062"/>
            </w:tabs>
            <w:rPr>
              <w:rFonts w:eastAsiaTheme="minorEastAsia" w:cstheme="minorBidi"/>
              <w:b w:val="0"/>
              <w:bCs w:val="0"/>
              <w:caps w:val="0"/>
              <w:noProof/>
              <w:u w:val="none"/>
              <w:lang w:eastAsia="sl-SI"/>
            </w:rPr>
          </w:pPr>
          <w:hyperlink w:anchor="_Toc80012123" w:history="1">
            <w:r w:rsidR="00EF6B21" w:rsidRPr="003158F1">
              <w:rPr>
                <w:rStyle w:val="Hiperpovezava"/>
                <w:rFonts w:cs="Times-Roman"/>
                <w:noProof/>
              </w:rPr>
              <w:t>VZOREC POGODBE</w:t>
            </w:r>
            <w:r w:rsidR="00EF6B21">
              <w:rPr>
                <w:noProof/>
                <w:webHidden/>
              </w:rPr>
              <w:tab/>
            </w:r>
            <w:r w:rsidR="00EF6B21">
              <w:rPr>
                <w:noProof/>
                <w:webHidden/>
              </w:rPr>
              <w:fldChar w:fldCharType="begin"/>
            </w:r>
            <w:r w:rsidR="00EF6B21">
              <w:rPr>
                <w:noProof/>
                <w:webHidden/>
              </w:rPr>
              <w:instrText xml:space="preserve"> PAGEREF _Toc80012123 \h </w:instrText>
            </w:r>
            <w:r w:rsidR="00EF6B21">
              <w:rPr>
                <w:noProof/>
                <w:webHidden/>
              </w:rPr>
            </w:r>
            <w:r w:rsidR="00EF6B21">
              <w:rPr>
                <w:noProof/>
                <w:webHidden/>
              </w:rPr>
              <w:fldChar w:fldCharType="separate"/>
            </w:r>
            <w:r w:rsidR="00640278">
              <w:rPr>
                <w:noProof/>
                <w:webHidden/>
              </w:rPr>
              <w:t>36</w:t>
            </w:r>
            <w:r w:rsidR="00EF6B21">
              <w:rPr>
                <w:noProof/>
                <w:webHidden/>
              </w:rPr>
              <w:fldChar w:fldCharType="end"/>
            </w:r>
          </w:hyperlink>
        </w:p>
        <w:p w14:paraId="7C1BE4FC" w14:textId="77777777"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14:paraId="552C92CE" w14:textId="77777777" w:rsidR="006A004E" w:rsidRPr="00F220AD" w:rsidRDefault="006A004E" w:rsidP="006A004E">
      <w:pPr>
        <w:rPr>
          <w:rFonts w:cs="Arial"/>
          <w:noProof/>
          <w:sz w:val="20"/>
        </w:rPr>
      </w:pPr>
    </w:p>
    <w:p w14:paraId="2A08BB09" w14:textId="77777777" w:rsidR="006A004E" w:rsidRPr="00F220AD" w:rsidRDefault="006A004E" w:rsidP="006A004E">
      <w:pPr>
        <w:rPr>
          <w:rFonts w:cs="Arial"/>
          <w:noProof/>
          <w:sz w:val="20"/>
        </w:rPr>
      </w:pPr>
    </w:p>
    <w:p w14:paraId="2BFC05B6" w14:textId="77777777" w:rsidR="006A004E" w:rsidRPr="00F220AD" w:rsidRDefault="006A004E" w:rsidP="006A004E">
      <w:pPr>
        <w:rPr>
          <w:rFonts w:cs="Arial"/>
          <w:noProof/>
          <w:sz w:val="20"/>
        </w:rPr>
      </w:pPr>
    </w:p>
    <w:p w14:paraId="7E73EEDB" w14:textId="77777777" w:rsidR="00804784" w:rsidRPr="00F220AD" w:rsidRDefault="00804784" w:rsidP="00804784">
      <w:pPr>
        <w:autoSpaceDE w:val="0"/>
        <w:autoSpaceDN w:val="0"/>
        <w:adjustRightInd w:val="0"/>
        <w:spacing w:line="240" w:lineRule="auto"/>
        <w:rPr>
          <w:rFonts w:cs="Arial"/>
          <w:b/>
          <w:noProof/>
          <w:sz w:val="20"/>
        </w:rPr>
      </w:pPr>
    </w:p>
    <w:p w14:paraId="409F3C4C" w14:textId="77777777" w:rsidR="00804784" w:rsidRPr="00F220AD" w:rsidRDefault="00804784" w:rsidP="00323814">
      <w:pPr>
        <w:autoSpaceDE w:val="0"/>
        <w:autoSpaceDN w:val="0"/>
        <w:adjustRightInd w:val="0"/>
        <w:spacing w:line="240" w:lineRule="auto"/>
        <w:jc w:val="center"/>
        <w:rPr>
          <w:rFonts w:cs="Arial"/>
          <w:noProof/>
          <w:sz w:val="20"/>
        </w:rPr>
      </w:pPr>
    </w:p>
    <w:p w14:paraId="37D90973" w14:textId="77777777" w:rsidR="00804784" w:rsidRPr="00F220AD" w:rsidRDefault="00804784" w:rsidP="00323814">
      <w:pPr>
        <w:autoSpaceDE w:val="0"/>
        <w:autoSpaceDN w:val="0"/>
        <w:adjustRightInd w:val="0"/>
        <w:spacing w:line="240" w:lineRule="auto"/>
        <w:jc w:val="center"/>
        <w:rPr>
          <w:rFonts w:cs="Arial"/>
          <w:noProof/>
          <w:sz w:val="20"/>
        </w:rPr>
      </w:pPr>
    </w:p>
    <w:p w14:paraId="1C4C5274" w14:textId="77777777" w:rsidR="00804784" w:rsidRPr="00F220AD" w:rsidRDefault="00804784" w:rsidP="00804784">
      <w:pPr>
        <w:autoSpaceDE w:val="0"/>
        <w:autoSpaceDN w:val="0"/>
        <w:adjustRightInd w:val="0"/>
        <w:spacing w:line="240" w:lineRule="auto"/>
        <w:rPr>
          <w:rFonts w:cs="Arial"/>
          <w:noProof/>
          <w:sz w:val="20"/>
        </w:rPr>
      </w:pPr>
    </w:p>
    <w:p w14:paraId="3703DF2B"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2A9542D9" w14:textId="77777777" w:rsidR="009D47B2" w:rsidRPr="00F220AD" w:rsidRDefault="009D47B2" w:rsidP="00573E50">
      <w:pPr>
        <w:pStyle w:val="Naslov1"/>
        <w:rPr>
          <w:noProof/>
        </w:rPr>
      </w:pPr>
      <w:bookmarkStart w:id="2" w:name="_Toc80012066"/>
      <w:r w:rsidRPr="00F220AD">
        <w:rPr>
          <w:noProof/>
        </w:rPr>
        <w:lastRenderedPageBreak/>
        <w:t>OSNOVNI PODATKI O NAROČNIKU</w:t>
      </w:r>
      <w:bookmarkEnd w:id="2"/>
      <w:r w:rsidRPr="00F220AD">
        <w:rPr>
          <w:noProof/>
        </w:rPr>
        <w:t xml:space="preserve"> </w:t>
      </w:r>
    </w:p>
    <w:p w14:paraId="3B324A96" w14:textId="77777777" w:rsidR="00944F54" w:rsidRPr="006C0D04" w:rsidRDefault="00944F54" w:rsidP="00A21B00">
      <w:pPr>
        <w:rPr>
          <w:noProof/>
          <w:sz w:val="20"/>
        </w:rPr>
      </w:pPr>
    </w:p>
    <w:tbl>
      <w:tblPr>
        <w:tblStyle w:val="Tabelamrea"/>
        <w:tblW w:w="0" w:type="auto"/>
        <w:tblLook w:val="04A0" w:firstRow="1" w:lastRow="0" w:firstColumn="1" w:lastColumn="0" w:noHBand="0" w:noVBand="1"/>
      </w:tblPr>
      <w:tblGrid>
        <w:gridCol w:w="9062"/>
      </w:tblGrid>
      <w:tr w:rsidR="00944F54" w:rsidRPr="006C0D04" w14:paraId="41539749" w14:textId="77777777" w:rsidTr="00944F54">
        <w:tc>
          <w:tcPr>
            <w:tcW w:w="9062" w:type="dxa"/>
          </w:tcPr>
          <w:p w14:paraId="13642879" w14:textId="64C9B9C8" w:rsidR="00A21B00" w:rsidRPr="00633689" w:rsidRDefault="00A21B00" w:rsidP="00A21B00">
            <w:pPr>
              <w:spacing w:line="240" w:lineRule="auto"/>
              <w:jc w:val="left"/>
              <w:rPr>
                <w:rFonts w:cs="Arial"/>
                <w:sz w:val="20"/>
              </w:rPr>
            </w:pPr>
            <w:r w:rsidRPr="00633689">
              <w:rPr>
                <w:rFonts w:cs="Arial"/>
                <w:sz w:val="20"/>
              </w:rPr>
              <w:t xml:space="preserve">Naziv: </w:t>
            </w:r>
            <w:r w:rsidR="00CC1592" w:rsidRPr="00CC1592">
              <w:rPr>
                <w:sz w:val="20"/>
              </w:rPr>
              <w:t>Srednješolski izobraževalni center Radovljica</w:t>
            </w:r>
          </w:p>
          <w:p w14:paraId="0471647B" w14:textId="77777777" w:rsidR="00A21B00" w:rsidRPr="00633689" w:rsidRDefault="00A21B00" w:rsidP="00A21B00">
            <w:pPr>
              <w:spacing w:line="240" w:lineRule="auto"/>
              <w:jc w:val="left"/>
              <w:rPr>
                <w:rFonts w:eastAsia="Times New Roman" w:cs="Arial"/>
                <w:noProof/>
                <w:sz w:val="20"/>
                <w:lang w:eastAsia="en-GB"/>
              </w:rPr>
            </w:pPr>
            <w:r w:rsidRPr="00633689">
              <w:rPr>
                <w:rFonts w:eastAsia="Times New Roman" w:cs="Arial"/>
                <w:noProof/>
                <w:sz w:val="20"/>
                <w:lang w:eastAsia="en-GB"/>
              </w:rPr>
              <w:t xml:space="preserve">Naslov: </w:t>
            </w:r>
            <w:r w:rsidRPr="00633689">
              <w:rPr>
                <w:sz w:val="20"/>
              </w:rPr>
              <w:t>Kranjska cesta 24</w:t>
            </w:r>
          </w:p>
          <w:p w14:paraId="0D2870D8" w14:textId="77777777" w:rsidR="00A21B00" w:rsidRPr="00633689" w:rsidRDefault="00A21B00" w:rsidP="00A21B00">
            <w:pPr>
              <w:spacing w:line="240" w:lineRule="auto"/>
              <w:jc w:val="left"/>
              <w:rPr>
                <w:noProof/>
                <w:sz w:val="20"/>
                <w:lang w:eastAsia="en-GB"/>
              </w:rPr>
            </w:pPr>
            <w:r w:rsidRPr="00633689">
              <w:rPr>
                <w:rFonts w:eastAsia="Times New Roman" w:cs="Arial"/>
                <w:noProof/>
                <w:sz w:val="20"/>
                <w:lang w:eastAsia="en-GB"/>
              </w:rPr>
              <w:t>Kraj:</w:t>
            </w:r>
            <w:r w:rsidRPr="00633689">
              <w:rPr>
                <w:rFonts w:cs="Arial"/>
                <w:sz w:val="20"/>
              </w:rPr>
              <w:t xml:space="preserve"> </w:t>
            </w:r>
            <w:r w:rsidRPr="00633689">
              <w:rPr>
                <w:sz w:val="20"/>
              </w:rPr>
              <w:t>4240 Radovljica</w:t>
            </w:r>
            <w:r w:rsidRPr="00633689">
              <w:rPr>
                <w:rFonts w:eastAsia="Times New Roman" w:cs="Arial"/>
                <w:noProof/>
                <w:sz w:val="20"/>
                <w:lang w:eastAsia="en-GB"/>
              </w:rPr>
              <w:br/>
            </w:r>
            <w:r w:rsidRPr="00633689">
              <w:rPr>
                <w:rFonts w:eastAsia="Times New Roman" w:cs="Arial"/>
                <w:noProof/>
                <w:sz w:val="20"/>
                <w:shd w:val="clear" w:color="auto" w:fill="FFFFFF"/>
                <w:lang w:eastAsia="en-GB"/>
              </w:rPr>
              <w:t xml:space="preserve">Matična številka: </w:t>
            </w:r>
            <w:r w:rsidRPr="00633689">
              <w:rPr>
                <w:bCs/>
                <w:sz w:val="20"/>
              </w:rPr>
              <w:t>5921678000</w:t>
            </w:r>
            <w:r w:rsidRPr="00633689">
              <w:rPr>
                <w:rFonts w:eastAsia="Times New Roman" w:cs="Arial"/>
                <w:noProof/>
                <w:sz w:val="20"/>
                <w:highlight w:val="yellow"/>
                <w:lang w:eastAsia="en-GB"/>
              </w:rPr>
              <w:t xml:space="preserve"> </w:t>
            </w:r>
            <w:r w:rsidRPr="00633689">
              <w:rPr>
                <w:rFonts w:eastAsia="Times New Roman" w:cs="Arial"/>
                <w:noProof/>
                <w:sz w:val="20"/>
                <w:lang w:eastAsia="en-GB"/>
              </w:rPr>
              <w:br/>
            </w:r>
            <w:r w:rsidRPr="00633689">
              <w:rPr>
                <w:rFonts w:eastAsia="Times New Roman" w:cs="Arial"/>
                <w:noProof/>
                <w:sz w:val="20"/>
                <w:shd w:val="clear" w:color="auto" w:fill="FFFFFF"/>
                <w:lang w:eastAsia="en-GB"/>
              </w:rPr>
              <w:t xml:space="preserve">Davčna številka: </w:t>
            </w:r>
            <w:r w:rsidRPr="00633689">
              <w:rPr>
                <w:bCs/>
                <w:sz w:val="20"/>
              </w:rPr>
              <w:t>SI 29929610</w:t>
            </w:r>
          </w:p>
          <w:p w14:paraId="637DBDBF" w14:textId="77777777" w:rsidR="00A21B00" w:rsidRDefault="00A21B00" w:rsidP="00A21B00">
            <w:pPr>
              <w:spacing w:line="240" w:lineRule="auto"/>
              <w:jc w:val="left"/>
              <w:rPr>
                <w:rFonts w:cs="Arial"/>
                <w:sz w:val="20"/>
              </w:rPr>
            </w:pPr>
            <w:r w:rsidRPr="00633689">
              <w:rPr>
                <w:noProof/>
                <w:sz w:val="20"/>
              </w:rPr>
              <w:t xml:space="preserve">TRR: </w:t>
            </w:r>
            <w:r w:rsidRPr="00633689">
              <w:rPr>
                <w:sz w:val="20"/>
              </w:rPr>
              <w:t>SI56 0110 0603 0704 597</w:t>
            </w:r>
            <w:r w:rsidRPr="00633689">
              <w:rPr>
                <w:rFonts w:cs="Arial"/>
                <w:sz w:val="20"/>
              </w:rPr>
              <w:t xml:space="preserve"> voden pri Banki Slovenije</w:t>
            </w:r>
          </w:p>
          <w:p w14:paraId="21ADC4F1" w14:textId="1C627B8F" w:rsidR="00D47194" w:rsidRPr="00633689" w:rsidRDefault="00D47194" w:rsidP="00A21B00">
            <w:pPr>
              <w:spacing w:line="240" w:lineRule="auto"/>
              <w:jc w:val="left"/>
              <w:rPr>
                <w:rFonts w:cs="Arial"/>
                <w:sz w:val="20"/>
              </w:rPr>
            </w:pPr>
            <w:r>
              <w:rPr>
                <w:rFonts w:cs="Arial"/>
                <w:sz w:val="20"/>
              </w:rPr>
              <w:t xml:space="preserve">        SI56 0700 0000 0792 580 GB d.d. Kranj</w:t>
            </w:r>
          </w:p>
          <w:p w14:paraId="69E539D3" w14:textId="77777777" w:rsidR="00A21B00" w:rsidRPr="00633689" w:rsidRDefault="00A21B00" w:rsidP="00A21B00">
            <w:pPr>
              <w:spacing w:line="240" w:lineRule="auto"/>
              <w:jc w:val="left"/>
              <w:rPr>
                <w:noProof/>
                <w:sz w:val="20"/>
              </w:rPr>
            </w:pPr>
            <w:r w:rsidRPr="00633689">
              <w:rPr>
                <w:noProof/>
                <w:sz w:val="20"/>
              </w:rPr>
              <w:t xml:space="preserve">ki jo zastopa </w:t>
            </w:r>
            <w:r>
              <w:t>mag. Ivan Damjan Mašič, ravnatelj</w:t>
            </w:r>
          </w:p>
          <w:p w14:paraId="19E85402" w14:textId="77777777" w:rsidR="00A21B00" w:rsidRPr="00633689" w:rsidRDefault="00A21B00" w:rsidP="00A21B00">
            <w:pPr>
              <w:spacing w:line="240" w:lineRule="auto"/>
              <w:jc w:val="left"/>
              <w:rPr>
                <w:noProof/>
                <w:sz w:val="20"/>
              </w:rPr>
            </w:pPr>
            <w:r w:rsidRPr="00633689">
              <w:rPr>
                <w:noProof/>
                <w:sz w:val="20"/>
              </w:rPr>
              <w:t xml:space="preserve">telefon: </w:t>
            </w:r>
            <w:r w:rsidRPr="00633689">
              <w:rPr>
                <w:sz w:val="20"/>
              </w:rPr>
              <w:t>04 537 06 00</w:t>
            </w:r>
          </w:p>
          <w:p w14:paraId="00EB89FA" w14:textId="77777777" w:rsidR="00A21B00" w:rsidRPr="00633689" w:rsidRDefault="00A21B00" w:rsidP="00A21B00">
            <w:pPr>
              <w:spacing w:line="240" w:lineRule="auto"/>
              <w:jc w:val="left"/>
              <w:rPr>
                <w:noProof/>
                <w:sz w:val="20"/>
              </w:rPr>
            </w:pPr>
            <w:r w:rsidRPr="00633689">
              <w:rPr>
                <w:noProof/>
                <w:sz w:val="20"/>
              </w:rPr>
              <w:t>elektronski naslov: info@sgtsr.si</w:t>
            </w:r>
          </w:p>
          <w:p w14:paraId="6718E69A" w14:textId="77777777" w:rsidR="00944F54" w:rsidRPr="006C0D04" w:rsidRDefault="00A21B00" w:rsidP="00A21B00">
            <w:pPr>
              <w:spacing w:line="240" w:lineRule="auto"/>
              <w:jc w:val="left"/>
              <w:rPr>
                <w:rFonts w:ascii="Times New Roman" w:hAnsi="Times New Roman"/>
                <w:sz w:val="20"/>
                <w:lang w:eastAsia="en-GB"/>
              </w:rPr>
            </w:pPr>
            <w:r w:rsidRPr="00633689">
              <w:rPr>
                <w:noProof/>
                <w:sz w:val="20"/>
              </w:rPr>
              <w:t>spletna stran: https://www.sgtsr.si/</w:t>
            </w:r>
          </w:p>
        </w:tc>
      </w:tr>
    </w:tbl>
    <w:p w14:paraId="3EDF9BB1" w14:textId="77777777" w:rsidR="00944F54" w:rsidRPr="00F220AD" w:rsidRDefault="00944F54" w:rsidP="00D256DE">
      <w:pPr>
        <w:rPr>
          <w:rFonts w:eastAsia="Times New Roman" w:cs="Arial"/>
          <w:noProof/>
          <w:szCs w:val="19"/>
          <w:shd w:val="clear" w:color="auto" w:fill="FFFFFF"/>
          <w:lang w:eastAsia="en-GB"/>
        </w:rPr>
      </w:pPr>
    </w:p>
    <w:p w14:paraId="2364BCC7" w14:textId="77777777" w:rsidR="009F0BA6" w:rsidRPr="00F220AD" w:rsidRDefault="009F0BA6" w:rsidP="009F0BA6">
      <w:pPr>
        <w:pStyle w:val="Naslov1"/>
        <w:rPr>
          <w:noProof/>
        </w:rPr>
      </w:pPr>
      <w:bookmarkStart w:id="3" w:name="_Toc80012067"/>
      <w:r w:rsidRPr="00F220AD">
        <w:rPr>
          <w:noProof/>
        </w:rPr>
        <w:t>OSNOVNI PODATKI O JAVNEM NAROČILU</w:t>
      </w:r>
      <w:bookmarkEnd w:id="3"/>
      <w:r w:rsidRPr="00F220AD">
        <w:rPr>
          <w:noProof/>
        </w:rPr>
        <w:t xml:space="preserve"> </w:t>
      </w:r>
    </w:p>
    <w:p w14:paraId="6AAAF236"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14D7E440" w14:textId="77777777" w:rsidTr="00D262AD">
        <w:tc>
          <w:tcPr>
            <w:tcW w:w="2689" w:type="dxa"/>
          </w:tcPr>
          <w:p w14:paraId="3B1AEC3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12E5CC36" w14:textId="3AFD5429" w:rsidR="009F0BA6" w:rsidRPr="0064075D" w:rsidRDefault="00A21B00" w:rsidP="00D262AD">
            <w:pPr>
              <w:autoSpaceDE w:val="0"/>
              <w:autoSpaceDN w:val="0"/>
              <w:adjustRightInd w:val="0"/>
              <w:rPr>
                <w:rFonts w:eastAsiaTheme="minorHAnsi" w:cs="Times-Roman"/>
                <w:noProof/>
                <w:sz w:val="20"/>
              </w:rPr>
            </w:pPr>
            <w:r>
              <w:rPr>
                <w:rFonts w:eastAsiaTheme="minorHAnsi" w:cs="Times-Roman"/>
                <w:noProof/>
                <w:sz w:val="20"/>
              </w:rPr>
              <w:t>430-</w:t>
            </w:r>
            <w:r w:rsidR="009C75C2">
              <w:rPr>
                <w:rFonts w:eastAsiaTheme="minorHAnsi" w:cs="Times-Roman"/>
                <w:noProof/>
                <w:sz w:val="20"/>
              </w:rPr>
              <w:t>2</w:t>
            </w:r>
            <w:r>
              <w:rPr>
                <w:rFonts w:eastAsiaTheme="minorHAnsi" w:cs="Times-Roman"/>
                <w:noProof/>
                <w:sz w:val="20"/>
              </w:rPr>
              <w:t>/202</w:t>
            </w:r>
            <w:r w:rsidR="009C75C2">
              <w:rPr>
                <w:rFonts w:eastAsiaTheme="minorHAnsi" w:cs="Times-Roman"/>
                <w:noProof/>
                <w:sz w:val="20"/>
              </w:rPr>
              <w:t>5</w:t>
            </w:r>
            <w:r>
              <w:rPr>
                <w:rFonts w:eastAsiaTheme="minorHAnsi" w:cs="Times-Roman"/>
                <w:noProof/>
                <w:sz w:val="20"/>
              </w:rPr>
              <w:t>/</w:t>
            </w:r>
            <w:r w:rsidR="009C75C2">
              <w:rPr>
                <w:rFonts w:eastAsiaTheme="minorHAnsi" w:cs="Times-Roman"/>
                <w:noProof/>
                <w:sz w:val="20"/>
              </w:rPr>
              <w:t>1</w:t>
            </w:r>
          </w:p>
        </w:tc>
      </w:tr>
      <w:tr w:rsidR="00B14EE4" w:rsidRPr="0064075D" w14:paraId="0663975E" w14:textId="77777777" w:rsidTr="00D262AD">
        <w:tc>
          <w:tcPr>
            <w:tcW w:w="2689" w:type="dxa"/>
          </w:tcPr>
          <w:p w14:paraId="395C1A4E"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1D69FEE0" w14:textId="048D9A61" w:rsidR="00726466" w:rsidRPr="00A21B00" w:rsidRDefault="006C0D04" w:rsidP="006C0D04">
            <w:pPr>
              <w:autoSpaceDE w:val="0"/>
              <w:autoSpaceDN w:val="0"/>
              <w:adjustRightInd w:val="0"/>
              <w:spacing w:line="240" w:lineRule="auto"/>
              <w:rPr>
                <w:sz w:val="20"/>
              </w:rPr>
            </w:pPr>
            <w:r w:rsidRPr="006C0D04">
              <w:rPr>
                <w:sz w:val="20"/>
              </w:rPr>
              <w:t>Storitev</w:t>
            </w:r>
            <w:r w:rsidR="00726466">
              <w:rPr>
                <w:sz w:val="20"/>
              </w:rPr>
              <w:t xml:space="preserve"> čiščenja </w:t>
            </w:r>
            <w:r w:rsidR="00726466">
              <w:rPr>
                <w:rFonts w:cs="Arial"/>
                <w:bCs/>
                <w:noProof/>
                <w:sz w:val="20"/>
              </w:rPr>
              <w:t xml:space="preserve">za obdobje </w:t>
            </w:r>
            <w:r w:rsidRPr="006C0D04">
              <w:rPr>
                <w:rFonts w:cs="Arial"/>
                <w:bCs/>
                <w:noProof/>
                <w:sz w:val="20"/>
              </w:rPr>
              <w:t xml:space="preserve">od </w:t>
            </w:r>
            <w:r w:rsidR="007026D1">
              <w:rPr>
                <w:rFonts w:cs="Arial"/>
                <w:bCs/>
                <w:noProof/>
                <w:sz w:val="20"/>
              </w:rPr>
              <w:t>48 mesecev od 01.6</w:t>
            </w:r>
            <w:r w:rsidR="009C75C2">
              <w:rPr>
                <w:sz w:val="20"/>
              </w:rPr>
              <w:t>.2025</w:t>
            </w:r>
            <w:r w:rsidR="00A239E9">
              <w:rPr>
                <w:sz w:val="20"/>
              </w:rPr>
              <w:t xml:space="preserve"> </w:t>
            </w:r>
            <w:r w:rsidR="00726466">
              <w:rPr>
                <w:sz w:val="20"/>
              </w:rPr>
              <w:t xml:space="preserve">do </w:t>
            </w:r>
            <w:r w:rsidR="009C75C2">
              <w:rPr>
                <w:sz w:val="20"/>
              </w:rPr>
              <w:t>31</w:t>
            </w:r>
            <w:r w:rsidR="008826C9">
              <w:rPr>
                <w:sz w:val="20"/>
              </w:rPr>
              <w:t>.</w:t>
            </w:r>
            <w:r w:rsidR="00A21B00">
              <w:rPr>
                <w:sz w:val="20"/>
              </w:rPr>
              <w:t>5</w:t>
            </w:r>
            <w:r w:rsidR="008826C9">
              <w:rPr>
                <w:sz w:val="20"/>
              </w:rPr>
              <w:t>.202</w:t>
            </w:r>
            <w:r w:rsidR="009C75C2">
              <w:rPr>
                <w:sz w:val="20"/>
              </w:rPr>
              <w:t>9</w:t>
            </w:r>
            <w:r w:rsidR="00726466">
              <w:rPr>
                <w:sz w:val="20"/>
              </w:rPr>
              <w:t xml:space="preserve">. </w:t>
            </w:r>
          </w:p>
        </w:tc>
      </w:tr>
      <w:tr w:rsidR="009F0BA6" w:rsidRPr="0064075D" w14:paraId="6FA2DF4B" w14:textId="77777777" w:rsidTr="00D262AD">
        <w:tc>
          <w:tcPr>
            <w:tcW w:w="2689" w:type="dxa"/>
          </w:tcPr>
          <w:p w14:paraId="35B2A945"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221497C8" w14:textId="77777777" w:rsidR="00BA352F" w:rsidRPr="0064075D" w:rsidRDefault="009F0BA6" w:rsidP="00BA352F">
            <w:pPr>
              <w:autoSpaceDE w:val="0"/>
              <w:autoSpaceDN w:val="0"/>
              <w:adjustRightInd w:val="0"/>
              <w:rPr>
                <w:rFonts w:cs="Times-Roman"/>
                <w:noProof/>
                <w:sz w:val="20"/>
              </w:rPr>
            </w:pPr>
            <w:r w:rsidRPr="00BA352F">
              <w:rPr>
                <w:rFonts w:cs="Times-Roman"/>
                <w:noProof/>
                <w:sz w:val="20"/>
              </w:rPr>
              <w:t xml:space="preserve">Javno naročilo </w:t>
            </w:r>
            <w:r w:rsidR="00BA352F" w:rsidRPr="00BA352F">
              <w:rPr>
                <w:rFonts w:cs="Times-Roman"/>
                <w:noProof/>
                <w:sz w:val="20"/>
              </w:rPr>
              <w:t>storitve</w:t>
            </w:r>
            <w:r w:rsidRPr="00BA352F">
              <w:rPr>
                <w:rFonts w:cs="Times-Roman"/>
                <w:noProof/>
                <w:sz w:val="20"/>
              </w:rPr>
              <w:t xml:space="preserve"> </w:t>
            </w:r>
          </w:p>
          <w:p w14:paraId="0B0F93B9" w14:textId="77777777" w:rsidR="008E5407" w:rsidRPr="0064075D" w:rsidRDefault="008E5407" w:rsidP="00D262AD">
            <w:pPr>
              <w:autoSpaceDE w:val="0"/>
              <w:autoSpaceDN w:val="0"/>
              <w:adjustRightInd w:val="0"/>
              <w:rPr>
                <w:rFonts w:cs="Times-Roman"/>
                <w:noProof/>
                <w:sz w:val="20"/>
              </w:rPr>
            </w:pPr>
          </w:p>
        </w:tc>
      </w:tr>
      <w:tr w:rsidR="00B14EE4" w:rsidRPr="0064075D" w14:paraId="6E7759A7" w14:textId="77777777" w:rsidTr="00D262AD">
        <w:tc>
          <w:tcPr>
            <w:tcW w:w="2689" w:type="dxa"/>
          </w:tcPr>
          <w:p w14:paraId="565D3E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52281167" w14:textId="611EE238" w:rsidR="00B14EE4" w:rsidRPr="0064075D" w:rsidRDefault="009C75C2"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14:paraId="66308551" w14:textId="77777777" w:rsidR="0064075D" w:rsidRPr="0064075D" w:rsidRDefault="006C0D04"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Enotno javno naročilo</w:t>
            </w:r>
          </w:p>
        </w:tc>
      </w:tr>
      <w:tr w:rsidR="009F0BA6" w:rsidRPr="0064075D" w14:paraId="66C823F3" w14:textId="77777777" w:rsidTr="00D262AD">
        <w:tc>
          <w:tcPr>
            <w:tcW w:w="2689" w:type="dxa"/>
          </w:tcPr>
          <w:p w14:paraId="73B744B7"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58D413CB" w14:textId="158A52C6" w:rsidR="009F0BA6" w:rsidRPr="006C0D04" w:rsidRDefault="006C0D04" w:rsidP="00E33793">
            <w:pPr>
              <w:pStyle w:val="Odstavekseznama"/>
              <w:numPr>
                <w:ilvl w:val="0"/>
                <w:numId w:val="4"/>
              </w:numPr>
              <w:autoSpaceDE w:val="0"/>
              <w:autoSpaceDN w:val="0"/>
              <w:adjustRightInd w:val="0"/>
              <w:rPr>
                <w:rFonts w:eastAsiaTheme="minorHAnsi" w:cs="Times-Roman"/>
                <w:noProof/>
                <w:sz w:val="20"/>
              </w:rPr>
            </w:pPr>
            <w:r w:rsidRPr="006C0D04">
              <w:rPr>
                <w:rFonts w:eastAsiaTheme="minorHAnsi" w:cs="Times-Roman"/>
                <w:noProof/>
                <w:sz w:val="20"/>
              </w:rPr>
              <w:t xml:space="preserve">Od </w:t>
            </w:r>
            <w:r w:rsidR="007026D1">
              <w:rPr>
                <w:rFonts w:cs="Arial"/>
                <w:bCs/>
                <w:noProof/>
                <w:sz w:val="20"/>
              </w:rPr>
              <w:t>01.6.</w:t>
            </w:r>
            <w:r w:rsidR="009C75C2">
              <w:rPr>
                <w:sz w:val="20"/>
              </w:rPr>
              <w:t>2025 do 31.5.2029</w:t>
            </w:r>
          </w:p>
          <w:p w14:paraId="5B084190" w14:textId="3ABED93A" w:rsidR="0064075D" w:rsidRPr="0064075D" w:rsidRDefault="0064075D" w:rsidP="009C75C2">
            <w:pPr>
              <w:pStyle w:val="Odstavekseznama"/>
              <w:autoSpaceDE w:val="0"/>
              <w:autoSpaceDN w:val="0"/>
              <w:adjustRightInd w:val="0"/>
              <w:rPr>
                <w:rFonts w:eastAsiaTheme="minorHAnsi" w:cs="Times-Roman"/>
                <w:noProof/>
                <w:sz w:val="20"/>
              </w:rPr>
            </w:pPr>
          </w:p>
        </w:tc>
      </w:tr>
      <w:tr w:rsidR="006C7884" w:rsidRPr="0064075D" w14:paraId="387891AD" w14:textId="77777777" w:rsidTr="00D262AD">
        <w:tc>
          <w:tcPr>
            <w:tcW w:w="2689" w:type="dxa"/>
          </w:tcPr>
          <w:p w14:paraId="27181E09"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345034D"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699C9E7A" w14:textId="77777777" w:rsidR="006C7884" w:rsidRPr="0064075D" w:rsidRDefault="006C7884" w:rsidP="00D262AD">
            <w:pPr>
              <w:autoSpaceDE w:val="0"/>
              <w:autoSpaceDN w:val="0"/>
              <w:adjustRightInd w:val="0"/>
              <w:rPr>
                <w:rFonts w:cs="Times-Roman"/>
                <w:noProof/>
                <w:sz w:val="20"/>
              </w:rPr>
            </w:pPr>
          </w:p>
        </w:tc>
      </w:tr>
      <w:tr w:rsidR="009F0BA6" w:rsidRPr="0064075D" w14:paraId="638EB627" w14:textId="77777777" w:rsidTr="00D262AD">
        <w:tc>
          <w:tcPr>
            <w:tcW w:w="2689" w:type="dxa"/>
          </w:tcPr>
          <w:p w14:paraId="04796E2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183422E"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1021A8E1" w14:textId="77777777" w:rsidTr="00D262AD">
        <w:tc>
          <w:tcPr>
            <w:tcW w:w="2689" w:type="dxa"/>
          </w:tcPr>
          <w:p w14:paraId="74EECF0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0889501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6D1F7F1"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21592E40" w14:textId="77777777" w:rsidTr="00D262AD">
        <w:tc>
          <w:tcPr>
            <w:tcW w:w="2689" w:type="dxa"/>
          </w:tcPr>
          <w:p w14:paraId="7658686C"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38AAE947"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0FC40DF4" w14:textId="7AEA3AD3" w:rsidR="00B14EE4" w:rsidRPr="0064075D" w:rsidRDefault="009C75C2" w:rsidP="00C26BDA">
            <w:pPr>
              <w:pStyle w:val="Odstavekseznama"/>
              <w:numPr>
                <w:ilvl w:val="0"/>
                <w:numId w:val="4"/>
              </w:numPr>
              <w:autoSpaceDE w:val="0"/>
              <w:autoSpaceDN w:val="0"/>
              <w:adjustRightInd w:val="0"/>
              <w:rPr>
                <w:rFonts w:eastAsiaTheme="minorHAnsi" w:cs="Times-Roman"/>
                <w:noProof/>
                <w:sz w:val="20"/>
              </w:rPr>
            </w:pPr>
            <w:r>
              <w:rPr>
                <w:sz w:val="20"/>
              </w:rPr>
              <w:t>Do 17.4.2025</w:t>
            </w:r>
            <w:r w:rsidR="008E414F">
              <w:rPr>
                <w:sz w:val="20"/>
              </w:rPr>
              <w:t xml:space="preserve"> </w:t>
            </w:r>
            <w:r w:rsidR="00437489" w:rsidRPr="0064075D">
              <w:rPr>
                <w:rFonts w:eastAsiaTheme="minorHAnsi" w:cs="Times-Roman"/>
                <w:noProof/>
                <w:sz w:val="20"/>
              </w:rPr>
              <w:t xml:space="preserve">do </w:t>
            </w:r>
            <w:r w:rsidR="008826C9">
              <w:rPr>
                <w:sz w:val="20"/>
              </w:rPr>
              <w:t>1</w:t>
            </w:r>
            <w:r>
              <w:rPr>
                <w:sz w:val="20"/>
              </w:rPr>
              <w:t>0</w:t>
            </w:r>
            <w:r w:rsidR="008826C9">
              <w:rPr>
                <w:sz w:val="20"/>
              </w:rPr>
              <w:t>.00</w:t>
            </w:r>
            <w:r w:rsidR="00B14EE4" w:rsidRPr="0064075D">
              <w:rPr>
                <w:rFonts w:eastAsiaTheme="minorHAnsi" w:cs="Times-Roman"/>
                <w:noProof/>
                <w:sz w:val="20"/>
              </w:rPr>
              <w:t xml:space="preserve"> ure</w:t>
            </w:r>
          </w:p>
          <w:p w14:paraId="6F581637"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30089A97" w14:textId="77777777" w:rsidTr="00D262AD">
        <w:tc>
          <w:tcPr>
            <w:tcW w:w="2689" w:type="dxa"/>
          </w:tcPr>
          <w:p w14:paraId="755000D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193E70FC"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0B8144B3"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79352FA3" w14:textId="5A7931F5"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w:t>
            </w:r>
            <w:r w:rsidR="009C75C2">
              <w:rPr>
                <w:rFonts w:eastAsiaTheme="minorHAnsi" w:cs="Times-Roman"/>
                <w:noProof/>
                <w:sz w:val="20"/>
              </w:rPr>
              <w:t>pdf</w:t>
            </w:r>
            <w:r w:rsidR="00B14EE4" w:rsidRPr="0064075D">
              <w:rPr>
                <w:rFonts w:eastAsiaTheme="minorHAnsi" w:cs="Times-Roman"/>
                <w:noProof/>
                <w:sz w:val="20"/>
              </w:rPr>
              <w:t>)</w:t>
            </w:r>
          </w:p>
          <w:p w14:paraId="08716B4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022DBF18" w14:textId="088A18D0"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9C75C2">
              <w:rPr>
                <w:rFonts w:eastAsiaTheme="minorHAnsi" w:cs="Times-Roman"/>
                <w:noProof/>
                <w:sz w:val="20"/>
              </w:rPr>
              <w:t>24.4.2025</w:t>
            </w:r>
            <w:r w:rsidR="0030322E">
              <w:rPr>
                <w:sz w:val="20"/>
              </w:rPr>
              <w:t xml:space="preserve"> </w:t>
            </w:r>
            <w:r w:rsidR="00C04C3A" w:rsidRPr="0064075D">
              <w:rPr>
                <w:rFonts w:eastAsiaTheme="minorHAnsi" w:cs="Times-Roman"/>
                <w:noProof/>
                <w:sz w:val="20"/>
              </w:rPr>
              <w:t xml:space="preserve">do </w:t>
            </w:r>
            <w:r w:rsidR="008826C9">
              <w:rPr>
                <w:sz w:val="20"/>
              </w:rPr>
              <w:t>1</w:t>
            </w:r>
            <w:r w:rsidR="009C75C2">
              <w:rPr>
                <w:sz w:val="20"/>
              </w:rPr>
              <w:t>0</w:t>
            </w:r>
            <w:r w:rsidR="008826C9">
              <w:rPr>
                <w:sz w:val="20"/>
              </w:rPr>
              <w:t xml:space="preserve">.00 </w:t>
            </w:r>
            <w:r w:rsidR="00B14EE4" w:rsidRPr="0064075D">
              <w:rPr>
                <w:rFonts w:eastAsiaTheme="minorHAnsi" w:cs="Times-Roman"/>
                <w:noProof/>
                <w:sz w:val="20"/>
              </w:rPr>
              <w:t>ure</w:t>
            </w:r>
          </w:p>
        </w:tc>
      </w:tr>
      <w:tr w:rsidR="009F0BA6" w:rsidRPr="0064075D" w14:paraId="24D2167B" w14:textId="77777777" w:rsidTr="00D262AD">
        <w:tc>
          <w:tcPr>
            <w:tcW w:w="2689" w:type="dxa"/>
          </w:tcPr>
          <w:p w14:paraId="551F6667"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30A85C34"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45E6081D" w14:textId="08C960B6" w:rsidR="00B14EE4" w:rsidRPr="0064075D" w:rsidRDefault="009C75C2" w:rsidP="00C26BDA">
            <w:pPr>
              <w:pStyle w:val="Odstavekseznama"/>
              <w:numPr>
                <w:ilvl w:val="0"/>
                <w:numId w:val="5"/>
              </w:numPr>
              <w:autoSpaceDE w:val="0"/>
              <w:autoSpaceDN w:val="0"/>
              <w:adjustRightInd w:val="0"/>
              <w:rPr>
                <w:rFonts w:eastAsiaTheme="minorHAnsi" w:cs="Times-Roman"/>
                <w:noProof/>
                <w:sz w:val="20"/>
              </w:rPr>
            </w:pPr>
            <w:r>
              <w:rPr>
                <w:sz w:val="20"/>
              </w:rPr>
              <w:t>24.4.2025</w:t>
            </w:r>
            <w:r w:rsidR="008E414F">
              <w:rPr>
                <w:sz w:val="20"/>
              </w:rPr>
              <w:t xml:space="preserve"> </w:t>
            </w:r>
            <w:r w:rsidR="00C04C3A" w:rsidRPr="0064075D">
              <w:rPr>
                <w:rFonts w:eastAsiaTheme="minorHAnsi" w:cs="Times-Roman"/>
                <w:noProof/>
                <w:sz w:val="20"/>
              </w:rPr>
              <w:t xml:space="preserve">ob </w:t>
            </w:r>
            <w:r>
              <w:rPr>
                <w:sz w:val="20"/>
              </w:rPr>
              <w:t>11:00</w:t>
            </w:r>
            <w:r w:rsidR="008826C9">
              <w:rPr>
                <w:sz w:val="20"/>
              </w:rPr>
              <w:t xml:space="preserve"> </w:t>
            </w:r>
            <w:r w:rsidR="00B14EE4" w:rsidRPr="0064075D">
              <w:rPr>
                <w:rFonts w:eastAsiaTheme="minorHAnsi" w:cs="Times-Roman"/>
                <w:noProof/>
                <w:sz w:val="20"/>
              </w:rPr>
              <w:t>uri</w:t>
            </w:r>
          </w:p>
        </w:tc>
      </w:tr>
      <w:tr w:rsidR="009F0BA6" w:rsidRPr="0064075D" w14:paraId="5BCCB7E2" w14:textId="77777777" w:rsidTr="00D262AD">
        <w:tc>
          <w:tcPr>
            <w:tcW w:w="2689" w:type="dxa"/>
          </w:tcPr>
          <w:p w14:paraId="2AB52D46"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03969FF0"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448274EE" w14:textId="19EBEA46"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 xml:space="preserve">praviloma </w:t>
            </w:r>
            <w:r w:rsidR="009C75C2">
              <w:rPr>
                <w:rFonts w:eastAsiaTheme="minorHAnsi" w:cs="Times-Roman"/>
                <w:noProof/>
                <w:sz w:val="20"/>
              </w:rPr>
              <w:t>5</w:t>
            </w:r>
            <w:r w:rsidR="009F0BA6" w:rsidRPr="0064075D">
              <w:rPr>
                <w:rFonts w:eastAsiaTheme="minorHAnsi" w:cs="Times-Roman"/>
                <w:noProof/>
                <w:sz w:val="20"/>
              </w:rPr>
              <w:t xml:space="preserve"> dni od dneva prejema poziva naročnika</w:t>
            </w:r>
          </w:p>
        </w:tc>
      </w:tr>
      <w:tr w:rsidR="009F0BA6" w:rsidRPr="0064075D" w14:paraId="34EFAD50" w14:textId="77777777" w:rsidTr="00D262AD">
        <w:tc>
          <w:tcPr>
            <w:tcW w:w="2689" w:type="dxa"/>
          </w:tcPr>
          <w:p w14:paraId="57B748B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2D6E9397"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0620D74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01E63EBB" w14:textId="77777777" w:rsidTr="00712F5B">
        <w:tc>
          <w:tcPr>
            <w:tcW w:w="2689" w:type="dxa"/>
          </w:tcPr>
          <w:p w14:paraId="69D8ACD4"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386B27E5"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9C5D1C7" w14:textId="77777777" w:rsidTr="00D262AD">
        <w:tc>
          <w:tcPr>
            <w:tcW w:w="2689" w:type="dxa"/>
          </w:tcPr>
          <w:p w14:paraId="79014ACC"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419F5D2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p>
        </w:tc>
      </w:tr>
      <w:tr w:rsidR="002F7C4C" w:rsidRPr="0064075D" w14:paraId="04FAFD72" w14:textId="77777777" w:rsidTr="00D262AD">
        <w:tc>
          <w:tcPr>
            <w:tcW w:w="2689" w:type="dxa"/>
          </w:tcPr>
          <w:p w14:paraId="550D77A3"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00B398D6" w14:textId="77777777" w:rsidR="002F7C4C" w:rsidRPr="0002777B" w:rsidRDefault="0002777B" w:rsidP="00726466">
            <w:pPr>
              <w:autoSpaceDE w:val="0"/>
              <w:autoSpaceDN w:val="0"/>
              <w:adjustRightInd w:val="0"/>
              <w:spacing w:line="240" w:lineRule="auto"/>
              <w:rPr>
                <w:rFonts w:eastAsiaTheme="minorHAnsi" w:cs="Times-Roman"/>
                <w:noProof/>
                <w:sz w:val="20"/>
              </w:rPr>
            </w:pPr>
            <w:r w:rsidRPr="0002777B">
              <w:rPr>
                <w:rFonts w:cs="Arial"/>
                <w:position w:val="-2"/>
                <w:sz w:val="20"/>
              </w:rPr>
              <w:t>Najnižja ponudbena cena storitve: kot najnižja cena se upošteva najnižj</w:t>
            </w:r>
            <w:r w:rsidR="0030322E">
              <w:rPr>
                <w:rFonts w:cs="Arial"/>
                <w:position w:val="-2"/>
                <w:sz w:val="20"/>
              </w:rPr>
              <w:t>a</w:t>
            </w:r>
            <w:r w:rsidRPr="0002777B">
              <w:rPr>
                <w:rFonts w:cs="Arial"/>
                <w:position w:val="-2"/>
                <w:sz w:val="20"/>
              </w:rPr>
              <w:t xml:space="preserve"> ponudbena cena z DDV</w:t>
            </w:r>
            <w:r w:rsidR="0030322E">
              <w:rPr>
                <w:rFonts w:cs="Arial"/>
                <w:position w:val="-2"/>
                <w:sz w:val="20"/>
              </w:rPr>
              <w:t>, za celotno obdobje izvedbe javnega naročila</w:t>
            </w:r>
            <w:r w:rsidRPr="0002777B">
              <w:rPr>
                <w:rFonts w:cs="Arial"/>
                <w:position w:val="-2"/>
                <w:sz w:val="20"/>
              </w:rPr>
              <w:t xml:space="preserve">, pri čemer </w:t>
            </w:r>
            <w:r w:rsidR="0030322E">
              <w:rPr>
                <w:rFonts w:cs="Arial"/>
                <w:position w:val="-2"/>
                <w:sz w:val="20"/>
              </w:rPr>
              <w:t xml:space="preserve">skupna </w:t>
            </w:r>
            <w:r w:rsidRPr="0002777B">
              <w:rPr>
                <w:rFonts w:cs="Arial"/>
                <w:position w:val="-2"/>
                <w:sz w:val="20"/>
              </w:rPr>
              <w:t>vrednost čiščenja z DDV že vključuje tudi morebitne popuste, če jih ponudnik nudi.</w:t>
            </w:r>
          </w:p>
        </w:tc>
      </w:tr>
    </w:tbl>
    <w:p w14:paraId="2BD9BEA1" w14:textId="77777777" w:rsidR="002D7D68" w:rsidRPr="00F220AD" w:rsidRDefault="002D7D68" w:rsidP="002D7D68">
      <w:pPr>
        <w:jc w:val="both"/>
        <w:rPr>
          <w:noProof/>
        </w:rPr>
      </w:pPr>
      <w:r w:rsidRPr="00F220AD">
        <w:rPr>
          <w:noProof/>
        </w:rPr>
        <w:t xml:space="preserve">Izrazi, uporabljeni v tej razpisni dokumentaciji, imajo naslednji pomen: </w:t>
      </w:r>
    </w:p>
    <w:p w14:paraId="5B72FF03"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5ADEC71"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5C54A52F"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651D8C3" w14:textId="77777777" w:rsidR="002D7D68" w:rsidRPr="00532CC0" w:rsidRDefault="002D7D68" w:rsidP="00532CC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7CF57EC3" w14:textId="77777777" w:rsidR="00C51C42" w:rsidRPr="00F220AD" w:rsidRDefault="00E90CFD" w:rsidP="00573E50">
      <w:pPr>
        <w:pStyle w:val="Naslov1"/>
        <w:rPr>
          <w:noProof/>
        </w:rPr>
      </w:pPr>
      <w:bookmarkStart w:id="4" w:name="_Toc80012068"/>
      <w:r w:rsidRPr="00F220AD">
        <w:rPr>
          <w:noProof/>
        </w:rPr>
        <w:t>POVABILO K ODDAJI PONUDBE</w:t>
      </w:r>
      <w:bookmarkEnd w:id="4"/>
    </w:p>
    <w:p w14:paraId="710CFB71" w14:textId="4B138089" w:rsidR="00804784" w:rsidRPr="00BA352F" w:rsidRDefault="00572A81" w:rsidP="00532CC0">
      <w:pPr>
        <w:spacing w:line="240" w:lineRule="auto"/>
        <w:jc w:val="both"/>
        <w:rPr>
          <w:noProof/>
          <w:sz w:val="20"/>
        </w:rPr>
      </w:pPr>
      <w:r w:rsidRPr="00BA352F">
        <w:rPr>
          <w:rFonts w:cs="Arial"/>
          <w:sz w:val="20"/>
        </w:rPr>
        <w:t>Naročnik</w:t>
      </w:r>
      <w:r w:rsidR="00E90CFD" w:rsidRPr="00BA352F">
        <w:rPr>
          <w:noProof/>
          <w:sz w:val="20"/>
        </w:rPr>
        <w:t xml:space="preserve"> vabi vse zainteresirane </w:t>
      </w:r>
      <w:r w:rsidR="006C0B77" w:rsidRPr="00BA352F">
        <w:rPr>
          <w:noProof/>
          <w:sz w:val="20"/>
        </w:rPr>
        <w:t>gospodarske subjekte</w:t>
      </w:r>
      <w:r w:rsidR="00E90CFD" w:rsidRPr="00BA352F">
        <w:rPr>
          <w:noProof/>
          <w:sz w:val="20"/>
        </w:rPr>
        <w:t>, da na podlagi povabila k oddaji ponudbe v okviru javnega naročila</w:t>
      </w:r>
      <w:r w:rsidRPr="00BA352F">
        <w:rPr>
          <w:noProof/>
          <w:sz w:val="20"/>
        </w:rPr>
        <w:t xml:space="preserve"> </w:t>
      </w:r>
      <w:r w:rsidR="00890E5D" w:rsidRPr="0093229F">
        <w:rPr>
          <w:rFonts w:cs="Arial"/>
          <w:b/>
          <w:bCs/>
          <w:noProof/>
          <w:szCs w:val="24"/>
        </w:rPr>
        <w:t>"</w:t>
      </w:r>
      <w:r w:rsidR="00890E5D">
        <w:rPr>
          <w:rFonts w:cs="Arial"/>
          <w:b/>
          <w:bCs/>
          <w:noProof/>
          <w:szCs w:val="24"/>
        </w:rPr>
        <w:t xml:space="preserve">Okolju prijazne storitve </w:t>
      </w:r>
      <w:r w:rsidR="00890E5D" w:rsidRPr="0093229F">
        <w:rPr>
          <w:rFonts w:cs="Arial"/>
          <w:b/>
          <w:bCs/>
          <w:noProof/>
          <w:szCs w:val="24"/>
        </w:rPr>
        <w:t>čiščenja</w:t>
      </w:r>
      <w:r w:rsidR="00890E5D">
        <w:rPr>
          <w:rFonts w:cs="Arial"/>
          <w:b/>
          <w:bCs/>
          <w:noProof/>
          <w:szCs w:val="24"/>
        </w:rPr>
        <w:t xml:space="preserve"> SGTŠ Radovljica</w:t>
      </w:r>
      <w:r w:rsidR="00890E5D" w:rsidRPr="0093229F">
        <w:rPr>
          <w:rFonts w:cs="Arial"/>
          <w:b/>
          <w:bCs/>
          <w:noProof/>
          <w:szCs w:val="24"/>
        </w:rPr>
        <w:t>"</w:t>
      </w:r>
      <w:r w:rsidR="00E90CFD" w:rsidRPr="00BA352F">
        <w:rPr>
          <w:b/>
          <w:noProof/>
          <w:sz w:val="20"/>
        </w:rPr>
        <w:t>,</w:t>
      </w:r>
      <w:r w:rsidR="00E90CFD" w:rsidRPr="00BA352F">
        <w:rPr>
          <w:noProof/>
          <w:sz w:val="20"/>
        </w:rPr>
        <w:t xml:space="preserve"> ki se vodi po pravili</w:t>
      </w:r>
      <w:r w:rsidR="006C0B77" w:rsidRPr="00BA352F">
        <w:rPr>
          <w:noProof/>
          <w:sz w:val="20"/>
        </w:rPr>
        <w:t>h</w:t>
      </w:r>
      <w:r w:rsidR="005B7B50">
        <w:rPr>
          <w:noProof/>
          <w:sz w:val="20"/>
        </w:rPr>
        <w:t xml:space="preserve"> naroč</w:t>
      </w:r>
      <w:r w:rsidR="00532CC0" w:rsidRPr="00BA352F">
        <w:rPr>
          <w:noProof/>
          <w:sz w:val="20"/>
        </w:rPr>
        <w:t xml:space="preserve">ila </w:t>
      </w:r>
      <w:r w:rsidR="00890E5D">
        <w:rPr>
          <w:noProof/>
          <w:sz w:val="20"/>
        </w:rPr>
        <w:t>po odprtem postopku</w:t>
      </w:r>
      <w:r w:rsidR="006C0B77" w:rsidRPr="00BA352F">
        <w:rPr>
          <w:noProof/>
          <w:sz w:val="20"/>
        </w:rPr>
        <w:t xml:space="preserve">, oddajo ponudbo v skladu s to razpisno dokumentacijo. </w:t>
      </w:r>
    </w:p>
    <w:p w14:paraId="1A1720F4" w14:textId="77777777" w:rsidR="00804784" w:rsidRPr="00BA352F" w:rsidRDefault="00804784" w:rsidP="00573E50">
      <w:pPr>
        <w:autoSpaceDE w:val="0"/>
        <w:autoSpaceDN w:val="0"/>
        <w:adjustRightInd w:val="0"/>
        <w:spacing w:line="240" w:lineRule="auto"/>
        <w:jc w:val="both"/>
        <w:rPr>
          <w:rFonts w:cs="Arial"/>
          <w:b/>
          <w:bCs/>
          <w:noProof/>
          <w:sz w:val="20"/>
        </w:rPr>
      </w:pPr>
    </w:p>
    <w:p w14:paraId="0457F0B5" w14:textId="77777777" w:rsidR="00804784" w:rsidRPr="00BA352F" w:rsidRDefault="006C0B77" w:rsidP="00573E50">
      <w:pPr>
        <w:autoSpaceDE w:val="0"/>
        <w:autoSpaceDN w:val="0"/>
        <w:adjustRightInd w:val="0"/>
        <w:spacing w:line="240" w:lineRule="auto"/>
        <w:jc w:val="both"/>
        <w:rPr>
          <w:rFonts w:cs="Arial"/>
          <w:bCs/>
          <w:noProof/>
          <w:sz w:val="20"/>
        </w:rPr>
      </w:pPr>
      <w:r w:rsidRPr="00BA352F">
        <w:rPr>
          <w:rFonts w:cs="Arial"/>
          <w:bCs/>
          <w:noProof/>
          <w:sz w:val="20"/>
        </w:rPr>
        <w:t xml:space="preserve">Ponudbo lahko predloži vsak, ki ima </w:t>
      </w:r>
      <w:r w:rsidR="00804784" w:rsidRPr="00BA352F">
        <w:rPr>
          <w:rFonts w:cs="Arial"/>
          <w:bCs/>
          <w:noProof/>
          <w:sz w:val="20"/>
        </w:rPr>
        <w:t xml:space="preserve">interes pridobiti </w:t>
      </w:r>
      <w:r w:rsidRPr="00BA352F">
        <w:rPr>
          <w:rFonts w:cs="Arial"/>
          <w:bCs/>
          <w:noProof/>
          <w:sz w:val="20"/>
        </w:rPr>
        <w:t xml:space="preserve">predmetno </w:t>
      </w:r>
      <w:r w:rsidR="00804784" w:rsidRPr="00BA352F">
        <w:rPr>
          <w:rFonts w:cs="Arial"/>
          <w:bCs/>
          <w:noProof/>
          <w:sz w:val="20"/>
        </w:rPr>
        <w:t>javno naročilo.</w:t>
      </w:r>
    </w:p>
    <w:p w14:paraId="3CBA0ED8" w14:textId="77777777" w:rsidR="00804784" w:rsidRPr="00BA352F" w:rsidRDefault="00804784" w:rsidP="00573E50">
      <w:pPr>
        <w:autoSpaceDE w:val="0"/>
        <w:autoSpaceDN w:val="0"/>
        <w:adjustRightInd w:val="0"/>
        <w:spacing w:line="240" w:lineRule="auto"/>
        <w:jc w:val="both"/>
        <w:rPr>
          <w:rFonts w:cs="Arial"/>
          <w:noProof/>
          <w:sz w:val="20"/>
        </w:rPr>
      </w:pPr>
    </w:p>
    <w:p w14:paraId="48D84C0F" w14:textId="77777777" w:rsidR="00A75B70" w:rsidRPr="00BA352F" w:rsidRDefault="00804784" w:rsidP="00573E50">
      <w:pPr>
        <w:autoSpaceDE w:val="0"/>
        <w:autoSpaceDN w:val="0"/>
        <w:adjustRightInd w:val="0"/>
        <w:spacing w:line="240" w:lineRule="auto"/>
        <w:jc w:val="both"/>
        <w:rPr>
          <w:rFonts w:cs="Arial"/>
          <w:noProof/>
          <w:sz w:val="20"/>
        </w:rPr>
      </w:pPr>
      <w:r w:rsidRPr="00BA352F">
        <w:rPr>
          <w:rFonts w:cs="Arial"/>
          <w:noProof/>
          <w:sz w:val="20"/>
        </w:rPr>
        <w:t>Ponudnik mora izpolnjevati in upoštevati vse določbe, ki jih glede na predmet javnega naročila predpisuje</w:t>
      </w:r>
      <w:r w:rsidR="00CB5673" w:rsidRPr="00BA352F">
        <w:rPr>
          <w:rFonts w:cs="Arial"/>
          <w:noProof/>
          <w:sz w:val="20"/>
        </w:rPr>
        <w:t>ta</w:t>
      </w:r>
      <w:r w:rsidRPr="00BA352F">
        <w:rPr>
          <w:rFonts w:cs="Arial"/>
          <w:noProof/>
          <w:sz w:val="20"/>
        </w:rPr>
        <w:t xml:space="preserve"> veljavna zakonodaja in ta razpisna dokumentacija. Ponudba mora biti sestavljena v skladu </w:t>
      </w:r>
      <w:r w:rsidR="00573E50" w:rsidRPr="00BA352F">
        <w:rPr>
          <w:rFonts w:cs="Arial"/>
          <w:noProof/>
          <w:sz w:val="20"/>
        </w:rPr>
        <w:t>s to razpisno dokumentacijo in njenimi navodili</w:t>
      </w:r>
      <w:r w:rsidR="00573405" w:rsidRPr="00BA352F">
        <w:rPr>
          <w:rFonts w:cs="Arial"/>
          <w:noProof/>
          <w:sz w:val="20"/>
        </w:rPr>
        <w:t>.</w:t>
      </w:r>
    </w:p>
    <w:p w14:paraId="2CEAC241" w14:textId="77777777" w:rsidR="00A75B70" w:rsidRPr="00BA352F" w:rsidRDefault="00A75B70" w:rsidP="00573E50">
      <w:pPr>
        <w:autoSpaceDE w:val="0"/>
        <w:autoSpaceDN w:val="0"/>
        <w:adjustRightInd w:val="0"/>
        <w:spacing w:line="240" w:lineRule="auto"/>
        <w:jc w:val="both"/>
        <w:rPr>
          <w:rFonts w:cs="Arial"/>
          <w:noProof/>
          <w:sz w:val="20"/>
        </w:rPr>
      </w:pPr>
    </w:p>
    <w:p w14:paraId="452AF32E" w14:textId="77777777" w:rsidR="00804784" w:rsidRPr="00BA352F" w:rsidRDefault="001B092B" w:rsidP="00573E50">
      <w:pPr>
        <w:autoSpaceDE w:val="0"/>
        <w:autoSpaceDN w:val="0"/>
        <w:adjustRightInd w:val="0"/>
        <w:spacing w:line="240" w:lineRule="auto"/>
        <w:jc w:val="both"/>
        <w:rPr>
          <w:rFonts w:cs="Arial"/>
          <w:noProof/>
          <w:sz w:val="20"/>
        </w:rPr>
      </w:pPr>
      <w:r w:rsidRPr="00BA352F">
        <w:rPr>
          <w:rFonts w:cs="Arial"/>
          <w:noProof/>
          <w:sz w:val="20"/>
        </w:rPr>
        <w:t>Ponudba mora biti oddana na način in v rokih, opred</w:t>
      </w:r>
      <w:r w:rsidR="00D23217" w:rsidRPr="00BA352F">
        <w:rPr>
          <w:rFonts w:cs="Arial"/>
          <w:noProof/>
          <w:sz w:val="20"/>
        </w:rPr>
        <w:t>e</w:t>
      </w:r>
      <w:r w:rsidRPr="00BA352F">
        <w:rPr>
          <w:rFonts w:cs="Arial"/>
          <w:noProof/>
          <w:sz w:val="20"/>
        </w:rPr>
        <w:t xml:space="preserve">ljenih v tej razpisni dokumentaciji. </w:t>
      </w:r>
    </w:p>
    <w:p w14:paraId="1BC01510" w14:textId="77777777" w:rsidR="00F71D7B" w:rsidRPr="00BA352F" w:rsidRDefault="00F71D7B" w:rsidP="00573E50">
      <w:pPr>
        <w:autoSpaceDE w:val="0"/>
        <w:autoSpaceDN w:val="0"/>
        <w:adjustRightInd w:val="0"/>
        <w:spacing w:line="240" w:lineRule="auto"/>
        <w:jc w:val="both"/>
        <w:rPr>
          <w:rFonts w:cs="Arial"/>
          <w:noProof/>
          <w:sz w:val="20"/>
        </w:rPr>
      </w:pPr>
    </w:p>
    <w:p w14:paraId="32F4C920" w14:textId="77777777" w:rsidR="00AA55C6" w:rsidRPr="0030322E" w:rsidRDefault="009D0C82" w:rsidP="0030322E">
      <w:pPr>
        <w:autoSpaceDE w:val="0"/>
        <w:autoSpaceDN w:val="0"/>
        <w:adjustRightInd w:val="0"/>
        <w:spacing w:line="240" w:lineRule="auto"/>
        <w:jc w:val="right"/>
        <w:rPr>
          <w:rFonts w:cs="Arial"/>
          <w:noProof/>
          <w:color w:val="7030A0"/>
          <w:sz w:val="20"/>
        </w:rPr>
      </w:pPr>
      <w:r>
        <w:lastRenderedPageBreak/>
        <w:t>mag. Ivan Damjan Mašič, ravnatelj</w:t>
      </w:r>
    </w:p>
    <w:p w14:paraId="73D4A0F2" w14:textId="77777777" w:rsidR="00AA55C6" w:rsidRDefault="00582304" w:rsidP="008E3DF7">
      <w:pPr>
        <w:pStyle w:val="Naslov1"/>
        <w:rPr>
          <w:noProof/>
        </w:rPr>
      </w:pPr>
      <w:bookmarkStart w:id="5" w:name="_Toc80012069"/>
      <w:r>
        <w:rPr>
          <w:noProof/>
        </w:rPr>
        <w:t>ZAHTEVE NAROČNIKA IN SPECIFIKACIJA DEL</w:t>
      </w:r>
      <w:bookmarkEnd w:id="5"/>
    </w:p>
    <w:p w14:paraId="3F2F5954" w14:textId="77777777" w:rsidR="0030322E" w:rsidRPr="0030322E" w:rsidRDefault="0030322E" w:rsidP="0030322E">
      <w:pPr>
        <w:spacing w:line="240" w:lineRule="auto"/>
        <w:jc w:val="both"/>
        <w:rPr>
          <w:rFonts w:cs="Arial"/>
          <w:sz w:val="20"/>
        </w:rPr>
      </w:pPr>
      <w:r w:rsidRPr="0030322E">
        <w:rPr>
          <w:rFonts w:cs="Arial"/>
          <w:sz w:val="20"/>
        </w:rPr>
        <w:t>Predmet javnega naročila so storitve okolju prijaznega čiščenja prostorov in zunanjih površin stavbe naročnika v skupni izmeri 7072 m</w:t>
      </w:r>
      <w:r w:rsidRPr="0030322E">
        <w:rPr>
          <w:rFonts w:cs="Arial"/>
          <w:sz w:val="20"/>
          <w:vertAlign w:val="superscript"/>
        </w:rPr>
        <w:t xml:space="preserve">2 </w:t>
      </w:r>
      <w:r w:rsidRPr="0030322E">
        <w:rPr>
          <w:rFonts w:cs="Arial"/>
          <w:sz w:val="20"/>
        </w:rPr>
        <w:t>notranjih površin ter 300 m</w:t>
      </w:r>
      <w:r w:rsidRPr="0030322E">
        <w:rPr>
          <w:rFonts w:cs="Arial"/>
          <w:sz w:val="20"/>
          <w:vertAlign w:val="superscript"/>
        </w:rPr>
        <w:t xml:space="preserve">2 </w:t>
      </w:r>
      <w:r w:rsidRPr="0030322E">
        <w:rPr>
          <w:rFonts w:cs="Arial"/>
          <w:sz w:val="20"/>
        </w:rPr>
        <w:t>zunanjih asfaltnih, tlakovanih in travnatih površin. Morebitne spremembe čistilne površine naročnik in izvajalec usklajujeta sproti, glede na dejanske potrebe naročnika. Prostori naročnika se uporabljajo pretežno za izvajanje pouka, ki je osnovna dejavnost. Na šolo je vpisanih 450 dijakov. Vse storitve čiščenja se morajo organizirati in opravljati tako, da ne motijo osnovne dejavnosti naročnika.</w:t>
      </w:r>
    </w:p>
    <w:p w14:paraId="1682B745" w14:textId="77777777" w:rsidR="0030322E" w:rsidRPr="0030322E" w:rsidRDefault="0030322E" w:rsidP="0030322E">
      <w:pPr>
        <w:spacing w:line="240" w:lineRule="auto"/>
        <w:jc w:val="both"/>
        <w:rPr>
          <w:rFonts w:cs="Arial"/>
          <w:sz w:val="20"/>
        </w:rPr>
      </w:pPr>
    </w:p>
    <w:p w14:paraId="2FBD9E0C"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Izvajanje storitev okolju prijaznega čiščenja prostorov in opreme mora potekati kot kontinuiran proces, načrtovan glede na dnevno, tedensko, mesečno in letno zaporedje delovnih nalog, tako da sta doseženi higiena, čistoča in urejen videz vseh prostorov šole. Organizacija dnevnega, tedenskega, mesečnega in letnega čiščenja zajema zaporedje delovnih nalog v vseh prostorih naročnika, ki so predmet javnega naročila. Storitve čiščenja se morajo organizirati in izvajati ekonomično, racionalno in tako načrtovano, da so pri čiščenju zajeti vsi predmeti v prostoru. Izvajalec je dolžan pripraviti konkretna navodila za delavce – čistilce. Navodila morajo natančno opredeliti kaj se čisti, kje, na kakšen način in s kakšnimi sredstvi. Uporabljena sredstva za čiščenje morajo ustrezati zahtevam Uredbe o zelenem javnem naročanju.</w:t>
      </w:r>
    </w:p>
    <w:p w14:paraId="1864ECE2" w14:textId="77777777" w:rsidR="0030322E" w:rsidRPr="0030322E" w:rsidRDefault="0030322E" w:rsidP="0030322E">
      <w:pPr>
        <w:spacing w:line="240" w:lineRule="auto"/>
        <w:jc w:val="both"/>
        <w:rPr>
          <w:rFonts w:cs="Arial"/>
          <w:sz w:val="20"/>
        </w:rPr>
      </w:pPr>
    </w:p>
    <w:p w14:paraId="72E04841" w14:textId="77777777" w:rsidR="0030322E" w:rsidRPr="0030322E" w:rsidRDefault="0030322E" w:rsidP="0030322E">
      <w:pPr>
        <w:spacing w:line="240" w:lineRule="auto"/>
        <w:jc w:val="both"/>
        <w:rPr>
          <w:rFonts w:cs="Arial"/>
          <w:sz w:val="20"/>
        </w:rPr>
      </w:pPr>
      <w:r w:rsidRPr="0030322E">
        <w:rPr>
          <w:rFonts w:cs="Arial"/>
          <w:sz w:val="20"/>
        </w:rPr>
        <w:t xml:space="preserve">Poslovalni čas naročnika je od 20. avgusta do 5. julija, in sicer 5 dni v tednu (od ponedeljka do petka) med 7. in 19. uro. Občasno organizira naročnik različne dejavnosti ob sobotah, včasih tudi ob nedeljah, zato je izvajalec dolžan na zahtevo naročnika organizirati čiščenje tudi ob sobotah in nedeljah. Ob sobotah naročnik uporablja športno dvorano in sicer redno v času od oktobra do aprila. V tem obdobju mora izvajalec organizirati čiščenje športne dvorane s pripadajočimi garderobnimi in sanitarnimi prostori </w:t>
      </w:r>
      <w:r w:rsidRPr="0030322E">
        <w:rPr>
          <w:rFonts w:cs="Arial"/>
          <w:sz w:val="20"/>
          <w:u w:val="single"/>
        </w:rPr>
        <w:t>tudi ob sobotah.</w:t>
      </w:r>
      <w:r w:rsidRPr="0030322E">
        <w:rPr>
          <w:rFonts w:cs="Arial"/>
          <w:sz w:val="20"/>
        </w:rPr>
        <w:t xml:space="preserve">  </w:t>
      </w:r>
    </w:p>
    <w:p w14:paraId="2140E19F" w14:textId="77777777" w:rsidR="0030322E" w:rsidRPr="0030322E" w:rsidRDefault="0030322E" w:rsidP="0030322E">
      <w:pPr>
        <w:spacing w:line="240" w:lineRule="auto"/>
        <w:jc w:val="both"/>
        <w:rPr>
          <w:rFonts w:cs="Arial"/>
          <w:sz w:val="20"/>
        </w:rPr>
      </w:pPr>
    </w:p>
    <w:p w14:paraId="511C5BEA"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Čiščenje vseh prostorov in okolice šole se mora opraviti najmanj enkrat dnevno z izjemo:</w:t>
      </w:r>
    </w:p>
    <w:p w14:paraId="47FF00F7"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športne dvorane ter pripadajočih sanitarnih in garderobnih prostorov, ki se morajo v času od oktobra do aprila čistiti dvakrat dnevno (dopoldan in popoldan), ostale mesece pa enkrat dnevno;</w:t>
      </w:r>
    </w:p>
    <w:p w14:paraId="1CD4DF38"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učilnic kuharstva, ki se čistijo le enkrat na leto, skladno z zahtevami naročnika;</w:t>
      </w:r>
    </w:p>
    <w:p w14:paraId="2D8438DE"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učilnic strežbe, ki se čistijo dvakrat tedensko in</w:t>
      </w:r>
    </w:p>
    <w:p w14:paraId="4486681A"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balkonov, ki se čistijo enkrat tedensko (od aprila do junija in v septembru).</w:t>
      </w:r>
    </w:p>
    <w:p w14:paraId="735483E9" w14:textId="77777777" w:rsidR="0030322E" w:rsidRPr="0030322E" w:rsidRDefault="0030322E" w:rsidP="0030322E">
      <w:pPr>
        <w:spacing w:line="240" w:lineRule="auto"/>
        <w:jc w:val="both"/>
        <w:rPr>
          <w:rFonts w:cs="Arial"/>
          <w:sz w:val="20"/>
        </w:rPr>
      </w:pPr>
    </w:p>
    <w:p w14:paraId="0C557304"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 xml:space="preserve">Za opravljanje storitev čiščenja mora izvajalec zagotoviti prisotnost ene delavke (čistilke) v dopoldanskem času. Delavka mora takoj ob prihodu na delovno mesto in opravljenih pripravah na delo, poskrbeti za sprotno čiščenje najbolj frekventnih prostorov. Po potrebi in glede na stopnjo umazanosti prostorov šole se storitve čiščenja nekaterih prostorov morajo ponoviti (sanitarije, vhodi, stopnišča, hodniki ipd.). </w:t>
      </w:r>
    </w:p>
    <w:p w14:paraId="452A0D2F" w14:textId="77777777" w:rsidR="0030322E" w:rsidRPr="0030322E" w:rsidRDefault="0030322E" w:rsidP="0030322E">
      <w:pPr>
        <w:spacing w:line="240" w:lineRule="auto"/>
        <w:jc w:val="both"/>
        <w:rPr>
          <w:rFonts w:cs="Arial"/>
          <w:sz w:val="20"/>
        </w:rPr>
      </w:pPr>
    </w:p>
    <w:p w14:paraId="7948AEC5" w14:textId="77777777" w:rsidR="0030322E" w:rsidRDefault="0030322E" w:rsidP="0030322E">
      <w:pPr>
        <w:spacing w:line="240" w:lineRule="auto"/>
        <w:jc w:val="both"/>
        <w:rPr>
          <w:rFonts w:cs="Arial"/>
          <w:sz w:val="20"/>
        </w:rPr>
      </w:pPr>
      <w:r w:rsidRPr="0030322E">
        <w:rPr>
          <w:rFonts w:cs="Arial"/>
          <w:sz w:val="20"/>
        </w:rPr>
        <w:t xml:space="preserve">V času od oktobra do aprila mora izvajalec poskrbeti za čiščenje športne dvorane s pripadajočimi garderobnimi in sanitarnimi prostori dvakrat dnevno. Navedene prostore je potrebno očistiti po končanem pouku športne vzgoje dijakov oz. pred uporabo zunanjih uporabnikov ter po končani uporabi s strani zunanjih uporabnikov. Čas (ura) čiščenja športne dvorane se prilagodi urniku uporabe, skladno z navodilom naročnika. </w:t>
      </w:r>
    </w:p>
    <w:p w14:paraId="06F93F31" w14:textId="77777777" w:rsidR="00A36EC1" w:rsidRDefault="00A36EC1" w:rsidP="0030322E">
      <w:pPr>
        <w:spacing w:line="240" w:lineRule="auto"/>
        <w:jc w:val="both"/>
        <w:rPr>
          <w:rFonts w:cs="Arial"/>
          <w:sz w:val="20"/>
        </w:rPr>
      </w:pPr>
    </w:p>
    <w:p w14:paraId="66D2BE01" w14:textId="2867F995" w:rsidR="00A36EC1" w:rsidRPr="0030322E" w:rsidRDefault="00A36EC1" w:rsidP="0030322E">
      <w:pPr>
        <w:spacing w:line="240" w:lineRule="auto"/>
        <w:jc w:val="both"/>
        <w:rPr>
          <w:rFonts w:cs="Arial"/>
          <w:sz w:val="20"/>
        </w:rPr>
      </w:pPr>
      <w:r w:rsidRPr="00A36EC1">
        <w:rPr>
          <w:rFonts w:cs="Arial"/>
          <w:sz w:val="20"/>
        </w:rPr>
        <w:t>V izjemnih primerih mora ponudnik zagotavljati odzivnost v najkrajšem možnem času, toda najkasneje v roku 30 minut od prejema poziva naročnika</w:t>
      </w:r>
    </w:p>
    <w:p w14:paraId="7465AE94" w14:textId="77777777" w:rsidR="0030322E" w:rsidRPr="0030322E" w:rsidRDefault="0030322E" w:rsidP="0030322E">
      <w:pPr>
        <w:spacing w:line="240" w:lineRule="auto"/>
        <w:jc w:val="both"/>
        <w:rPr>
          <w:rFonts w:cs="Arial"/>
          <w:sz w:val="20"/>
        </w:rPr>
      </w:pPr>
    </w:p>
    <w:p w14:paraId="7BE75D12" w14:textId="77777777" w:rsidR="0030322E" w:rsidRPr="004A34DF" w:rsidRDefault="0030322E" w:rsidP="0030322E">
      <w:pPr>
        <w:spacing w:line="240" w:lineRule="auto"/>
        <w:jc w:val="both"/>
        <w:rPr>
          <w:rFonts w:cs="Arial"/>
          <w:sz w:val="20"/>
          <w:u w:val="single"/>
        </w:rPr>
      </w:pPr>
      <w:r w:rsidRPr="004A34DF">
        <w:rPr>
          <w:rFonts w:cs="Arial"/>
          <w:sz w:val="20"/>
          <w:u w:val="single"/>
        </w:rPr>
        <w:t xml:space="preserve">Prostori in oprema se morajo čistiti v obsegu, ki je razviden iz naslednje specifikacije: </w:t>
      </w:r>
    </w:p>
    <w:p w14:paraId="75EA7EBC" w14:textId="77777777" w:rsidR="0030322E" w:rsidRPr="0030322E" w:rsidRDefault="0030322E" w:rsidP="0030322E">
      <w:pPr>
        <w:spacing w:line="240" w:lineRule="auto"/>
        <w:jc w:val="both"/>
        <w:rPr>
          <w:rFonts w:cs="Arial"/>
          <w:sz w:val="20"/>
        </w:rPr>
      </w:pPr>
    </w:p>
    <w:p w14:paraId="400CF499" w14:textId="77777777" w:rsidR="0030322E" w:rsidRPr="0030322E" w:rsidRDefault="0030322E" w:rsidP="0030322E">
      <w:pPr>
        <w:spacing w:line="240" w:lineRule="auto"/>
        <w:jc w:val="center"/>
        <w:rPr>
          <w:rFonts w:cs="Arial"/>
          <w:b/>
          <w:sz w:val="20"/>
        </w:rPr>
      </w:pPr>
      <w:r w:rsidRPr="0030322E">
        <w:rPr>
          <w:rFonts w:cs="Arial"/>
          <w:b/>
          <w:sz w:val="20"/>
        </w:rPr>
        <w:t>I. SPECIFIKACIJA STORITEV ČIŠČENJA, KI JE PREDMET JAVNEGA NAROČILA</w:t>
      </w:r>
    </w:p>
    <w:p w14:paraId="4C1066A0" w14:textId="77777777" w:rsidR="0030322E" w:rsidRPr="0030322E" w:rsidRDefault="0030322E" w:rsidP="0030322E">
      <w:pPr>
        <w:spacing w:line="240" w:lineRule="auto"/>
        <w:rPr>
          <w:rFonts w:cs="Arial"/>
          <w:b/>
          <w:sz w:val="20"/>
          <w:u w:val="single"/>
        </w:rPr>
      </w:pPr>
    </w:p>
    <w:tbl>
      <w:tblPr>
        <w:tblW w:w="0" w:type="auto"/>
        <w:tblInd w:w="70" w:type="dxa"/>
        <w:tblLayout w:type="fixed"/>
        <w:tblCellMar>
          <w:left w:w="70" w:type="dxa"/>
          <w:right w:w="70" w:type="dxa"/>
        </w:tblCellMar>
        <w:tblLook w:val="0000" w:firstRow="0" w:lastRow="0" w:firstColumn="0" w:lastColumn="0" w:noHBand="0" w:noVBand="0"/>
      </w:tblPr>
      <w:tblGrid>
        <w:gridCol w:w="9072"/>
      </w:tblGrid>
      <w:tr w:rsidR="0030322E" w:rsidRPr="0030322E" w14:paraId="5E0127AB" w14:textId="77777777" w:rsidTr="00EF6B21">
        <w:tc>
          <w:tcPr>
            <w:tcW w:w="9072" w:type="dxa"/>
          </w:tcPr>
          <w:p w14:paraId="2C3DE82F" w14:textId="77777777" w:rsidR="0030322E" w:rsidRPr="0030322E" w:rsidRDefault="0030322E" w:rsidP="0030322E">
            <w:pPr>
              <w:snapToGrid w:val="0"/>
              <w:spacing w:line="240" w:lineRule="auto"/>
              <w:rPr>
                <w:rFonts w:cs="Arial"/>
                <w:b/>
                <w:sz w:val="20"/>
              </w:rPr>
            </w:pPr>
            <w:r w:rsidRPr="0030322E">
              <w:rPr>
                <w:rFonts w:cs="Arial"/>
                <w:b/>
                <w:sz w:val="20"/>
                <w:u w:val="single"/>
              </w:rPr>
              <w:lastRenderedPageBreak/>
              <w:t>DNEVNO ČIŠČENJE OBSEGA</w:t>
            </w:r>
            <w:r w:rsidRPr="0030322E">
              <w:rPr>
                <w:rFonts w:cs="Arial"/>
                <w:b/>
                <w:sz w:val="20"/>
              </w:rPr>
              <w:t>:</w:t>
            </w:r>
          </w:p>
        </w:tc>
      </w:tr>
      <w:tr w:rsidR="0030322E" w:rsidRPr="0030322E" w14:paraId="703E9E40" w14:textId="77777777" w:rsidTr="00EF6B21">
        <w:tc>
          <w:tcPr>
            <w:tcW w:w="9072" w:type="dxa"/>
          </w:tcPr>
          <w:p w14:paraId="6D5BA7BB"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sprotno čiščenje najbolj frekventnih prostorov v dopoldanskem času (vhodi, stopnišča, hodniki, sanitarije...),</w:t>
            </w:r>
          </w:p>
        </w:tc>
      </w:tr>
      <w:tr w:rsidR="0030322E" w:rsidRPr="0030322E" w14:paraId="0AA41BDB" w14:textId="77777777" w:rsidTr="00EF6B21">
        <w:tc>
          <w:tcPr>
            <w:tcW w:w="9072" w:type="dxa"/>
          </w:tcPr>
          <w:p w14:paraId="2D49FE0E"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prezračevanje vseh prostorov,</w:t>
            </w:r>
          </w:p>
        </w:tc>
      </w:tr>
      <w:tr w:rsidR="0030322E" w:rsidRPr="0030322E" w14:paraId="65E6BA60" w14:textId="77777777" w:rsidTr="00EF6B21">
        <w:tc>
          <w:tcPr>
            <w:tcW w:w="9072" w:type="dxa"/>
          </w:tcPr>
          <w:p w14:paraId="54CD5FF2"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brisanje prahu s pohištva in opreme (omare, mize, stoli, vitrine, radiatorji...),</w:t>
            </w:r>
          </w:p>
        </w:tc>
      </w:tr>
      <w:tr w:rsidR="0030322E" w:rsidRPr="0030322E" w14:paraId="23A7B805" w14:textId="77777777" w:rsidTr="00EF6B21">
        <w:tc>
          <w:tcPr>
            <w:tcW w:w="9072" w:type="dxa"/>
          </w:tcPr>
          <w:p w14:paraId="5F88F18E"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vrat, okvirjev vrat, kljuk in držal za roke,</w:t>
            </w:r>
          </w:p>
        </w:tc>
      </w:tr>
      <w:tr w:rsidR="0030322E" w:rsidRPr="0030322E" w14:paraId="07CAEB77" w14:textId="77777777" w:rsidTr="00EF6B21">
        <w:tc>
          <w:tcPr>
            <w:tcW w:w="9072" w:type="dxa"/>
          </w:tcPr>
          <w:p w14:paraId="744B4CB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steklenih površin v vratih,</w:t>
            </w:r>
          </w:p>
        </w:tc>
      </w:tr>
      <w:tr w:rsidR="0030322E" w:rsidRPr="0030322E" w14:paraId="3FF61FCA" w14:textId="77777777" w:rsidTr="00EF6B21">
        <w:tc>
          <w:tcPr>
            <w:tcW w:w="9072" w:type="dxa"/>
          </w:tcPr>
          <w:p w14:paraId="0EB7E5C3"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brisanje okenskih in drugih polic,</w:t>
            </w:r>
          </w:p>
        </w:tc>
      </w:tr>
      <w:tr w:rsidR="0030322E" w:rsidRPr="0030322E" w14:paraId="6D3904DC" w14:textId="77777777" w:rsidTr="00EF6B21">
        <w:tc>
          <w:tcPr>
            <w:tcW w:w="9072" w:type="dxa"/>
          </w:tcPr>
          <w:p w14:paraId="602E59D4"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sesanje tepihov in tekstilnih talnih oblog in čiščenje vidnih madežev,</w:t>
            </w:r>
          </w:p>
        </w:tc>
      </w:tr>
      <w:tr w:rsidR="0030322E" w:rsidRPr="0030322E" w14:paraId="23699815" w14:textId="77777777" w:rsidTr="00EF6B21">
        <w:tc>
          <w:tcPr>
            <w:tcW w:w="9072" w:type="dxa"/>
          </w:tcPr>
          <w:p w14:paraId="3F7C6CE0"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talnih oblog, površin, stopnišč, podestov, hodnikov in ograj ob stopniščih,</w:t>
            </w:r>
          </w:p>
        </w:tc>
      </w:tr>
      <w:tr w:rsidR="0030322E" w:rsidRPr="0030322E" w14:paraId="75B5E424" w14:textId="77777777" w:rsidTr="00EF6B21">
        <w:tc>
          <w:tcPr>
            <w:tcW w:w="9072" w:type="dxa"/>
          </w:tcPr>
          <w:p w14:paraId="24FC14C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praznjenje posod z odpadki, nameščanje vrečk v posode za odpadke,</w:t>
            </w:r>
          </w:p>
        </w:tc>
      </w:tr>
      <w:tr w:rsidR="0030322E" w:rsidRPr="0030322E" w14:paraId="7B530336" w14:textId="77777777" w:rsidTr="00EF6B21">
        <w:tc>
          <w:tcPr>
            <w:tcW w:w="9072" w:type="dxa"/>
          </w:tcPr>
          <w:p w14:paraId="5DFE2EB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 xml:space="preserve">transport smeti do kontejnerjev, </w:t>
            </w:r>
          </w:p>
        </w:tc>
      </w:tr>
      <w:tr w:rsidR="0030322E" w:rsidRPr="0030322E" w14:paraId="6AC14158" w14:textId="77777777" w:rsidTr="00EF6B21">
        <w:tc>
          <w:tcPr>
            <w:tcW w:w="9072" w:type="dxa"/>
          </w:tcPr>
          <w:p w14:paraId="3AAF1B90"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 xml:space="preserve">čiščenje površin, predpražnikov in stopnic pred vhodom, </w:t>
            </w:r>
          </w:p>
        </w:tc>
      </w:tr>
      <w:tr w:rsidR="0030322E" w:rsidRPr="0030322E" w14:paraId="5433855F" w14:textId="77777777" w:rsidTr="00EF6B21">
        <w:trPr>
          <w:trHeight w:val="87"/>
        </w:trPr>
        <w:tc>
          <w:tcPr>
            <w:tcW w:w="9072" w:type="dxa"/>
          </w:tcPr>
          <w:p w14:paraId="12F4CB9A"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sanitarnega bloka (stenske keramične obloge, podajalniki toaletnih potrebščin, umivalniki, wc kotlički, pipe, wc, ogledala, luči pri umivalnikih, wc metlice, kljuke ipd.),</w:t>
            </w:r>
          </w:p>
        </w:tc>
      </w:tr>
      <w:tr w:rsidR="0030322E" w:rsidRPr="0030322E" w14:paraId="5B410933" w14:textId="77777777" w:rsidTr="00EF6B21">
        <w:tc>
          <w:tcPr>
            <w:tcW w:w="9072" w:type="dxa"/>
          </w:tcPr>
          <w:p w14:paraId="579070B7"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pometanje okolice šole, odstranjevanje smeti in vzdrževanje čistoče okoli zabojnikov za smeti,</w:t>
            </w:r>
          </w:p>
        </w:tc>
      </w:tr>
      <w:tr w:rsidR="0030322E" w:rsidRPr="0030322E" w14:paraId="7B970E4C" w14:textId="77777777" w:rsidTr="00EF6B21">
        <w:tc>
          <w:tcPr>
            <w:tcW w:w="9072" w:type="dxa"/>
          </w:tcPr>
          <w:p w14:paraId="690AD8DE"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dnevno čiščenje po navodilih naročnika.</w:t>
            </w:r>
          </w:p>
          <w:p w14:paraId="602EB9B4" w14:textId="77777777" w:rsidR="0030322E" w:rsidRPr="0030322E" w:rsidRDefault="0030322E" w:rsidP="0030322E">
            <w:pPr>
              <w:snapToGrid w:val="0"/>
              <w:spacing w:line="240" w:lineRule="auto"/>
              <w:ind w:left="360"/>
              <w:jc w:val="both"/>
              <w:rPr>
                <w:rFonts w:cs="Arial"/>
                <w:sz w:val="20"/>
              </w:rPr>
            </w:pPr>
          </w:p>
        </w:tc>
      </w:tr>
      <w:tr w:rsidR="0030322E" w:rsidRPr="0030322E" w14:paraId="0FCA136C" w14:textId="77777777" w:rsidTr="00EF6B21">
        <w:tc>
          <w:tcPr>
            <w:tcW w:w="9072" w:type="dxa"/>
          </w:tcPr>
          <w:p w14:paraId="6D0C66A1" w14:textId="77777777" w:rsidR="0030322E" w:rsidRPr="0030322E" w:rsidRDefault="0030322E" w:rsidP="0030322E">
            <w:pPr>
              <w:snapToGrid w:val="0"/>
              <w:spacing w:line="240" w:lineRule="auto"/>
              <w:rPr>
                <w:rFonts w:cs="Arial"/>
                <w:b/>
                <w:sz w:val="20"/>
              </w:rPr>
            </w:pPr>
            <w:r w:rsidRPr="0030322E">
              <w:rPr>
                <w:rFonts w:cs="Arial"/>
                <w:b/>
                <w:sz w:val="20"/>
                <w:u w:val="single"/>
              </w:rPr>
              <w:t>TEDENSKO ČIŠČENJE OBSEGA</w:t>
            </w:r>
            <w:r w:rsidRPr="0030322E">
              <w:rPr>
                <w:rFonts w:cs="Arial"/>
                <w:b/>
                <w:sz w:val="20"/>
              </w:rPr>
              <w:t>:</w:t>
            </w:r>
          </w:p>
        </w:tc>
      </w:tr>
      <w:tr w:rsidR="0030322E" w:rsidRPr="0030322E" w14:paraId="7EFF3283" w14:textId="77777777" w:rsidTr="00EF6B21">
        <w:tc>
          <w:tcPr>
            <w:tcW w:w="9072" w:type="dxa"/>
          </w:tcPr>
          <w:p w14:paraId="5657BD1F"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ometanje pajčevine,</w:t>
            </w:r>
          </w:p>
        </w:tc>
      </w:tr>
      <w:tr w:rsidR="0030322E" w:rsidRPr="0030322E" w14:paraId="3A67BA2A" w14:textId="77777777" w:rsidTr="00EF6B21">
        <w:tc>
          <w:tcPr>
            <w:tcW w:w="9072" w:type="dxa"/>
          </w:tcPr>
          <w:p w14:paraId="1F41CD25"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temeljito čiščenje  pohištva in opreme (tudi zgornji deli omar),</w:t>
            </w:r>
          </w:p>
        </w:tc>
      </w:tr>
      <w:tr w:rsidR="0030322E" w:rsidRPr="0030322E" w14:paraId="7FA1DC1A" w14:textId="77777777" w:rsidTr="00EF6B21">
        <w:tc>
          <w:tcPr>
            <w:tcW w:w="9072" w:type="dxa"/>
          </w:tcPr>
          <w:p w14:paraId="385DC02A"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vrat in okvirjev vrat,</w:t>
            </w:r>
          </w:p>
        </w:tc>
      </w:tr>
      <w:tr w:rsidR="0030322E" w:rsidRPr="0030322E" w14:paraId="4BBA3FC6" w14:textId="77777777" w:rsidTr="00EF6B21">
        <w:tc>
          <w:tcPr>
            <w:tcW w:w="9072" w:type="dxa"/>
          </w:tcPr>
          <w:p w14:paraId="7F85D145"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slik, fotografij,</w:t>
            </w:r>
          </w:p>
        </w:tc>
      </w:tr>
      <w:tr w:rsidR="0030322E" w:rsidRPr="0030322E" w14:paraId="3F78267B" w14:textId="77777777" w:rsidTr="00EF6B21">
        <w:tc>
          <w:tcPr>
            <w:tcW w:w="9072" w:type="dxa"/>
          </w:tcPr>
          <w:p w14:paraId="432D6493"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radiatorjev in cevi, vtičnic in stikal,</w:t>
            </w:r>
          </w:p>
        </w:tc>
      </w:tr>
      <w:tr w:rsidR="0030322E" w:rsidRPr="0030322E" w14:paraId="7D97A417" w14:textId="77777777" w:rsidTr="00EF6B21">
        <w:tc>
          <w:tcPr>
            <w:tcW w:w="9072" w:type="dxa"/>
          </w:tcPr>
          <w:p w14:paraId="7F6916AB" w14:textId="77777777" w:rsidR="0030322E" w:rsidRPr="0030322E" w:rsidRDefault="0030322E" w:rsidP="00DF4C8A">
            <w:pPr>
              <w:widowControl w:val="0"/>
              <w:numPr>
                <w:ilvl w:val="0"/>
                <w:numId w:val="37"/>
              </w:numPr>
              <w:tabs>
                <w:tab w:val="left" w:pos="360"/>
              </w:tabs>
              <w:suppressAutoHyphens/>
              <w:snapToGrid w:val="0"/>
              <w:spacing w:line="240" w:lineRule="auto"/>
              <w:jc w:val="both"/>
              <w:rPr>
                <w:rFonts w:cs="Arial"/>
                <w:sz w:val="20"/>
              </w:rPr>
            </w:pPr>
            <w:r w:rsidRPr="0030322E">
              <w:rPr>
                <w:rFonts w:cs="Arial"/>
                <w:sz w:val="20"/>
              </w:rPr>
              <w:t>čiščenje pisarniške opreme (telefoni, fotokopirni stroji, računalniki ipd.),</w:t>
            </w:r>
          </w:p>
        </w:tc>
      </w:tr>
      <w:tr w:rsidR="0030322E" w:rsidRPr="0030322E" w14:paraId="4BDDFCB3" w14:textId="77777777" w:rsidTr="00EF6B21">
        <w:tc>
          <w:tcPr>
            <w:tcW w:w="9072" w:type="dxa"/>
          </w:tcPr>
          <w:p w14:paraId="3D7EFDDE" w14:textId="77777777" w:rsidR="0030322E" w:rsidRPr="0030322E" w:rsidRDefault="0030322E" w:rsidP="00DF4C8A">
            <w:pPr>
              <w:widowControl w:val="0"/>
              <w:numPr>
                <w:ilvl w:val="0"/>
                <w:numId w:val="36"/>
              </w:numPr>
              <w:tabs>
                <w:tab w:val="left" w:pos="360"/>
              </w:tabs>
              <w:suppressAutoHyphens/>
              <w:snapToGrid w:val="0"/>
              <w:spacing w:line="240" w:lineRule="auto"/>
              <w:jc w:val="both"/>
              <w:rPr>
                <w:rFonts w:cs="Arial"/>
                <w:sz w:val="20"/>
              </w:rPr>
            </w:pPr>
            <w:r w:rsidRPr="0030322E">
              <w:rPr>
                <w:rFonts w:cs="Arial"/>
                <w:sz w:val="20"/>
              </w:rPr>
              <w:t>temeljito čiščenje sanitarnega bloka s pripadajočo opremo,  odstranjevanje vodnega in urinskega kamna,</w:t>
            </w:r>
          </w:p>
        </w:tc>
      </w:tr>
      <w:tr w:rsidR="0030322E" w:rsidRPr="0030322E" w14:paraId="525726C3" w14:textId="77777777" w:rsidTr="00EF6B21">
        <w:tc>
          <w:tcPr>
            <w:tcW w:w="9072" w:type="dxa"/>
          </w:tcPr>
          <w:p w14:paraId="1E342AB5"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balkonov,</w:t>
            </w:r>
          </w:p>
        </w:tc>
      </w:tr>
      <w:tr w:rsidR="0030322E" w:rsidRPr="0030322E" w14:paraId="41D90D46" w14:textId="77777777" w:rsidTr="00EF6B21">
        <w:tc>
          <w:tcPr>
            <w:tcW w:w="9072" w:type="dxa"/>
          </w:tcPr>
          <w:p w14:paraId="7476EBD7"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tedensko čiščenje po navodilih naročnika.</w:t>
            </w:r>
          </w:p>
          <w:p w14:paraId="1142919E" w14:textId="77777777" w:rsidR="0030322E" w:rsidRPr="0030322E" w:rsidRDefault="0030322E" w:rsidP="0030322E">
            <w:pPr>
              <w:snapToGrid w:val="0"/>
              <w:spacing w:line="240" w:lineRule="auto"/>
              <w:ind w:left="360"/>
              <w:jc w:val="both"/>
              <w:rPr>
                <w:rFonts w:cs="Arial"/>
                <w:sz w:val="20"/>
              </w:rPr>
            </w:pPr>
          </w:p>
        </w:tc>
      </w:tr>
      <w:tr w:rsidR="0030322E" w:rsidRPr="0030322E" w14:paraId="106B82A0" w14:textId="77777777" w:rsidTr="00EF6B21">
        <w:tc>
          <w:tcPr>
            <w:tcW w:w="9072" w:type="dxa"/>
          </w:tcPr>
          <w:p w14:paraId="3EDF1D15" w14:textId="77777777" w:rsidR="0030322E" w:rsidRPr="0030322E" w:rsidRDefault="0030322E" w:rsidP="0030322E">
            <w:pPr>
              <w:snapToGrid w:val="0"/>
              <w:spacing w:line="240" w:lineRule="auto"/>
              <w:rPr>
                <w:rFonts w:cs="Arial"/>
                <w:b/>
                <w:sz w:val="20"/>
              </w:rPr>
            </w:pPr>
            <w:r w:rsidRPr="0030322E">
              <w:rPr>
                <w:rFonts w:cs="Arial"/>
                <w:b/>
                <w:sz w:val="20"/>
                <w:u w:val="single"/>
              </w:rPr>
              <w:t>MESEČNO ČIŠČENJE OBSEGA</w:t>
            </w:r>
            <w:r w:rsidRPr="0030322E">
              <w:rPr>
                <w:rFonts w:cs="Arial"/>
                <w:b/>
                <w:sz w:val="20"/>
              </w:rPr>
              <w:t>:</w:t>
            </w:r>
          </w:p>
        </w:tc>
      </w:tr>
      <w:tr w:rsidR="0030322E" w:rsidRPr="0030322E" w14:paraId="2E17079F" w14:textId="77777777" w:rsidTr="00EF6B21">
        <w:tc>
          <w:tcPr>
            <w:tcW w:w="9072" w:type="dxa"/>
          </w:tcPr>
          <w:p w14:paraId="077EFF5B"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poliranje vseh talnih oblog, razen keramike,</w:t>
            </w:r>
          </w:p>
        </w:tc>
      </w:tr>
      <w:tr w:rsidR="0030322E" w:rsidRPr="0030322E" w14:paraId="520561E2" w14:textId="77777777" w:rsidTr="00EF6B21">
        <w:tc>
          <w:tcPr>
            <w:tcW w:w="9072" w:type="dxa"/>
          </w:tcPr>
          <w:p w14:paraId="448C3621"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vrat in okvirjev,</w:t>
            </w:r>
          </w:p>
        </w:tc>
      </w:tr>
      <w:tr w:rsidR="0030322E" w:rsidRPr="0030322E" w14:paraId="2B3A4FEB" w14:textId="77777777" w:rsidTr="00EF6B21">
        <w:tc>
          <w:tcPr>
            <w:tcW w:w="9072" w:type="dxa"/>
          </w:tcPr>
          <w:p w14:paraId="33890966"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posod za odpadke in dežnike,</w:t>
            </w:r>
          </w:p>
        </w:tc>
      </w:tr>
      <w:tr w:rsidR="0030322E" w:rsidRPr="0030322E" w14:paraId="0A3AD3AB" w14:textId="77777777" w:rsidTr="00EF6B21">
        <w:tc>
          <w:tcPr>
            <w:tcW w:w="9072" w:type="dxa"/>
          </w:tcPr>
          <w:p w14:paraId="7718B73F"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globinsko sesanje oblazinjenega pohištva in odstranjevanje madežev,</w:t>
            </w:r>
          </w:p>
        </w:tc>
      </w:tr>
      <w:tr w:rsidR="0030322E" w:rsidRPr="0030322E" w14:paraId="08E5ED73" w14:textId="77777777" w:rsidTr="00EF6B21">
        <w:tc>
          <w:tcPr>
            <w:tcW w:w="9072" w:type="dxa"/>
          </w:tcPr>
          <w:p w14:paraId="0DD6EA44"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temeljito čiščenje pohištva,</w:t>
            </w:r>
          </w:p>
        </w:tc>
      </w:tr>
      <w:tr w:rsidR="0030322E" w:rsidRPr="0030322E" w14:paraId="3E530E51" w14:textId="77777777" w:rsidTr="00EF6B21">
        <w:tc>
          <w:tcPr>
            <w:tcW w:w="9072" w:type="dxa"/>
          </w:tcPr>
          <w:p w14:paraId="77D317D6"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mesečno čiščenje po navodilih naročnika.</w:t>
            </w:r>
          </w:p>
          <w:p w14:paraId="78465C62" w14:textId="77777777" w:rsidR="0030322E" w:rsidRPr="0030322E" w:rsidRDefault="0030322E" w:rsidP="0030322E">
            <w:pPr>
              <w:snapToGrid w:val="0"/>
              <w:spacing w:line="240" w:lineRule="auto"/>
              <w:ind w:left="360"/>
              <w:jc w:val="both"/>
              <w:rPr>
                <w:rFonts w:cs="Arial"/>
                <w:sz w:val="20"/>
              </w:rPr>
            </w:pPr>
          </w:p>
        </w:tc>
      </w:tr>
      <w:tr w:rsidR="0030322E" w:rsidRPr="0030322E" w14:paraId="5BCEE32A" w14:textId="77777777" w:rsidTr="00EF6B21">
        <w:tc>
          <w:tcPr>
            <w:tcW w:w="9072" w:type="dxa"/>
          </w:tcPr>
          <w:p w14:paraId="135916DD"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ČIŠČENJE 2 X LETNO OBSEGA:</w:t>
            </w:r>
          </w:p>
        </w:tc>
      </w:tr>
      <w:tr w:rsidR="0030322E" w:rsidRPr="0030322E" w14:paraId="7D52C5A8" w14:textId="77777777" w:rsidTr="00EF6B21">
        <w:tc>
          <w:tcPr>
            <w:tcW w:w="9072" w:type="dxa"/>
          </w:tcPr>
          <w:p w14:paraId="2AEDBC05"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čiščenje vseh steklenih površin (cca 680 m</w:t>
            </w:r>
            <w:r w:rsidRPr="0030322E">
              <w:rPr>
                <w:rFonts w:cs="Arial"/>
                <w:sz w:val="20"/>
                <w:vertAlign w:val="superscript"/>
              </w:rPr>
              <w:t>2</w:t>
            </w:r>
            <w:r w:rsidRPr="0030322E">
              <w:rPr>
                <w:rFonts w:cs="Arial"/>
                <w:sz w:val="20"/>
              </w:rPr>
              <w:t>) in pripadajočih okenskih kril, okvirjev, utorov pri okvirjih, okenskih polic (zunanjih  in notranjih),</w:t>
            </w:r>
          </w:p>
        </w:tc>
      </w:tr>
      <w:tr w:rsidR="0030322E" w:rsidRPr="0030322E" w14:paraId="205D468B" w14:textId="77777777" w:rsidTr="00EF6B21">
        <w:tc>
          <w:tcPr>
            <w:tcW w:w="9072" w:type="dxa"/>
          </w:tcPr>
          <w:p w14:paraId="6B75C6EC"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strojno čiščenje, odstranjevanje starih premazov,  nevtralizacija in 3x impregnacija PVC talnih oblog,</w:t>
            </w:r>
          </w:p>
        </w:tc>
      </w:tr>
      <w:tr w:rsidR="0030322E" w:rsidRPr="0030322E" w14:paraId="32F31295" w14:textId="77777777" w:rsidTr="00EF6B21">
        <w:tc>
          <w:tcPr>
            <w:tcW w:w="9072" w:type="dxa"/>
          </w:tcPr>
          <w:p w14:paraId="3568113F"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strojno čiščenje in impregnacija parketa.</w:t>
            </w:r>
          </w:p>
          <w:p w14:paraId="746A740D" w14:textId="77777777" w:rsidR="0030322E" w:rsidRPr="0030322E" w:rsidRDefault="0030322E" w:rsidP="0030322E">
            <w:pPr>
              <w:snapToGrid w:val="0"/>
              <w:spacing w:line="240" w:lineRule="auto"/>
              <w:jc w:val="both"/>
              <w:rPr>
                <w:rFonts w:cs="Arial"/>
                <w:sz w:val="20"/>
              </w:rPr>
            </w:pPr>
          </w:p>
        </w:tc>
      </w:tr>
      <w:tr w:rsidR="0030322E" w:rsidRPr="0030322E" w14:paraId="0E80682C" w14:textId="77777777" w:rsidTr="00EF6B21">
        <w:tc>
          <w:tcPr>
            <w:tcW w:w="9072" w:type="dxa"/>
          </w:tcPr>
          <w:p w14:paraId="321C9B59"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ČIŠČENJE 1 X LETNO OBSEGA:</w:t>
            </w:r>
          </w:p>
        </w:tc>
      </w:tr>
      <w:tr w:rsidR="0030322E" w:rsidRPr="0030322E" w14:paraId="15FEE5FD" w14:textId="77777777" w:rsidTr="00EF6B21">
        <w:tc>
          <w:tcPr>
            <w:tcW w:w="9072" w:type="dxa"/>
          </w:tcPr>
          <w:p w14:paraId="6F29145B"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temeljito čiščenje učilnic kuharstva, vseh prostorov in opreme "od stropa - do tal",</w:t>
            </w:r>
          </w:p>
        </w:tc>
      </w:tr>
      <w:tr w:rsidR="0030322E" w:rsidRPr="0030322E" w14:paraId="530A4F14" w14:textId="77777777" w:rsidTr="00EF6B21">
        <w:tc>
          <w:tcPr>
            <w:tcW w:w="9072" w:type="dxa"/>
          </w:tcPr>
          <w:p w14:paraId="6EC9E95C"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demontažo in čiščenje svetil ter ponovna montaža pokrovov luči,</w:t>
            </w:r>
          </w:p>
        </w:tc>
      </w:tr>
      <w:tr w:rsidR="0030322E" w:rsidRPr="0030322E" w14:paraId="0C4B2446" w14:textId="77777777" w:rsidTr="00EF6B21">
        <w:tc>
          <w:tcPr>
            <w:tcW w:w="9072" w:type="dxa"/>
          </w:tcPr>
          <w:p w14:paraId="4D889864"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temeljito čiščenje in impregnacija vseh lesenih površin,</w:t>
            </w:r>
          </w:p>
        </w:tc>
      </w:tr>
      <w:tr w:rsidR="0030322E" w:rsidRPr="0030322E" w14:paraId="35178642" w14:textId="77777777" w:rsidTr="00EF6B21">
        <w:tc>
          <w:tcPr>
            <w:tcW w:w="9072" w:type="dxa"/>
          </w:tcPr>
          <w:p w14:paraId="39BB5324"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čiščenje žaluzij.</w:t>
            </w:r>
          </w:p>
          <w:p w14:paraId="62717161" w14:textId="77777777" w:rsidR="0030322E" w:rsidRPr="0030322E" w:rsidRDefault="0030322E" w:rsidP="0030322E">
            <w:pPr>
              <w:snapToGrid w:val="0"/>
              <w:spacing w:line="240" w:lineRule="auto"/>
              <w:ind w:left="360"/>
              <w:jc w:val="both"/>
              <w:rPr>
                <w:rFonts w:cs="Arial"/>
                <w:sz w:val="20"/>
              </w:rPr>
            </w:pPr>
          </w:p>
        </w:tc>
      </w:tr>
      <w:tr w:rsidR="0030322E" w:rsidRPr="0030322E" w14:paraId="5750C036" w14:textId="77777777" w:rsidTr="00EF6B21">
        <w:tc>
          <w:tcPr>
            <w:tcW w:w="9072" w:type="dxa"/>
          </w:tcPr>
          <w:p w14:paraId="62865AA8"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OSTALO:</w:t>
            </w:r>
          </w:p>
        </w:tc>
      </w:tr>
      <w:tr w:rsidR="0030322E" w:rsidRPr="0030322E" w14:paraId="7D07E03F" w14:textId="77777777" w:rsidTr="00EF6B21">
        <w:tc>
          <w:tcPr>
            <w:tcW w:w="9072" w:type="dxa"/>
          </w:tcPr>
          <w:p w14:paraId="4FEAC802" w14:textId="77777777" w:rsidR="0030322E" w:rsidRPr="0030322E" w:rsidRDefault="0030322E" w:rsidP="00DF4C8A">
            <w:pPr>
              <w:widowControl w:val="0"/>
              <w:numPr>
                <w:ilvl w:val="0"/>
                <w:numId w:val="34"/>
              </w:numPr>
              <w:tabs>
                <w:tab w:val="left" w:pos="360"/>
              </w:tabs>
              <w:suppressAutoHyphens/>
              <w:snapToGrid w:val="0"/>
              <w:spacing w:line="240" w:lineRule="auto"/>
              <w:jc w:val="both"/>
              <w:rPr>
                <w:rFonts w:cs="Arial"/>
                <w:sz w:val="20"/>
              </w:rPr>
            </w:pPr>
            <w:r w:rsidRPr="0030322E">
              <w:rPr>
                <w:rFonts w:cs="Arial"/>
                <w:sz w:val="20"/>
              </w:rPr>
              <w:t>ponudnik dobavlja in dnevno namešča toaletne potrebščine (tekoče milo, toaletni papir in b</w:t>
            </w:r>
            <w:r w:rsidR="00582304">
              <w:rPr>
                <w:rFonts w:cs="Arial"/>
                <w:sz w:val="20"/>
              </w:rPr>
              <w:t>r</w:t>
            </w:r>
            <w:r w:rsidRPr="0030322E">
              <w:rPr>
                <w:rFonts w:cs="Arial"/>
                <w:sz w:val="20"/>
              </w:rPr>
              <w:t>isače).</w:t>
            </w:r>
          </w:p>
        </w:tc>
      </w:tr>
    </w:tbl>
    <w:p w14:paraId="3232C3D4" w14:textId="77777777" w:rsidR="0030322E" w:rsidRPr="0030322E"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sz w:val="20"/>
          <w:szCs w:val="20"/>
        </w:rPr>
      </w:pPr>
    </w:p>
    <w:p w14:paraId="608F6811" w14:textId="77777777" w:rsidR="0030322E" w:rsidRPr="00582304"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i w:val="0"/>
          <w:sz w:val="20"/>
          <w:szCs w:val="20"/>
        </w:rPr>
      </w:pPr>
    </w:p>
    <w:p w14:paraId="78983C06" w14:textId="77777777" w:rsidR="0030322E" w:rsidRPr="0030322E"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sz w:val="20"/>
          <w:szCs w:val="20"/>
        </w:rPr>
      </w:pPr>
      <w:bookmarkStart w:id="6" w:name="_Toc80012070"/>
      <w:r w:rsidRPr="00582304">
        <w:rPr>
          <w:rFonts w:ascii="Verdana" w:hAnsi="Verdana" w:cs="Arial"/>
          <w:i w:val="0"/>
          <w:sz w:val="20"/>
          <w:szCs w:val="20"/>
        </w:rPr>
        <w:t>II. ZAHTEVE NAROČNIKA V ZVEZI Z VARNOSTJO OBJEKTOV</w:t>
      </w:r>
      <w:bookmarkEnd w:id="6"/>
    </w:p>
    <w:p w14:paraId="0343A8F2" w14:textId="77777777" w:rsidR="0030322E" w:rsidRPr="0030322E" w:rsidRDefault="0030322E" w:rsidP="0030322E">
      <w:pPr>
        <w:spacing w:line="240" w:lineRule="auto"/>
        <w:jc w:val="both"/>
        <w:rPr>
          <w:rFonts w:cs="Arial"/>
          <w:sz w:val="20"/>
        </w:rPr>
      </w:pPr>
    </w:p>
    <w:p w14:paraId="55B4FBA4" w14:textId="77777777" w:rsidR="0030322E" w:rsidRPr="0030322E" w:rsidRDefault="0030322E" w:rsidP="0030322E">
      <w:pPr>
        <w:pStyle w:val="Telobesedila2"/>
        <w:spacing w:line="240" w:lineRule="auto"/>
        <w:jc w:val="both"/>
        <w:rPr>
          <w:rFonts w:cs="Arial"/>
          <w:b/>
          <w:sz w:val="20"/>
        </w:rPr>
      </w:pPr>
      <w:r w:rsidRPr="0030322E">
        <w:rPr>
          <w:rFonts w:cs="Arial"/>
          <w:b/>
          <w:sz w:val="20"/>
        </w:rPr>
        <w:t xml:space="preserve">Delavci izvajalca so dolžni skrbeti za zaklepanje prostorov oz. stavb, zapiranje oken, ugašanje luči, zapiranje pip in dosledno vključevanje alarmnih naprav. Izvajalec je v celoti odgovoren za varnost objektov, v katerih opravljajo storitve njegovi delavci izven poslovalnega časa naročnika. </w:t>
      </w:r>
    </w:p>
    <w:p w14:paraId="1B26B779" w14:textId="77777777" w:rsidR="0030322E" w:rsidRPr="0030322E" w:rsidRDefault="0030322E" w:rsidP="0030322E">
      <w:pPr>
        <w:spacing w:line="240" w:lineRule="auto"/>
        <w:jc w:val="both"/>
        <w:rPr>
          <w:rFonts w:cs="Arial"/>
          <w:sz w:val="20"/>
        </w:rPr>
      </w:pPr>
    </w:p>
    <w:p w14:paraId="37594EDC" w14:textId="77777777" w:rsidR="0030322E" w:rsidRPr="0030322E" w:rsidRDefault="0030322E" w:rsidP="0030322E">
      <w:pPr>
        <w:spacing w:line="240" w:lineRule="auto"/>
        <w:jc w:val="both"/>
        <w:rPr>
          <w:rFonts w:cs="Arial"/>
          <w:sz w:val="20"/>
        </w:rPr>
      </w:pPr>
      <w:r w:rsidRPr="0030322E">
        <w:rPr>
          <w:rFonts w:cs="Arial"/>
          <w:sz w:val="20"/>
        </w:rPr>
        <w:t>Izvajalec del je dolžan seznaniti vse delavce, ki opravljajo storitve čiščenja z njihovimi dolžnostmi in strogo prepovedati:</w:t>
      </w:r>
    </w:p>
    <w:p w14:paraId="783326B5"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odnašanje stvari in predmetov iz prostorov naročnika,</w:t>
      </w:r>
    </w:p>
    <w:p w14:paraId="5D60F75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vpogled v akte, poslovne papirje ali strokovno dokumentacijo naročnika,</w:t>
      </w:r>
    </w:p>
    <w:p w14:paraId="6BFCF18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odpiranje omar, predalov ali drugih zaprtih ali zaklenjenih delov pohištva,</w:t>
      </w:r>
    </w:p>
    <w:p w14:paraId="61C9F791"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uporabo računalniške in druge opreme naročnika,</w:t>
      </w:r>
    </w:p>
    <w:p w14:paraId="1C2B72E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navzočnost oseb, ki niso v funkciji opravljanja storitev čiščenja,</w:t>
      </w:r>
    </w:p>
    <w:p w14:paraId="49E30F95"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kajenje v prostorih naročnika,</w:t>
      </w:r>
    </w:p>
    <w:p w14:paraId="26D9ABE9"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uporabo telefona, razen v službene namene.</w:t>
      </w:r>
    </w:p>
    <w:p w14:paraId="07A4C8E3" w14:textId="77777777" w:rsidR="0030322E" w:rsidRPr="0030322E" w:rsidRDefault="0030322E" w:rsidP="0030322E">
      <w:pPr>
        <w:spacing w:line="240" w:lineRule="auto"/>
        <w:jc w:val="both"/>
        <w:rPr>
          <w:rFonts w:cs="Arial"/>
          <w:sz w:val="20"/>
        </w:rPr>
      </w:pPr>
    </w:p>
    <w:p w14:paraId="57BB6BA1" w14:textId="77777777" w:rsidR="0030322E" w:rsidRPr="0030322E" w:rsidRDefault="0030322E" w:rsidP="0030322E">
      <w:pPr>
        <w:spacing w:line="240" w:lineRule="auto"/>
        <w:jc w:val="both"/>
        <w:rPr>
          <w:rFonts w:cs="Arial"/>
          <w:sz w:val="20"/>
        </w:rPr>
      </w:pPr>
      <w:r w:rsidRPr="0030322E">
        <w:rPr>
          <w:rFonts w:cs="Arial"/>
          <w:sz w:val="20"/>
        </w:rPr>
        <w:t>Pred začetkom izvajanja pogodbe bo naročnik izvajalcu proti podpisu izročil ključe objekta. Odgovorna oseba izvajalca je dolžna izročiti delavcem – čistilcem ključe objekta, ki jih čistijo in jih seznaniti z njihovimi dolžnostmi v zvezi z zagotavljanjem varnosti objekta.</w:t>
      </w:r>
    </w:p>
    <w:p w14:paraId="4C1CDE0C" w14:textId="77777777" w:rsidR="0030322E" w:rsidRPr="0030322E" w:rsidRDefault="0030322E" w:rsidP="0030322E">
      <w:pPr>
        <w:spacing w:line="240" w:lineRule="auto"/>
        <w:jc w:val="both"/>
        <w:rPr>
          <w:rFonts w:cs="Arial"/>
          <w:sz w:val="20"/>
        </w:rPr>
      </w:pPr>
    </w:p>
    <w:p w14:paraId="0A7F550B" w14:textId="77777777" w:rsidR="0030322E" w:rsidRPr="0030322E" w:rsidRDefault="0030322E" w:rsidP="0030322E">
      <w:pPr>
        <w:spacing w:line="240" w:lineRule="auto"/>
        <w:jc w:val="both"/>
        <w:rPr>
          <w:rFonts w:cs="Arial"/>
          <w:sz w:val="20"/>
        </w:rPr>
      </w:pPr>
      <w:r w:rsidRPr="0030322E">
        <w:rPr>
          <w:rFonts w:cs="Arial"/>
          <w:sz w:val="20"/>
        </w:rPr>
        <w:t>Za odklepanje, zaklepanje prostorov naročnika, vklapljanje in izklapljanje alarmnih naprav ter za varnost objekta v času  izvajanja generalnega čiščenja mora poskrbeti izvajalec in sicer s prisotnostjo redno zaposlenih delavcev-čistilcev v času opravljanja generalnega čiščenja.</w:t>
      </w:r>
    </w:p>
    <w:p w14:paraId="51EE42F0" w14:textId="77777777" w:rsidR="0030322E" w:rsidRPr="0030322E" w:rsidRDefault="0030322E" w:rsidP="0030322E">
      <w:pPr>
        <w:pStyle w:val="Telobesedila2"/>
        <w:spacing w:line="240" w:lineRule="auto"/>
        <w:jc w:val="both"/>
        <w:rPr>
          <w:rFonts w:cs="Arial"/>
          <w:b/>
          <w:color w:val="1F497D"/>
          <w:sz w:val="20"/>
        </w:rPr>
      </w:pPr>
    </w:p>
    <w:p w14:paraId="3C8AD704" w14:textId="77777777" w:rsidR="0030322E" w:rsidRPr="0030322E" w:rsidRDefault="0030322E" w:rsidP="0030322E">
      <w:pPr>
        <w:pStyle w:val="Telobesedila2"/>
        <w:spacing w:line="240" w:lineRule="auto"/>
        <w:jc w:val="both"/>
        <w:rPr>
          <w:rFonts w:cs="Arial"/>
          <w:b/>
          <w:sz w:val="20"/>
        </w:rPr>
      </w:pPr>
      <w:r w:rsidRPr="0030322E">
        <w:rPr>
          <w:rFonts w:cs="Arial"/>
          <w:b/>
          <w:sz w:val="20"/>
        </w:rPr>
        <w:t>Po prenehanju pogodbe mora izvajalec izročiti naročniku vse ključe v 24. urah ne glede na razlog prenehanja.</w:t>
      </w:r>
    </w:p>
    <w:p w14:paraId="35678886" w14:textId="77777777" w:rsidR="0030322E" w:rsidRPr="0030322E" w:rsidRDefault="0030322E" w:rsidP="0030322E">
      <w:pPr>
        <w:pStyle w:val="Telobesedila2"/>
        <w:spacing w:line="240" w:lineRule="auto"/>
        <w:jc w:val="both"/>
        <w:rPr>
          <w:rFonts w:cs="Arial"/>
          <w:b/>
          <w:sz w:val="20"/>
        </w:rPr>
      </w:pPr>
    </w:p>
    <w:p w14:paraId="5FED4EE0" w14:textId="77777777" w:rsidR="0030322E" w:rsidRPr="0030322E" w:rsidRDefault="0030322E" w:rsidP="0030322E">
      <w:pPr>
        <w:spacing w:line="240" w:lineRule="auto"/>
        <w:jc w:val="both"/>
        <w:rPr>
          <w:rFonts w:cs="Arial"/>
          <w:sz w:val="20"/>
        </w:rPr>
      </w:pPr>
      <w:r w:rsidRPr="0030322E">
        <w:rPr>
          <w:rFonts w:cs="Arial"/>
          <w:sz w:val="20"/>
        </w:rPr>
        <w:t xml:space="preserve">Izvajalec je dolžan zagotoviti kakovostno izvajanje storitev in dosledno spoštovanje predpisov s področja varstva okolja, varstva pri delu, požarne varnosti, dnevnega in hišnega reda naročnika. </w:t>
      </w:r>
    </w:p>
    <w:p w14:paraId="2DF7CB2E" w14:textId="77777777" w:rsidR="0030322E" w:rsidRPr="0030322E" w:rsidRDefault="0030322E" w:rsidP="0030322E">
      <w:pPr>
        <w:spacing w:line="240" w:lineRule="auto"/>
        <w:jc w:val="both"/>
        <w:rPr>
          <w:rFonts w:cs="Arial"/>
          <w:sz w:val="20"/>
        </w:rPr>
      </w:pPr>
    </w:p>
    <w:p w14:paraId="163A7B74" w14:textId="77777777" w:rsidR="0030322E" w:rsidRPr="00582304" w:rsidRDefault="0030322E" w:rsidP="00582304">
      <w:pPr>
        <w:pStyle w:val="Telobesedila2"/>
        <w:spacing w:line="240" w:lineRule="auto"/>
        <w:jc w:val="both"/>
        <w:rPr>
          <w:rFonts w:cs="Arial"/>
          <w:b/>
          <w:sz w:val="20"/>
        </w:rPr>
      </w:pPr>
      <w:r w:rsidRPr="0030322E">
        <w:rPr>
          <w:rFonts w:cs="Arial"/>
          <w:b/>
          <w:sz w:val="20"/>
        </w:rPr>
        <w:t>Delavci izvajalca, ki v času opravljanja storitev čiščenja ugotovijo okvare ali poškodbe na objektu ali instalacijah, so dolžni takoj telefonsko obvestiti odgovorno osebo naročnika.</w:t>
      </w:r>
    </w:p>
    <w:p w14:paraId="5C9EDF84" w14:textId="77777777" w:rsidR="0030322E" w:rsidRPr="0030322E" w:rsidRDefault="0030322E" w:rsidP="0030322E">
      <w:pPr>
        <w:spacing w:line="240" w:lineRule="auto"/>
        <w:jc w:val="center"/>
        <w:rPr>
          <w:rFonts w:cs="Arial"/>
          <w:b/>
          <w:color w:val="FF0000"/>
          <w:sz w:val="20"/>
        </w:rPr>
      </w:pPr>
    </w:p>
    <w:p w14:paraId="55F1A4A4" w14:textId="77777777" w:rsidR="0030322E" w:rsidRPr="0030322E" w:rsidRDefault="0030322E" w:rsidP="0030322E">
      <w:pPr>
        <w:spacing w:line="240" w:lineRule="auto"/>
        <w:jc w:val="center"/>
        <w:rPr>
          <w:rFonts w:cs="Arial"/>
          <w:b/>
          <w:sz w:val="20"/>
        </w:rPr>
      </w:pPr>
      <w:r w:rsidRPr="0030322E">
        <w:rPr>
          <w:rFonts w:cs="Arial"/>
          <w:b/>
          <w:sz w:val="20"/>
        </w:rPr>
        <w:t>III. ZAHTEVE NAROČNIKA V ZVEZI S SPECIFIKACIJO ČIŠČENJA</w:t>
      </w:r>
    </w:p>
    <w:p w14:paraId="324611AE" w14:textId="77777777" w:rsidR="0030322E" w:rsidRPr="0030322E" w:rsidRDefault="0030322E" w:rsidP="0030322E">
      <w:pPr>
        <w:spacing w:line="240" w:lineRule="auto"/>
        <w:rPr>
          <w:rFonts w:cs="Arial"/>
          <w:b/>
          <w:sz w:val="20"/>
        </w:rPr>
      </w:pPr>
    </w:p>
    <w:p w14:paraId="4520FB7B" w14:textId="77777777" w:rsidR="0030322E" w:rsidRPr="0030322E" w:rsidRDefault="0030322E" w:rsidP="0030322E">
      <w:pPr>
        <w:spacing w:line="240" w:lineRule="auto"/>
        <w:jc w:val="both"/>
        <w:rPr>
          <w:rFonts w:cs="Arial"/>
          <w:sz w:val="20"/>
        </w:rPr>
      </w:pPr>
      <w:r w:rsidRPr="0030322E">
        <w:rPr>
          <w:rFonts w:cs="Arial"/>
          <w:sz w:val="20"/>
        </w:rPr>
        <w:t xml:space="preserve">Predložene ponudbe in ponudbene cene morajo zajemati </w:t>
      </w:r>
      <w:r w:rsidRPr="0030322E">
        <w:rPr>
          <w:rFonts w:cs="Arial"/>
          <w:sz w:val="20"/>
          <w:u w:val="single"/>
        </w:rPr>
        <w:t>vse</w:t>
      </w:r>
      <w:r w:rsidRPr="0030322E">
        <w:rPr>
          <w:rFonts w:cs="Arial"/>
          <w:sz w:val="20"/>
        </w:rPr>
        <w:t xml:space="preserve"> zahtevane storitve čiščenja (dnevna, tedenska, mesečna in letna čiščenja ter dobavo in nameščanje toaletnih potrebščin). </w:t>
      </w:r>
    </w:p>
    <w:p w14:paraId="1D5C6B29" w14:textId="77777777" w:rsidR="0030322E" w:rsidRPr="0030322E" w:rsidRDefault="0030322E" w:rsidP="0030322E">
      <w:pPr>
        <w:spacing w:line="240" w:lineRule="auto"/>
        <w:jc w:val="both"/>
        <w:rPr>
          <w:rFonts w:cs="Arial"/>
          <w:sz w:val="20"/>
        </w:rPr>
      </w:pPr>
    </w:p>
    <w:p w14:paraId="7D87D6B0" w14:textId="77777777" w:rsidR="0030322E" w:rsidRPr="0030322E" w:rsidRDefault="0030322E" w:rsidP="0030322E">
      <w:pPr>
        <w:spacing w:line="240" w:lineRule="auto"/>
        <w:jc w:val="both"/>
        <w:rPr>
          <w:rFonts w:cs="Arial"/>
          <w:sz w:val="20"/>
        </w:rPr>
      </w:pPr>
      <w:r w:rsidRPr="0030322E">
        <w:rPr>
          <w:rFonts w:cs="Arial"/>
          <w:sz w:val="20"/>
        </w:rPr>
        <w:t>Naročnik ne bo obravnaval ponudb, ki se bodo nanašale na del javnega naročila.</w:t>
      </w:r>
    </w:p>
    <w:p w14:paraId="5F441320" w14:textId="77777777" w:rsidR="0030322E" w:rsidRPr="0030322E" w:rsidRDefault="0030322E" w:rsidP="0030322E">
      <w:pPr>
        <w:spacing w:line="240" w:lineRule="auto"/>
        <w:rPr>
          <w:rFonts w:cs="Arial"/>
          <w:b/>
          <w:sz w:val="20"/>
          <w:u w:val="single"/>
        </w:rPr>
      </w:pPr>
    </w:p>
    <w:p w14:paraId="519E8FC3" w14:textId="77777777" w:rsidR="0030322E" w:rsidRPr="0030322E" w:rsidRDefault="0030322E" w:rsidP="0030322E">
      <w:pPr>
        <w:spacing w:line="240" w:lineRule="auto"/>
        <w:jc w:val="both"/>
        <w:rPr>
          <w:rFonts w:cs="Arial"/>
          <w:sz w:val="20"/>
        </w:rPr>
      </w:pPr>
      <w:r w:rsidRPr="0030322E">
        <w:rPr>
          <w:rFonts w:cs="Arial"/>
          <w:sz w:val="20"/>
        </w:rPr>
        <w:t xml:space="preserve">Letna čiščenja se opravljajo po </w:t>
      </w:r>
      <w:r w:rsidRPr="0030322E">
        <w:rPr>
          <w:rFonts w:cs="Arial"/>
          <w:sz w:val="20"/>
          <w:u w:val="single"/>
        </w:rPr>
        <w:t>terminskem planu</w:t>
      </w:r>
      <w:r w:rsidRPr="0030322E">
        <w:rPr>
          <w:rFonts w:cs="Arial"/>
          <w:sz w:val="20"/>
        </w:rPr>
        <w:t>, ki ga pripravi izvajalec in posreduje v potrditev naročniku. Naročnik lahko zahteva, da se termini letnih čiščenj prilagodijo zaključku investicijskih, adaptacijskih in drugih posegov na objektih. Strojno čiščenje, odstranjevanje starih premazov, nevtralizacijo in trikratno impregnacija PVC talnih oblog mora izbrani izvajalec opraviti v prvem mesecu po sklenitvi pogodbe, če naročnik ne določi drugače.</w:t>
      </w:r>
    </w:p>
    <w:p w14:paraId="4AFDFD36" w14:textId="77777777" w:rsidR="0030322E" w:rsidRPr="0030322E" w:rsidRDefault="0030322E" w:rsidP="0030322E">
      <w:pPr>
        <w:pStyle w:val="Telobesedila31"/>
        <w:jc w:val="both"/>
        <w:rPr>
          <w:rFonts w:ascii="Verdana" w:hAnsi="Verdana" w:cs="Arial"/>
          <w:sz w:val="20"/>
        </w:rPr>
      </w:pPr>
    </w:p>
    <w:p w14:paraId="0CE7E480" w14:textId="77777777" w:rsidR="0030322E" w:rsidRPr="0030322E" w:rsidRDefault="0030322E" w:rsidP="0030322E">
      <w:pPr>
        <w:pStyle w:val="Telobesedila31"/>
        <w:jc w:val="both"/>
        <w:rPr>
          <w:rFonts w:ascii="Verdana" w:hAnsi="Verdana" w:cs="Arial"/>
          <w:sz w:val="20"/>
        </w:rPr>
      </w:pPr>
      <w:r w:rsidRPr="0030322E">
        <w:rPr>
          <w:rFonts w:ascii="Verdana" w:hAnsi="Verdana" w:cs="Arial"/>
          <w:sz w:val="20"/>
        </w:rPr>
        <w:t xml:space="preserve">Pri strojnem čiščenju in odstranjevanju starih premazov mora izvajalec izvesti maksimalno </w:t>
      </w:r>
      <w:r w:rsidRPr="0030322E">
        <w:rPr>
          <w:rFonts w:ascii="Verdana" w:hAnsi="Verdana" w:cs="Arial"/>
          <w:sz w:val="20"/>
        </w:rPr>
        <w:lastRenderedPageBreak/>
        <w:t>zaščito pohištva in druge opreme. Naročnik zahteva, da se pri strojnem ribanju in odstranjevanju starih premazov upoštevajo strokovna navodila proizvajalca čistil in premazov, tako, da se prepreči dolgotrajno namakanje talnih oblog brez nadzora. Izvajalec odgovarja naročniku za povzročeno škodo. V času izvajanja strojnega čiščenja tal (odstranjevanje starih premazov in impregniranje ali poliranje) mora izvajalec zagotoviti prisotnost redno zaposlenih delavcev na posameznem objektu z namenom pravilne postavitve pohištva in opreme.</w:t>
      </w:r>
    </w:p>
    <w:p w14:paraId="3735BAD9" w14:textId="77777777" w:rsidR="0030322E" w:rsidRPr="0030322E" w:rsidRDefault="0030322E" w:rsidP="0030322E">
      <w:pPr>
        <w:spacing w:line="240" w:lineRule="auto"/>
        <w:jc w:val="both"/>
        <w:rPr>
          <w:rFonts w:cs="Arial"/>
          <w:sz w:val="20"/>
          <w:u w:val="single"/>
        </w:rPr>
      </w:pPr>
    </w:p>
    <w:p w14:paraId="234DE117" w14:textId="77777777" w:rsidR="0030322E" w:rsidRPr="0030322E" w:rsidRDefault="0030322E" w:rsidP="0030322E">
      <w:pPr>
        <w:spacing w:line="240" w:lineRule="auto"/>
        <w:jc w:val="both"/>
        <w:rPr>
          <w:rFonts w:cs="Arial"/>
          <w:sz w:val="20"/>
        </w:rPr>
      </w:pPr>
      <w:r w:rsidRPr="0030322E">
        <w:rPr>
          <w:rFonts w:cs="Arial"/>
          <w:sz w:val="20"/>
        </w:rPr>
        <w:t>Naročnik sam organizira in v okvirih učnega programa izvaja dnevna čiščenja učilnic kuharstva. Izvajalec je zadolžen le za letno generalno čiščenje le-teh.</w:t>
      </w:r>
    </w:p>
    <w:p w14:paraId="7DC0E30D" w14:textId="77777777" w:rsidR="0030322E" w:rsidRPr="0030322E" w:rsidRDefault="0030322E" w:rsidP="0030322E">
      <w:pPr>
        <w:spacing w:line="240" w:lineRule="auto"/>
        <w:jc w:val="both"/>
        <w:rPr>
          <w:rFonts w:cs="Arial"/>
          <w:sz w:val="20"/>
        </w:rPr>
      </w:pPr>
    </w:p>
    <w:p w14:paraId="6BD376A9" w14:textId="77777777" w:rsidR="0030322E" w:rsidRPr="0030322E" w:rsidRDefault="0030322E" w:rsidP="0030322E">
      <w:pPr>
        <w:spacing w:line="240" w:lineRule="auto"/>
        <w:jc w:val="both"/>
        <w:rPr>
          <w:rFonts w:cs="Arial"/>
          <w:b/>
          <w:sz w:val="20"/>
        </w:rPr>
      </w:pPr>
      <w:r w:rsidRPr="0030322E">
        <w:rPr>
          <w:rFonts w:cs="Arial"/>
          <w:b/>
          <w:sz w:val="20"/>
        </w:rPr>
        <w:t xml:space="preserve">Letno čiščenje učilnic kuharstva mora zajemati: </w:t>
      </w:r>
    </w:p>
    <w:p w14:paraId="2A7C24DC"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ometanje pajčevine in prezračevanje;</w:t>
      </w:r>
    </w:p>
    <w:p w14:paraId="779EE250"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steklenih površin in okenskih kril in okvirjev, utorov pri okvirjih, brisanje okenskih polic (zunanjih in notranjih);</w:t>
      </w:r>
    </w:p>
    <w:p w14:paraId="255D0176"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radiatorjev in cevi;</w:t>
      </w:r>
    </w:p>
    <w:p w14:paraId="7C0DE301"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vtičnic in stikal;</w:t>
      </w:r>
    </w:p>
    <w:p w14:paraId="3BCAA715"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demontažo in čiščenje svetil ter ponovna montaža pokrovov luči;</w:t>
      </w:r>
    </w:p>
    <w:p w14:paraId="6878A512"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odmikanje in temeljito čiščenje nepritrjene opreme tudi na zadnji strani;</w:t>
      </w:r>
    </w:p>
    <w:p w14:paraId="77619893"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zunanjosti vseh kuhalnih naprav in ostale opreme, strojev in hladilne tehnike;</w:t>
      </w:r>
    </w:p>
    <w:p w14:paraId="762734F6"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pip in pomivalnih korit z odstranjevanjem vodnega kamna;</w:t>
      </w:r>
    </w:p>
    <w:p w14:paraId="5927C16B"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 xml:space="preserve">temeljito čiščenje stropnih parolovov in filtrov; </w:t>
      </w:r>
    </w:p>
    <w:p w14:paraId="6534100B"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vseh delovnih površin;</w:t>
      </w:r>
    </w:p>
    <w:p w14:paraId="19585E99"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čiščenje vrat, okvirjev vrat in kljuk;</w:t>
      </w:r>
    </w:p>
    <w:p w14:paraId="6E31DCEF"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in razmastitev stenskih in talnih oblog;</w:t>
      </w:r>
    </w:p>
    <w:p w14:paraId="09F5B65D"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dezinfekcija delovnih površin po končanem čiščenju.</w:t>
      </w:r>
    </w:p>
    <w:p w14:paraId="3261B2E0" w14:textId="77777777" w:rsidR="0030322E" w:rsidRPr="0030322E" w:rsidRDefault="0030322E" w:rsidP="0030322E">
      <w:pPr>
        <w:spacing w:line="240" w:lineRule="auto"/>
        <w:ind w:left="360"/>
        <w:jc w:val="both"/>
        <w:rPr>
          <w:rFonts w:cs="Arial"/>
          <w:sz w:val="20"/>
        </w:rPr>
      </w:pPr>
    </w:p>
    <w:p w14:paraId="691811D7" w14:textId="77777777" w:rsidR="0030322E" w:rsidRPr="0030322E" w:rsidRDefault="0030322E" w:rsidP="0030322E">
      <w:pPr>
        <w:spacing w:line="240" w:lineRule="auto"/>
        <w:jc w:val="both"/>
        <w:rPr>
          <w:rFonts w:cs="Arial"/>
          <w:sz w:val="20"/>
        </w:rPr>
      </w:pPr>
      <w:r w:rsidRPr="0030322E">
        <w:rPr>
          <w:rFonts w:cs="Arial"/>
          <w:sz w:val="20"/>
        </w:rPr>
        <w:t xml:space="preserve">V primeru nepredvidenih adaptacij in drugih investicijskih posegov na stavbah oz. poslovnih prostorih v katerih se izvaja čiščenje, v primeru epidemij, drugih izjemnih okoliščin, ali v primeru potreb po čiščenju ali dezinfekciji prostorov, ki ne spadajo v okvir specifikacij, se čiščenje opravi po posebnem predhodnem naročilu in se obračuna posebej. </w:t>
      </w:r>
    </w:p>
    <w:p w14:paraId="5B715678" w14:textId="77777777" w:rsidR="0030322E" w:rsidRPr="0030322E" w:rsidRDefault="0030322E" w:rsidP="0030322E">
      <w:pPr>
        <w:spacing w:line="240" w:lineRule="auto"/>
        <w:rPr>
          <w:rFonts w:cs="Arial"/>
          <w:sz w:val="20"/>
        </w:rPr>
      </w:pPr>
    </w:p>
    <w:p w14:paraId="260F32FB" w14:textId="77777777" w:rsidR="0030322E" w:rsidRPr="0030322E" w:rsidRDefault="0030322E" w:rsidP="0030322E">
      <w:pPr>
        <w:spacing w:line="240" w:lineRule="auto"/>
        <w:jc w:val="both"/>
        <w:rPr>
          <w:rFonts w:cs="Arial"/>
          <w:sz w:val="20"/>
        </w:rPr>
      </w:pPr>
      <w:r w:rsidRPr="0030322E">
        <w:rPr>
          <w:rFonts w:cs="Arial"/>
          <w:sz w:val="20"/>
        </w:rPr>
        <w:t xml:space="preserve">Naročnik zahteva, da izbrani izvajalec redno dobavlja in poskrbi za nameščanje toaletnih potrebščin (tekoče milo, toaletni papir v roli, papirnate brisače) v obstoječe podajalce. </w:t>
      </w:r>
    </w:p>
    <w:p w14:paraId="3023848D" w14:textId="77777777" w:rsidR="0030322E" w:rsidRPr="0030322E" w:rsidRDefault="0030322E" w:rsidP="0030322E">
      <w:pPr>
        <w:spacing w:line="240" w:lineRule="auto"/>
        <w:jc w:val="both"/>
        <w:rPr>
          <w:rFonts w:cs="Arial"/>
          <w:sz w:val="20"/>
        </w:rPr>
      </w:pPr>
    </w:p>
    <w:p w14:paraId="5DA0E5FE" w14:textId="77777777" w:rsidR="0030322E" w:rsidRPr="0030322E" w:rsidRDefault="0030322E" w:rsidP="0030322E">
      <w:pPr>
        <w:spacing w:line="240" w:lineRule="auto"/>
        <w:jc w:val="both"/>
        <w:rPr>
          <w:rFonts w:cs="Arial"/>
          <w:sz w:val="20"/>
        </w:rPr>
      </w:pPr>
      <w:r w:rsidRPr="0030322E">
        <w:rPr>
          <w:rFonts w:cs="Arial"/>
          <w:sz w:val="20"/>
        </w:rPr>
        <w:t xml:space="preserve">V kolikor izvajalec ne more zagotoviti potrošnega materiala, ki bi ustrezal obstoječim podajalnikom, mora le-te zamenjati na lastne stroške tako, da naročniku ne povzroči škode na keramičnih oblogah. Novi  podajalniki ostanejo v lasti naročnika tudi po izteku pogodbenega razmerja. </w:t>
      </w:r>
    </w:p>
    <w:p w14:paraId="00A43A23" w14:textId="77777777" w:rsidR="0030322E" w:rsidRPr="0030322E" w:rsidRDefault="0030322E" w:rsidP="0030322E">
      <w:pPr>
        <w:spacing w:line="240" w:lineRule="auto"/>
        <w:rPr>
          <w:rFonts w:cs="Arial"/>
          <w:b/>
          <w:sz w:val="20"/>
          <w:u w:val="single"/>
        </w:rPr>
      </w:pPr>
    </w:p>
    <w:p w14:paraId="375703AB" w14:textId="77777777" w:rsidR="0030322E" w:rsidRPr="0030322E" w:rsidRDefault="0030322E" w:rsidP="0030322E">
      <w:pPr>
        <w:spacing w:line="240" w:lineRule="auto"/>
        <w:jc w:val="both"/>
        <w:rPr>
          <w:rFonts w:cs="Arial"/>
          <w:sz w:val="20"/>
        </w:rPr>
      </w:pPr>
      <w:r w:rsidRPr="0030322E">
        <w:rPr>
          <w:rFonts w:cs="Arial"/>
          <w:sz w:val="20"/>
        </w:rPr>
        <w:t xml:space="preserve">Naročnik ima pravico in dolžnost nadzorovati izvajalca pri izvajanju storitev. Izvajalec  je dolžan upoštevati navodila pooblaščenih delavcev naročnika. </w:t>
      </w:r>
    </w:p>
    <w:p w14:paraId="20347E62" w14:textId="77777777" w:rsidR="0030322E" w:rsidRPr="0030322E" w:rsidRDefault="0030322E" w:rsidP="0030322E">
      <w:pPr>
        <w:spacing w:line="240" w:lineRule="auto"/>
        <w:jc w:val="both"/>
        <w:rPr>
          <w:rFonts w:cs="Arial"/>
          <w:sz w:val="20"/>
        </w:rPr>
      </w:pPr>
    </w:p>
    <w:p w14:paraId="18E12A94" w14:textId="77777777" w:rsidR="0030322E" w:rsidRPr="00B75EAA" w:rsidRDefault="0030322E" w:rsidP="0030322E">
      <w:pPr>
        <w:spacing w:line="240" w:lineRule="auto"/>
        <w:jc w:val="both"/>
        <w:rPr>
          <w:rFonts w:cs="Arial"/>
          <w:sz w:val="20"/>
        </w:rPr>
      </w:pPr>
      <w:r w:rsidRPr="0030322E">
        <w:rPr>
          <w:rFonts w:cs="Arial"/>
          <w:sz w:val="20"/>
        </w:rPr>
        <w:t>Reklamacije za slabše opravljeno delo se ugotavljajo ob opravljenem ogledu obeh predstavnikov pogodbenih strank.</w:t>
      </w:r>
    </w:p>
    <w:p w14:paraId="112B335B" w14:textId="77777777" w:rsidR="0030322E" w:rsidRPr="0030322E" w:rsidRDefault="0030322E" w:rsidP="0030322E">
      <w:pPr>
        <w:spacing w:line="240" w:lineRule="auto"/>
        <w:jc w:val="both"/>
        <w:rPr>
          <w:rFonts w:cs="Arial"/>
          <w:color w:val="FF0000"/>
          <w:sz w:val="20"/>
        </w:rPr>
      </w:pPr>
    </w:p>
    <w:p w14:paraId="415DD764" w14:textId="77777777" w:rsidR="0030322E" w:rsidRPr="0030322E" w:rsidRDefault="0030322E" w:rsidP="0030322E">
      <w:pPr>
        <w:spacing w:line="240" w:lineRule="auto"/>
        <w:jc w:val="center"/>
        <w:rPr>
          <w:rFonts w:cs="Arial"/>
          <w:b/>
          <w:sz w:val="20"/>
        </w:rPr>
      </w:pPr>
      <w:r w:rsidRPr="0030322E">
        <w:rPr>
          <w:rFonts w:cs="Arial"/>
          <w:b/>
          <w:sz w:val="20"/>
        </w:rPr>
        <w:t>IV. VRSTA IN OBSEG TALNIH ČISTILNIH POVRŠIN</w:t>
      </w:r>
    </w:p>
    <w:p w14:paraId="481CED0C" w14:textId="77777777" w:rsidR="0030322E" w:rsidRPr="0030322E" w:rsidRDefault="0030322E" w:rsidP="0030322E">
      <w:pPr>
        <w:spacing w:line="240" w:lineRule="auto"/>
        <w:jc w:val="center"/>
        <w:rPr>
          <w:rFonts w:cs="Arial"/>
          <w:b/>
          <w:sz w:val="20"/>
        </w:rPr>
      </w:pPr>
    </w:p>
    <w:p w14:paraId="18BEB769" w14:textId="77777777" w:rsidR="0030322E" w:rsidRPr="0030322E" w:rsidRDefault="0030322E" w:rsidP="0030322E">
      <w:pPr>
        <w:spacing w:line="240" w:lineRule="auto"/>
        <w:jc w:val="both"/>
        <w:rPr>
          <w:rFonts w:cs="Arial"/>
          <w:sz w:val="20"/>
        </w:rPr>
      </w:pPr>
      <w:r w:rsidRPr="0030322E">
        <w:rPr>
          <w:rFonts w:cs="Arial"/>
          <w:sz w:val="20"/>
        </w:rPr>
        <w:t>Vrsta in obseg čistilnih površin in namembnost prostorov so razvidni iz tabele:</w:t>
      </w:r>
    </w:p>
    <w:p w14:paraId="678EE6A6" w14:textId="77777777" w:rsidR="0030322E" w:rsidRPr="0030322E" w:rsidRDefault="0030322E" w:rsidP="0030322E">
      <w:pPr>
        <w:spacing w:line="240" w:lineRule="auto"/>
        <w:jc w:val="both"/>
        <w:rPr>
          <w:rFonts w:cs="Arial"/>
          <w:b/>
          <w:sz w:val="20"/>
          <w:u w:val="single"/>
        </w:rPr>
      </w:pPr>
    </w:p>
    <w:tbl>
      <w:tblPr>
        <w:tblW w:w="0" w:type="auto"/>
        <w:tblInd w:w="70" w:type="dxa"/>
        <w:tblLayout w:type="fixed"/>
        <w:tblCellMar>
          <w:left w:w="70" w:type="dxa"/>
          <w:right w:w="70" w:type="dxa"/>
        </w:tblCellMar>
        <w:tblLook w:val="0000" w:firstRow="0" w:lastRow="0" w:firstColumn="0" w:lastColumn="0" w:noHBand="0" w:noVBand="0"/>
      </w:tblPr>
      <w:tblGrid>
        <w:gridCol w:w="7088"/>
        <w:gridCol w:w="1276"/>
        <w:gridCol w:w="1375"/>
        <w:gridCol w:w="20"/>
      </w:tblGrid>
      <w:tr w:rsidR="0030322E" w:rsidRPr="0030322E" w14:paraId="29846DF6" w14:textId="77777777" w:rsidTr="00EF6B21">
        <w:trPr>
          <w:gridAfter w:val="1"/>
          <w:wAfter w:w="20" w:type="dxa"/>
          <w:cantSplit/>
        </w:trPr>
        <w:tc>
          <w:tcPr>
            <w:tcW w:w="7088" w:type="dxa"/>
            <w:tcBorders>
              <w:top w:val="double" w:sz="1" w:space="0" w:color="000000"/>
              <w:left w:val="double" w:sz="1" w:space="0" w:color="000000"/>
              <w:bottom w:val="double" w:sz="1" w:space="0" w:color="000000"/>
            </w:tcBorders>
          </w:tcPr>
          <w:p w14:paraId="70334E49" w14:textId="77777777" w:rsidR="0030322E" w:rsidRPr="0030322E" w:rsidRDefault="0030322E" w:rsidP="0030322E">
            <w:pPr>
              <w:snapToGrid w:val="0"/>
              <w:spacing w:line="240" w:lineRule="auto"/>
              <w:jc w:val="center"/>
              <w:rPr>
                <w:rFonts w:cs="Arial"/>
                <w:sz w:val="20"/>
              </w:rPr>
            </w:pPr>
            <w:r w:rsidRPr="0030322E">
              <w:rPr>
                <w:rFonts w:cs="Arial"/>
                <w:sz w:val="20"/>
              </w:rPr>
              <w:t>TIP ČISTILNIH TALNIH POVRŠIN IN NAMEMBNOST PROSTOROV</w:t>
            </w:r>
          </w:p>
        </w:tc>
        <w:tc>
          <w:tcPr>
            <w:tcW w:w="2651" w:type="dxa"/>
            <w:gridSpan w:val="2"/>
            <w:tcBorders>
              <w:top w:val="double" w:sz="1" w:space="0" w:color="000000"/>
              <w:left w:val="single" w:sz="4" w:space="0" w:color="000000"/>
              <w:bottom w:val="double" w:sz="1" w:space="0" w:color="000000"/>
              <w:right w:val="double" w:sz="1" w:space="0" w:color="000000"/>
            </w:tcBorders>
          </w:tcPr>
          <w:p w14:paraId="7B4F3A81" w14:textId="77777777" w:rsidR="0030322E" w:rsidRPr="0030322E" w:rsidRDefault="0030322E" w:rsidP="0030322E">
            <w:pPr>
              <w:snapToGrid w:val="0"/>
              <w:spacing w:line="240" w:lineRule="auto"/>
              <w:jc w:val="center"/>
              <w:rPr>
                <w:rFonts w:cs="Arial"/>
                <w:sz w:val="20"/>
                <w:vertAlign w:val="superscript"/>
              </w:rPr>
            </w:pPr>
            <w:r w:rsidRPr="0030322E">
              <w:rPr>
                <w:rFonts w:cs="Arial"/>
                <w:sz w:val="20"/>
              </w:rPr>
              <w:t>POVRŠINA V m</w:t>
            </w:r>
            <w:r w:rsidRPr="0030322E">
              <w:rPr>
                <w:rFonts w:cs="Arial"/>
                <w:sz w:val="20"/>
                <w:vertAlign w:val="superscript"/>
              </w:rPr>
              <w:t>2</w:t>
            </w:r>
          </w:p>
        </w:tc>
      </w:tr>
      <w:tr w:rsidR="0030322E" w:rsidRPr="0030322E" w14:paraId="728EBE80" w14:textId="77777777" w:rsidTr="00EF6B21">
        <w:trPr>
          <w:gridAfter w:val="1"/>
          <w:wAfter w:w="20" w:type="dxa"/>
        </w:trPr>
        <w:tc>
          <w:tcPr>
            <w:tcW w:w="7088" w:type="dxa"/>
            <w:tcBorders>
              <w:left w:val="double" w:sz="1" w:space="0" w:color="000000"/>
              <w:bottom w:val="single" w:sz="4" w:space="0" w:color="000000"/>
            </w:tcBorders>
          </w:tcPr>
          <w:p w14:paraId="587B3D06"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dnevno čiščenje od ponedeljka do petka</w:t>
            </w:r>
          </w:p>
          <w:p w14:paraId="0AE0F409" w14:textId="77777777" w:rsidR="0030322E" w:rsidRPr="0030322E" w:rsidRDefault="0030322E" w:rsidP="0030322E">
            <w:pPr>
              <w:spacing w:line="240" w:lineRule="auto"/>
              <w:rPr>
                <w:rFonts w:cs="Arial"/>
                <w:b/>
                <w:sz w:val="20"/>
              </w:rPr>
            </w:pPr>
            <w:r w:rsidRPr="0030322E">
              <w:rPr>
                <w:rFonts w:cs="Arial"/>
                <w:b/>
                <w:sz w:val="20"/>
              </w:rPr>
              <w:t>(5x tedensko):</w:t>
            </w:r>
          </w:p>
        </w:tc>
        <w:tc>
          <w:tcPr>
            <w:tcW w:w="1276" w:type="dxa"/>
            <w:tcBorders>
              <w:left w:val="single" w:sz="4" w:space="0" w:color="000000"/>
              <w:bottom w:val="single" w:sz="4" w:space="0" w:color="000000"/>
            </w:tcBorders>
          </w:tcPr>
          <w:p w14:paraId="72FEC379" w14:textId="77777777" w:rsidR="0030322E" w:rsidRPr="0030322E" w:rsidRDefault="0030322E" w:rsidP="0030322E">
            <w:pPr>
              <w:snapToGrid w:val="0"/>
              <w:spacing w:line="240" w:lineRule="auto"/>
              <w:jc w:val="right"/>
              <w:rPr>
                <w:rFonts w:cs="Arial"/>
                <w:b/>
                <w:sz w:val="20"/>
              </w:rPr>
            </w:pPr>
          </w:p>
        </w:tc>
        <w:tc>
          <w:tcPr>
            <w:tcW w:w="1375" w:type="dxa"/>
            <w:tcBorders>
              <w:left w:val="single" w:sz="4" w:space="0" w:color="000000"/>
              <w:bottom w:val="single" w:sz="4" w:space="0" w:color="000000"/>
              <w:right w:val="double" w:sz="1" w:space="0" w:color="000000"/>
            </w:tcBorders>
          </w:tcPr>
          <w:p w14:paraId="329E00BA" w14:textId="77777777" w:rsidR="0030322E" w:rsidRPr="0030322E" w:rsidRDefault="0030322E" w:rsidP="0030322E">
            <w:pPr>
              <w:snapToGrid w:val="0"/>
              <w:spacing w:line="240" w:lineRule="auto"/>
              <w:jc w:val="right"/>
              <w:rPr>
                <w:rFonts w:cs="Arial"/>
                <w:b/>
                <w:sz w:val="20"/>
              </w:rPr>
            </w:pPr>
          </w:p>
        </w:tc>
      </w:tr>
      <w:tr w:rsidR="0030322E" w:rsidRPr="0030322E" w14:paraId="6C58F54B"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92F3A05"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tla iz umetne mase -pvc (učilnice in kabineti) – </w:t>
            </w:r>
            <w:r w:rsidRPr="0030322E">
              <w:rPr>
                <w:rFonts w:cs="Arial"/>
                <w:b/>
                <w:sz w:val="20"/>
              </w:rPr>
              <w:t>1 x</w:t>
            </w:r>
            <w:r w:rsidRPr="0030322E">
              <w:rPr>
                <w:rFonts w:cs="Arial"/>
                <w:sz w:val="20"/>
              </w:rPr>
              <w:t xml:space="preserve"> dnevno</w:t>
            </w:r>
          </w:p>
        </w:tc>
        <w:tc>
          <w:tcPr>
            <w:tcW w:w="1276" w:type="dxa"/>
            <w:tcBorders>
              <w:top w:val="single" w:sz="4" w:space="0" w:color="000000"/>
              <w:left w:val="single" w:sz="4" w:space="0" w:color="000000"/>
              <w:bottom w:val="single" w:sz="4" w:space="0" w:color="000000"/>
            </w:tcBorders>
          </w:tcPr>
          <w:p w14:paraId="53D1C608"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1320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1A6F02E" w14:textId="77777777" w:rsidR="0030322E" w:rsidRPr="0030322E" w:rsidRDefault="0030322E" w:rsidP="0030322E">
            <w:pPr>
              <w:snapToGrid w:val="0"/>
              <w:spacing w:line="240" w:lineRule="auto"/>
              <w:jc w:val="right"/>
              <w:rPr>
                <w:rFonts w:cs="Arial"/>
                <w:b/>
                <w:sz w:val="20"/>
              </w:rPr>
            </w:pPr>
          </w:p>
        </w:tc>
      </w:tr>
      <w:tr w:rsidR="0030322E" w:rsidRPr="0030322E" w14:paraId="5FA9DF1E"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2BC71D42"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parket (športna dvorana) – </w:t>
            </w:r>
            <w:r w:rsidRPr="0030322E">
              <w:rPr>
                <w:rFonts w:cs="Arial"/>
                <w:b/>
                <w:sz w:val="20"/>
              </w:rPr>
              <w:t>1 x</w:t>
            </w:r>
            <w:r w:rsidRPr="0030322E">
              <w:rPr>
                <w:rFonts w:cs="Arial"/>
                <w:sz w:val="20"/>
              </w:rPr>
              <w:t xml:space="preserve"> dnevno,</w:t>
            </w:r>
          </w:p>
          <w:p w14:paraId="10BA2CBE" w14:textId="77777777" w:rsidR="0030322E" w:rsidRPr="0030322E" w:rsidRDefault="0030322E" w:rsidP="0030322E">
            <w:pPr>
              <w:spacing w:line="240" w:lineRule="auto"/>
              <w:rPr>
                <w:rFonts w:cs="Arial"/>
                <w:sz w:val="20"/>
              </w:rPr>
            </w:pPr>
            <w:r w:rsidRPr="0030322E">
              <w:rPr>
                <w:rFonts w:cs="Arial"/>
                <w:sz w:val="20"/>
              </w:rPr>
              <w:lastRenderedPageBreak/>
              <w:t xml:space="preserve">      od oktobra do aprila </w:t>
            </w:r>
            <w:r w:rsidRPr="0030322E">
              <w:rPr>
                <w:rFonts w:cs="Arial"/>
                <w:b/>
                <w:sz w:val="20"/>
              </w:rPr>
              <w:t xml:space="preserve">2 x </w:t>
            </w:r>
            <w:r w:rsidRPr="0030322E">
              <w:rPr>
                <w:rFonts w:cs="Arial"/>
                <w:sz w:val="20"/>
              </w:rPr>
              <w:t>dnevno</w:t>
            </w:r>
          </w:p>
        </w:tc>
        <w:tc>
          <w:tcPr>
            <w:tcW w:w="1276" w:type="dxa"/>
            <w:tcBorders>
              <w:top w:val="single" w:sz="4" w:space="0" w:color="000000"/>
              <w:left w:val="single" w:sz="4" w:space="0" w:color="000000"/>
              <w:bottom w:val="single" w:sz="4" w:space="0" w:color="000000"/>
            </w:tcBorders>
          </w:tcPr>
          <w:p w14:paraId="51533E9A"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lastRenderedPageBreak/>
              <w:t xml:space="preserve"> 1037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01958206" w14:textId="77777777" w:rsidR="0030322E" w:rsidRPr="0030322E" w:rsidRDefault="0030322E" w:rsidP="0030322E">
            <w:pPr>
              <w:snapToGrid w:val="0"/>
              <w:spacing w:line="240" w:lineRule="auto"/>
              <w:jc w:val="right"/>
              <w:rPr>
                <w:rFonts w:cs="Arial"/>
                <w:b/>
                <w:sz w:val="20"/>
              </w:rPr>
            </w:pPr>
          </w:p>
        </w:tc>
      </w:tr>
      <w:tr w:rsidR="0030322E" w:rsidRPr="0030322E" w14:paraId="7558B3BB"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12E171EC"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parket  (pisarne) – </w:t>
            </w:r>
            <w:r w:rsidRPr="0030322E">
              <w:rPr>
                <w:rFonts w:cs="Arial"/>
                <w:b/>
                <w:sz w:val="20"/>
              </w:rPr>
              <w:t>1 x</w:t>
            </w:r>
            <w:r w:rsidRPr="0030322E">
              <w:rPr>
                <w:rFonts w:cs="Arial"/>
                <w:sz w:val="20"/>
              </w:rPr>
              <w:t xml:space="preserve"> dnevno</w:t>
            </w:r>
          </w:p>
        </w:tc>
        <w:tc>
          <w:tcPr>
            <w:tcW w:w="1276" w:type="dxa"/>
            <w:tcBorders>
              <w:top w:val="single" w:sz="4" w:space="0" w:color="000000"/>
              <w:left w:val="single" w:sz="4" w:space="0" w:color="000000"/>
              <w:bottom w:val="single" w:sz="4" w:space="0" w:color="000000"/>
            </w:tcBorders>
          </w:tcPr>
          <w:p w14:paraId="6DDC1883"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463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2FA5591E" w14:textId="77777777" w:rsidR="0030322E" w:rsidRPr="0030322E" w:rsidRDefault="0030322E" w:rsidP="0030322E">
            <w:pPr>
              <w:snapToGrid w:val="0"/>
              <w:spacing w:line="240" w:lineRule="auto"/>
              <w:jc w:val="right"/>
              <w:rPr>
                <w:rFonts w:cs="Arial"/>
                <w:b/>
                <w:sz w:val="20"/>
              </w:rPr>
            </w:pPr>
          </w:p>
        </w:tc>
      </w:tr>
      <w:tr w:rsidR="0030322E" w:rsidRPr="0030322E" w14:paraId="5891524C"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6F3F2FC"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keramika (sanitarije in hodniki) – </w:t>
            </w:r>
            <w:r w:rsidRPr="0030322E">
              <w:rPr>
                <w:rFonts w:cs="Arial"/>
                <w:b/>
                <w:sz w:val="20"/>
              </w:rPr>
              <w:t>1 x</w:t>
            </w:r>
            <w:r w:rsidRPr="0030322E">
              <w:rPr>
                <w:rFonts w:cs="Arial"/>
                <w:sz w:val="20"/>
              </w:rPr>
              <w:t xml:space="preserve"> dnevno in sprotno</w:t>
            </w:r>
          </w:p>
        </w:tc>
        <w:tc>
          <w:tcPr>
            <w:tcW w:w="1276" w:type="dxa"/>
            <w:tcBorders>
              <w:top w:val="single" w:sz="4" w:space="0" w:color="000000"/>
              <w:left w:val="single" w:sz="4" w:space="0" w:color="000000"/>
              <w:bottom w:val="single" w:sz="4" w:space="0" w:color="000000"/>
            </w:tcBorders>
          </w:tcPr>
          <w:p w14:paraId="37BD96A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2940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7F4A1840" w14:textId="77777777" w:rsidR="0030322E" w:rsidRPr="0030322E" w:rsidRDefault="0030322E" w:rsidP="0030322E">
            <w:pPr>
              <w:snapToGrid w:val="0"/>
              <w:spacing w:line="240" w:lineRule="auto"/>
              <w:jc w:val="right"/>
              <w:rPr>
                <w:rFonts w:cs="Arial"/>
                <w:b/>
                <w:sz w:val="20"/>
              </w:rPr>
            </w:pPr>
          </w:p>
        </w:tc>
      </w:tr>
      <w:tr w:rsidR="0030322E" w:rsidRPr="0030322E" w14:paraId="6D9A20A0"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5A0F21F9"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granitogrez (vhod) – </w:t>
            </w:r>
            <w:r w:rsidRPr="0030322E">
              <w:rPr>
                <w:rFonts w:cs="Arial"/>
                <w:b/>
                <w:sz w:val="20"/>
              </w:rPr>
              <w:t>1 x</w:t>
            </w:r>
            <w:r w:rsidRPr="0030322E">
              <w:rPr>
                <w:rFonts w:cs="Arial"/>
                <w:sz w:val="20"/>
              </w:rPr>
              <w:t xml:space="preserve"> dnevno in sprotno</w:t>
            </w:r>
          </w:p>
        </w:tc>
        <w:tc>
          <w:tcPr>
            <w:tcW w:w="1276" w:type="dxa"/>
            <w:tcBorders>
              <w:top w:val="single" w:sz="4" w:space="0" w:color="000000"/>
              <w:left w:val="single" w:sz="4" w:space="0" w:color="000000"/>
              <w:bottom w:val="single" w:sz="4" w:space="0" w:color="000000"/>
            </w:tcBorders>
          </w:tcPr>
          <w:p w14:paraId="11972AA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158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6F4CBA76" w14:textId="77777777" w:rsidR="0030322E" w:rsidRPr="0030322E" w:rsidRDefault="0030322E" w:rsidP="0030322E">
            <w:pPr>
              <w:snapToGrid w:val="0"/>
              <w:spacing w:line="240" w:lineRule="auto"/>
              <w:jc w:val="right"/>
              <w:rPr>
                <w:rFonts w:cs="Arial"/>
                <w:b/>
                <w:sz w:val="20"/>
              </w:rPr>
            </w:pPr>
          </w:p>
        </w:tc>
      </w:tr>
      <w:tr w:rsidR="0030322E" w:rsidRPr="0030322E" w14:paraId="45846FEA"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4CE2795C" w14:textId="77777777" w:rsidR="0030322E" w:rsidRPr="0030322E" w:rsidRDefault="0030322E" w:rsidP="0030322E">
            <w:pPr>
              <w:snapToGrid w:val="0"/>
              <w:spacing w:line="240" w:lineRule="auto"/>
              <w:rPr>
                <w:rFonts w:cs="Arial"/>
                <w:sz w:val="20"/>
              </w:rPr>
            </w:pPr>
            <w:r w:rsidRPr="0030322E">
              <w:rPr>
                <w:rFonts w:cs="Arial"/>
                <w:sz w:val="20"/>
              </w:rPr>
              <w:t>Skupna čistilna površina za dnevno čiščenje od ponedeljka do petka:</w:t>
            </w:r>
          </w:p>
        </w:tc>
        <w:tc>
          <w:tcPr>
            <w:tcW w:w="1276" w:type="dxa"/>
            <w:tcBorders>
              <w:top w:val="single" w:sz="4" w:space="0" w:color="000000"/>
              <w:left w:val="single" w:sz="4" w:space="0" w:color="000000"/>
              <w:bottom w:val="double" w:sz="1" w:space="0" w:color="000000"/>
            </w:tcBorders>
          </w:tcPr>
          <w:p w14:paraId="2756932B"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3F589CCE"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5918  m</w:t>
            </w:r>
            <w:r w:rsidRPr="0030322E">
              <w:rPr>
                <w:rFonts w:cs="Arial"/>
                <w:b/>
                <w:sz w:val="20"/>
                <w:vertAlign w:val="superscript"/>
              </w:rPr>
              <w:t>2</w:t>
            </w:r>
          </w:p>
        </w:tc>
      </w:tr>
      <w:tr w:rsidR="0030322E" w:rsidRPr="0030322E" w14:paraId="2C4A4C49"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04C63F20"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ob sobotah od oktobra do aprila:</w:t>
            </w:r>
          </w:p>
        </w:tc>
        <w:tc>
          <w:tcPr>
            <w:tcW w:w="1276" w:type="dxa"/>
            <w:tcBorders>
              <w:top w:val="double" w:sz="1" w:space="0" w:color="000000"/>
              <w:left w:val="single" w:sz="4" w:space="0" w:color="000000"/>
              <w:bottom w:val="single" w:sz="4" w:space="0" w:color="000000"/>
            </w:tcBorders>
          </w:tcPr>
          <w:p w14:paraId="44705D4E"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single" w:sz="4" w:space="0" w:color="000000"/>
              <w:right w:val="double" w:sz="1" w:space="0" w:color="000000"/>
            </w:tcBorders>
          </w:tcPr>
          <w:p w14:paraId="25B85965" w14:textId="77777777" w:rsidR="0030322E" w:rsidRPr="0030322E" w:rsidRDefault="0030322E" w:rsidP="0030322E">
            <w:pPr>
              <w:snapToGrid w:val="0"/>
              <w:spacing w:line="240" w:lineRule="auto"/>
              <w:jc w:val="right"/>
              <w:rPr>
                <w:rFonts w:cs="Arial"/>
                <w:b/>
                <w:sz w:val="20"/>
              </w:rPr>
            </w:pPr>
          </w:p>
        </w:tc>
      </w:tr>
      <w:tr w:rsidR="0030322E" w:rsidRPr="0030322E" w14:paraId="14D3B2E7"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395D6922"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parket (športna dvorana, garderoba)</w:t>
            </w:r>
          </w:p>
        </w:tc>
        <w:tc>
          <w:tcPr>
            <w:tcW w:w="1276" w:type="dxa"/>
            <w:tcBorders>
              <w:top w:val="single" w:sz="4" w:space="0" w:color="000000"/>
              <w:left w:val="single" w:sz="4" w:space="0" w:color="000000"/>
              <w:bottom w:val="single" w:sz="4" w:space="0" w:color="000000"/>
            </w:tcBorders>
          </w:tcPr>
          <w:p w14:paraId="4F97044F"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*1037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6F8D250F" w14:textId="77777777" w:rsidR="0030322E" w:rsidRPr="0030322E" w:rsidRDefault="0030322E" w:rsidP="0030322E">
            <w:pPr>
              <w:snapToGrid w:val="0"/>
              <w:spacing w:line="240" w:lineRule="auto"/>
              <w:jc w:val="right"/>
              <w:rPr>
                <w:rFonts w:cs="Arial"/>
                <w:b/>
                <w:sz w:val="20"/>
              </w:rPr>
            </w:pPr>
          </w:p>
        </w:tc>
      </w:tr>
      <w:tr w:rsidR="0030322E" w:rsidRPr="0030322E" w14:paraId="27C04563"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1883048A"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keramika (sanitarije športne dvorane )</w:t>
            </w:r>
          </w:p>
        </w:tc>
        <w:tc>
          <w:tcPr>
            <w:tcW w:w="1276" w:type="dxa"/>
            <w:tcBorders>
              <w:top w:val="single" w:sz="4" w:space="0" w:color="000000"/>
              <w:left w:val="single" w:sz="4" w:space="0" w:color="000000"/>
              <w:bottom w:val="single" w:sz="4" w:space="0" w:color="000000"/>
            </w:tcBorders>
          </w:tcPr>
          <w:p w14:paraId="7551D395"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*112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5F2EF6D5" w14:textId="77777777" w:rsidR="0030322E" w:rsidRPr="0030322E" w:rsidRDefault="0030322E" w:rsidP="0030322E">
            <w:pPr>
              <w:snapToGrid w:val="0"/>
              <w:spacing w:line="240" w:lineRule="auto"/>
              <w:jc w:val="right"/>
              <w:rPr>
                <w:rFonts w:cs="Arial"/>
                <w:b/>
                <w:sz w:val="20"/>
              </w:rPr>
            </w:pPr>
          </w:p>
        </w:tc>
      </w:tr>
      <w:tr w:rsidR="0030322E" w:rsidRPr="0030322E" w14:paraId="73DC37AD"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1632B20C" w14:textId="77777777" w:rsidR="0030322E" w:rsidRPr="0030322E" w:rsidRDefault="0030322E" w:rsidP="0030322E">
            <w:pPr>
              <w:snapToGrid w:val="0"/>
              <w:spacing w:line="240" w:lineRule="auto"/>
              <w:rPr>
                <w:rFonts w:cs="Arial"/>
                <w:sz w:val="20"/>
              </w:rPr>
            </w:pPr>
            <w:r w:rsidRPr="0030322E">
              <w:rPr>
                <w:rFonts w:cs="Arial"/>
                <w:sz w:val="20"/>
              </w:rPr>
              <w:t xml:space="preserve">Skupna čistilna površina za čiščenje ob sobotah: </w:t>
            </w:r>
          </w:p>
        </w:tc>
        <w:tc>
          <w:tcPr>
            <w:tcW w:w="1276" w:type="dxa"/>
            <w:tcBorders>
              <w:top w:val="single" w:sz="4" w:space="0" w:color="000000"/>
              <w:left w:val="single" w:sz="4" w:space="0" w:color="000000"/>
              <w:bottom w:val="double" w:sz="1" w:space="0" w:color="000000"/>
            </w:tcBorders>
          </w:tcPr>
          <w:p w14:paraId="31E529FC"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3F888828" w14:textId="77777777" w:rsidR="0030322E" w:rsidRPr="0030322E" w:rsidRDefault="0030322E" w:rsidP="0030322E">
            <w:pPr>
              <w:snapToGrid w:val="0"/>
              <w:spacing w:line="240" w:lineRule="auto"/>
              <w:rPr>
                <w:rFonts w:cs="Arial"/>
                <w:b/>
                <w:sz w:val="20"/>
              </w:rPr>
            </w:pPr>
            <w:r w:rsidRPr="0030322E">
              <w:rPr>
                <w:rFonts w:cs="Arial"/>
                <w:b/>
                <w:sz w:val="20"/>
              </w:rPr>
              <w:t>*že všteto pri čiščenju 5 x tedensko</w:t>
            </w:r>
          </w:p>
        </w:tc>
      </w:tr>
      <w:tr w:rsidR="0030322E" w:rsidRPr="0030322E" w14:paraId="5416523C"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6250DD2F"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1 x letno:</w:t>
            </w:r>
          </w:p>
        </w:tc>
        <w:tc>
          <w:tcPr>
            <w:tcW w:w="1276" w:type="dxa"/>
            <w:tcBorders>
              <w:top w:val="double" w:sz="1" w:space="0" w:color="000000"/>
              <w:left w:val="single" w:sz="4" w:space="0" w:color="000000"/>
              <w:bottom w:val="single" w:sz="4" w:space="0" w:color="000000"/>
            </w:tcBorders>
          </w:tcPr>
          <w:p w14:paraId="53423F4C"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single" w:sz="4" w:space="0" w:color="000000"/>
              <w:right w:val="double" w:sz="1" w:space="0" w:color="000000"/>
            </w:tcBorders>
          </w:tcPr>
          <w:p w14:paraId="2F831DAD" w14:textId="77777777" w:rsidR="0030322E" w:rsidRPr="0030322E" w:rsidRDefault="0030322E" w:rsidP="0030322E">
            <w:pPr>
              <w:snapToGrid w:val="0"/>
              <w:spacing w:line="240" w:lineRule="auto"/>
              <w:jc w:val="right"/>
              <w:rPr>
                <w:rFonts w:cs="Arial"/>
                <w:b/>
                <w:sz w:val="20"/>
              </w:rPr>
            </w:pPr>
          </w:p>
        </w:tc>
      </w:tr>
      <w:tr w:rsidR="0030322E" w:rsidRPr="0030322E" w14:paraId="6FFAA7CD"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775DA036" w14:textId="77777777" w:rsidR="0030322E" w:rsidRPr="0030322E" w:rsidRDefault="0030322E" w:rsidP="00DF4C8A">
            <w:pPr>
              <w:widowControl w:val="0"/>
              <w:numPr>
                <w:ilvl w:val="0"/>
                <w:numId w:val="25"/>
              </w:numPr>
              <w:tabs>
                <w:tab w:val="left" w:pos="360"/>
              </w:tabs>
              <w:suppressAutoHyphens/>
              <w:snapToGrid w:val="0"/>
              <w:spacing w:line="240" w:lineRule="auto"/>
              <w:rPr>
                <w:rFonts w:cs="Arial"/>
                <w:sz w:val="20"/>
              </w:rPr>
            </w:pPr>
            <w:r w:rsidRPr="0030322E">
              <w:rPr>
                <w:rFonts w:cs="Arial"/>
                <w:sz w:val="20"/>
              </w:rPr>
              <w:t>keramika (učilnice kuharstva)</w:t>
            </w:r>
          </w:p>
        </w:tc>
        <w:tc>
          <w:tcPr>
            <w:tcW w:w="1276" w:type="dxa"/>
            <w:tcBorders>
              <w:top w:val="single" w:sz="4" w:space="0" w:color="000000"/>
              <w:left w:val="single" w:sz="4" w:space="0" w:color="000000"/>
              <w:bottom w:val="single" w:sz="4" w:space="0" w:color="000000"/>
            </w:tcBorders>
          </w:tcPr>
          <w:p w14:paraId="5DD81E58"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511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4710F102" w14:textId="77777777" w:rsidR="0030322E" w:rsidRPr="0030322E" w:rsidRDefault="0030322E" w:rsidP="0030322E">
            <w:pPr>
              <w:snapToGrid w:val="0"/>
              <w:spacing w:line="240" w:lineRule="auto"/>
              <w:jc w:val="right"/>
              <w:rPr>
                <w:rFonts w:cs="Arial"/>
                <w:b/>
                <w:sz w:val="20"/>
              </w:rPr>
            </w:pPr>
          </w:p>
        </w:tc>
      </w:tr>
      <w:tr w:rsidR="0030322E" w:rsidRPr="0030322E" w14:paraId="1A8573E9"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7E0447A6" w14:textId="77777777" w:rsidR="0030322E" w:rsidRPr="0030322E" w:rsidRDefault="0030322E" w:rsidP="0030322E">
            <w:pPr>
              <w:snapToGrid w:val="0"/>
              <w:spacing w:line="240" w:lineRule="auto"/>
              <w:rPr>
                <w:rFonts w:cs="Arial"/>
                <w:sz w:val="20"/>
              </w:rPr>
            </w:pPr>
            <w:r w:rsidRPr="0030322E">
              <w:rPr>
                <w:rFonts w:cs="Arial"/>
                <w:sz w:val="20"/>
              </w:rPr>
              <w:t>Skupna čistina površina za čiščenje 1 x letno:</w:t>
            </w:r>
          </w:p>
        </w:tc>
        <w:tc>
          <w:tcPr>
            <w:tcW w:w="1276" w:type="dxa"/>
            <w:tcBorders>
              <w:top w:val="single" w:sz="4" w:space="0" w:color="000000"/>
              <w:left w:val="single" w:sz="4" w:space="0" w:color="000000"/>
              <w:bottom w:val="double" w:sz="1" w:space="0" w:color="000000"/>
            </w:tcBorders>
          </w:tcPr>
          <w:p w14:paraId="053DA5F7"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2914B58C"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511 m</w:t>
            </w:r>
            <w:r w:rsidRPr="0030322E">
              <w:rPr>
                <w:rFonts w:cs="Arial"/>
                <w:b/>
                <w:sz w:val="20"/>
                <w:vertAlign w:val="superscript"/>
              </w:rPr>
              <w:t>2</w:t>
            </w:r>
          </w:p>
        </w:tc>
      </w:tr>
      <w:tr w:rsidR="0030322E" w:rsidRPr="0030322E" w14:paraId="31231F6B"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0CBC6007"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2 x tedensko:</w:t>
            </w:r>
          </w:p>
        </w:tc>
        <w:tc>
          <w:tcPr>
            <w:tcW w:w="1276" w:type="dxa"/>
            <w:tcBorders>
              <w:top w:val="double" w:sz="1" w:space="0" w:color="000000"/>
              <w:left w:val="single" w:sz="4" w:space="0" w:color="000000"/>
              <w:bottom w:val="single" w:sz="4" w:space="0" w:color="000000"/>
            </w:tcBorders>
          </w:tcPr>
          <w:p w14:paraId="31BCB0BB"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single" w:sz="4" w:space="0" w:color="000000"/>
              <w:right w:val="double" w:sz="1" w:space="0" w:color="000000"/>
            </w:tcBorders>
          </w:tcPr>
          <w:p w14:paraId="2ED4B4A6" w14:textId="77777777" w:rsidR="0030322E" w:rsidRPr="0030322E" w:rsidRDefault="0030322E" w:rsidP="0030322E">
            <w:pPr>
              <w:snapToGrid w:val="0"/>
              <w:spacing w:line="240" w:lineRule="auto"/>
              <w:jc w:val="right"/>
              <w:rPr>
                <w:rFonts w:cs="Arial"/>
                <w:b/>
                <w:sz w:val="20"/>
              </w:rPr>
            </w:pPr>
          </w:p>
        </w:tc>
      </w:tr>
      <w:tr w:rsidR="0030322E" w:rsidRPr="0030322E" w14:paraId="1EEF1B2E"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2B7920EB" w14:textId="77777777" w:rsidR="0030322E" w:rsidRPr="0030322E" w:rsidRDefault="0030322E" w:rsidP="00DF4C8A">
            <w:pPr>
              <w:widowControl w:val="0"/>
              <w:numPr>
                <w:ilvl w:val="0"/>
                <w:numId w:val="41"/>
              </w:numPr>
              <w:tabs>
                <w:tab w:val="left" w:pos="360"/>
              </w:tabs>
              <w:suppressAutoHyphens/>
              <w:snapToGrid w:val="0"/>
              <w:spacing w:line="240" w:lineRule="auto"/>
              <w:rPr>
                <w:rFonts w:cs="Arial"/>
                <w:sz w:val="20"/>
              </w:rPr>
            </w:pPr>
            <w:r w:rsidRPr="0030322E">
              <w:rPr>
                <w:rFonts w:cs="Arial"/>
                <w:sz w:val="20"/>
              </w:rPr>
              <w:t>keramika (učilnice strežbe)</w:t>
            </w:r>
          </w:p>
        </w:tc>
        <w:tc>
          <w:tcPr>
            <w:tcW w:w="1276" w:type="dxa"/>
            <w:tcBorders>
              <w:top w:val="single" w:sz="4" w:space="0" w:color="000000"/>
              <w:left w:val="single" w:sz="4" w:space="0" w:color="000000"/>
              <w:bottom w:val="single" w:sz="4" w:space="0" w:color="000000"/>
            </w:tcBorders>
          </w:tcPr>
          <w:p w14:paraId="60F09110"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173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07FA0DC6" w14:textId="77777777" w:rsidR="0030322E" w:rsidRPr="0030322E" w:rsidRDefault="0030322E" w:rsidP="0030322E">
            <w:pPr>
              <w:snapToGrid w:val="0"/>
              <w:spacing w:line="240" w:lineRule="auto"/>
              <w:jc w:val="right"/>
              <w:rPr>
                <w:rFonts w:cs="Arial"/>
                <w:b/>
                <w:sz w:val="20"/>
              </w:rPr>
            </w:pPr>
          </w:p>
        </w:tc>
      </w:tr>
      <w:tr w:rsidR="0030322E" w:rsidRPr="0030322E" w14:paraId="0A983443"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55F27AAB" w14:textId="77777777" w:rsidR="0030322E" w:rsidRPr="0030322E" w:rsidRDefault="0030322E" w:rsidP="00DF4C8A">
            <w:pPr>
              <w:widowControl w:val="0"/>
              <w:numPr>
                <w:ilvl w:val="0"/>
                <w:numId w:val="41"/>
              </w:numPr>
              <w:tabs>
                <w:tab w:val="left" w:pos="360"/>
              </w:tabs>
              <w:suppressAutoHyphens/>
              <w:snapToGrid w:val="0"/>
              <w:spacing w:line="240" w:lineRule="auto"/>
              <w:rPr>
                <w:rFonts w:cs="Arial"/>
                <w:sz w:val="20"/>
              </w:rPr>
            </w:pPr>
            <w:r w:rsidRPr="0030322E">
              <w:rPr>
                <w:rFonts w:cs="Arial"/>
                <w:sz w:val="20"/>
              </w:rPr>
              <w:t>parket (učilnice strežbe)</w:t>
            </w:r>
          </w:p>
        </w:tc>
        <w:tc>
          <w:tcPr>
            <w:tcW w:w="1276" w:type="dxa"/>
            <w:tcBorders>
              <w:top w:val="single" w:sz="4" w:space="0" w:color="000000"/>
              <w:left w:val="single" w:sz="4" w:space="0" w:color="000000"/>
              <w:bottom w:val="single" w:sz="4" w:space="0" w:color="000000"/>
            </w:tcBorders>
          </w:tcPr>
          <w:p w14:paraId="5258CC7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235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3A98D23" w14:textId="77777777" w:rsidR="0030322E" w:rsidRPr="0030322E" w:rsidRDefault="0030322E" w:rsidP="0030322E">
            <w:pPr>
              <w:snapToGrid w:val="0"/>
              <w:spacing w:line="240" w:lineRule="auto"/>
              <w:jc w:val="right"/>
              <w:rPr>
                <w:rFonts w:cs="Arial"/>
                <w:b/>
                <w:sz w:val="20"/>
              </w:rPr>
            </w:pPr>
          </w:p>
        </w:tc>
      </w:tr>
      <w:tr w:rsidR="0030322E" w:rsidRPr="0030322E" w14:paraId="3896145A"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0C1998D4" w14:textId="77777777" w:rsidR="0030322E" w:rsidRPr="0030322E" w:rsidRDefault="0030322E" w:rsidP="0030322E">
            <w:pPr>
              <w:snapToGrid w:val="0"/>
              <w:spacing w:line="240" w:lineRule="auto"/>
              <w:rPr>
                <w:rFonts w:cs="Arial"/>
                <w:sz w:val="20"/>
              </w:rPr>
            </w:pPr>
            <w:r w:rsidRPr="0030322E">
              <w:rPr>
                <w:rFonts w:cs="Arial"/>
                <w:sz w:val="20"/>
              </w:rPr>
              <w:t>Skupna čistina površina za čiščenje 2 x tedensko:</w:t>
            </w:r>
          </w:p>
        </w:tc>
        <w:tc>
          <w:tcPr>
            <w:tcW w:w="1276" w:type="dxa"/>
            <w:tcBorders>
              <w:top w:val="single" w:sz="4" w:space="0" w:color="000000"/>
              <w:left w:val="single" w:sz="4" w:space="0" w:color="000000"/>
              <w:bottom w:val="double" w:sz="1" w:space="0" w:color="000000"/>
            </w:tcBorders>
          </w:tcPr>
          <w:p w14:paraId="4D08B01E"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61594417"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408 m</w:t>
            </w:r>
            <w:r w:rsidRPr="0030322E">
              <w:rPr>
                <w:rFonts w:cs="Arial"/>
                <w:b/>
                <w:sz w:val="20"/>
                <w:vertAlign w:val="superscript"/>
              </w:rPr>
              <w:t>2</w:t>
            </w:r>
          </w:p>
        </w:tc>
      </w:tr>
      <w:tr w:rsidR="0030322E" w:rsidRPr="0030322E" w14:paraId="2C5C0869"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70978D0B" w14:textId="77777777" w:rsidR="0030322E" w:rsidRPr="0030322E" w:rsidRDefault="0030322E" w:rsidP="0030322E">
            <w:pPr>
              <w:snapToGrid w:val="0"/>
              <w:spacing w:line="240" w:lineRule="auto"/>
              <w:rPr>
                <w:rFonts w:cs="Arial"/>
                <w:b/>
                <w:sz w:val="20"/>
              </w:rPr>
            </w:pPr>
            <w:r w:rsidRPr="0030322E">
              <w:rPr>
                <w:rFonts w:cs="Arial"/>
                <w:b/>
                <w:sz w:val="20"/>
              </w:rPr>
              <w:t>Čistilna talna površina balkonov:</w:t>
            </w:r>
          </w:p>
          <w:p w14:paraId="010AE2B9" w14:textId="77777777" w:rsidR="0030322E" w:rsidRPr="0030322E" w:rsidRDefault="0030322E" w:rsidP="0030322E">
            <w:pPr>
              <w:spacing w:line="240" w:lineRule="auto"/>
              <w:rPr>
                <w:rFonts w:cs="Arial"/>
                <w:sz w:val="20"/>
              </w:rPr>
            </w:pPr>
            <w:r w:rsidRPr="0030322E">
              <w:rPr>
                <w:rFonts w:cs="Arial"/>
                <w:sz w:val="20"/>
              </w:rPr>
              <w:t>(čiščenje 1x tedensko v obdobju od aprila do junija in v septembru)</w:t>
            </w:r>
          </w:p>
        </w:tc>
        <w:tc>
          <w:tcPr>
            <w:tcW w:w="1276" w:type="dxa"/>
            <w:tcBorders>
              <w:top w:val="double" w:sz="1" w:space="0" w:color="000000"/>
              <w:left w:val="single" w:sz="4" w:space="0" w:color="000000"/>
              <w:bottom w:val="single" w:sz="4" w:space="0" w:color="000000"/>
            </w:tcBorders>
          </w:tcPr>
          <w:p w14:paraId="19A89346"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single" w:sz="4" w:space="0" w:color="000000"/>
              <w:right w:val="double" w:sz="1" w:space="0" w:color="000000"/>
            </w:tcBorders>
          </w:tcPr>
          <w:p w14:paraId="7326A385" w14:textId="77777777" w:rsidR="0030322E" w:rsidRPr="0030322E" w:rsidRDefault="0030322E" w:rsidP="0030322E">
            <w:pPr>
              <w:snapToGrid w:val="0"/>
              <w:spacing w:line="240" w:lineRule="auto"/>
              <w:jc w:val="right"/>
              <w:rPr>
                <w:rFonts w:cs="Arial"/>
                <w:sz w:val="20"/>
              </w:rPr>
            </w:pPr>
          </w:p>
        </w:tc>
      </w:tr>
      <w:tr w:rsidR="0030322E" w:rsidRPr="0030322E" w14:paraId="0BA314CF"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1BB7358" w14:textId="77777777" w:rsidR="0030322E" w:rsidRPr="0030322E" w:rsidRDefault="0030322E" w:rsidP="00DF4C8A">
            <w:pPr>
              <w:widowControl w:val="0"/>
              <w:numPr>
                <w:ilvl w:val="0"/>
                <w:numId w:val="31"/>
              </w:numPr>
              <w:tabs>
                <w:tab w:val="left" w:pos="360"/>
              </w:tabs>
              <w:suppressAutoHyphens/>
              <w:snapToGrid w:val="0"/>
              <w:spacing w:line="240" w:lineRule="auto"/>
              <w:rPr>
                <w:rFonts w:cs="Arial"/>
                <w:sz w:val="20"/>
              </w:rPr>
            </w:pPr>
            <w:r w:rsidRPr="0030322E">
              <w:rPr>
                <w:rFonts w:cs="Arial"/>
                <w:sz w:val="20"/>
              </w:rPr>
              <w:t>keramika (balkoni)</w:t>
            </w:r>
          </w:p>
        </w:tc>
        <w:tc>
          <w:tcPr>
            <w:tcW w:w="1276" w:type="dxa"/>
            <w:tcBorders>
              <w:top w:val="single" w:sz="4" w:space="0" w:color="000000"/>
              <w:left w:val="single" w:sz="4" w:space="0" w:color="000000"/>
              <w:bottom w:val="single" w:sz="4" w:space="0" w:color="000000"/>
            </w:tcBorders>
          </w:tcPr>
          <w:p w14:paraId="6F44D095"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235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E02C742" w14:textId="77777777" w:rsidR="0030322E" w:rsidRPr="0030322E" w:rsidRDefault="0030322E" w:rsidP="0030322E">
            <w:pPr>
              <w:snapToGrid w:val="0"/>
              <w:spacing w:line="240" w:lineRule="auto"/>
              <w:jc w:val="right"/>
              <w:rPr>
                <w:rFonts w:cs="Arial"/>
                <w:b/>
                <w:sz w:val="20"/>
              </w:rPr>
            </w:pPr>
          </w:p>
        </w:tc>
      </w:tr>
      <w:tr w:rsidR="0030322E" w:rsidRPr="0030322E" w14:paraId="7821335D"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0A61F6E9" w14:textId="77777777" w:rsidR="0030322E" w:rsidRPr="0030322E" w:rsidRDefault="0030322E" w:rsidP="0030322E">
            <w:pPr>
              <w:snapToGrid w:val="0"/>
              <w:spacing w:line="240" w:lineRule="auto"/>
              <w:rPr>
                <w:rFonts w:cs="Arial"/>
                <w:sz w:val="20"/>
              </w:rPr>
            </w:pPr>
            <w:r w:rsidRPr="0030322E">
              <w:rPr>
                <w:rFonts w:cs="Arial"/>
                <w:sz w:val="20"/>
              </w:rPr>
              <w:t>Skupna čistilna površina balkonov:</w:t>
            </w:r>
          </w:p>
        </w:tc>
        <w:tc>
          <w:tcPr>
            <w:tcW w:w="1276" w:type="dxa"/>
            <w:tcBorders>
              <w:top w:val="single" w:sz="4" w:space="0" w:color="000000"/>
              <w:left w:val="single" w:sz="4" w:space="0" w:color="000000"/>
              <w:bottom w:val="double" w:sz="1" w:space="0" w:color="000000"/>
            </w:tcBorders>
          </w:tcPr>
          <w:p w14:paraId="6B49F47A"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0F34D021"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235 m</w:t>
            </w:r>
            <w:r w:rsidRPr="0030322E">
              <w:rPr>
                <w:rFonts w:cs="Arial"/>
                <w:b/>
                <w:sz w:val="20"/>
                <w:vertAlign w:val="superscript"/>
              </w:rPr>
              <w:t>2</w:t>
            </w:r>
          </w:p>
        </w:tc>
      </w:tr>
      <w:tr w:rsidR="0030322E" w:rsidRPr="0030322E" w14:paraId="45491B4D"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2CBC6B86" w14:textId="77777777" w:rsidR="0030322E" w:rsidRPr="0030322E" w:rsidRDefault="0030322E" w:rsidP="0030322E">
            <w:pPr>
              <w:snapToGrid w:val="0"/>
              <w:spacing w:line="240" w:lineRule="auto"/>
              <w:rPr>
                <w:rFonts w:cs="Arial"/>
                <w:b/>
                <w:sz w:val="20"/>
              </w:rPr>
            </w:pPr>
            <w:r w:rsidRPr="0030322E">
              <w:rPr>
                <w:rFonts w:cs="Arial"/>
                <w:b/>
                <w:sz w:val="20"/>
              </w:rPr>
              <w:t>SKUPNA NOTRANJA TALNA ČISTILNA POVRŠINA OBJEKTA:</w:t>
            </w:r>
          </w:p>
        </w:tc>
        <w:tc>
          <w:tcPr>
            <w:tcW w:w="1276" w:type="dxa"/>
            <w:tcBorders>
              <w:top w:val="double" w:sz="1" w:space="0" w:color="000000"/>
              <w:left w:val="single" w:sz="4" w:space="0" w:color="000000"/>
              <w:bottom w:val="double" w:sz="1" w:space="0" w:color="000000"/>
            </w:tcBorders>
          </w:tcPr>
          <w:p w14:paraId="5375CD85"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double" w:sz="1" w:space="0" w:color="000000"/>
              <w:right w:val="double" w:sz="1" w:space="0" w:color="000000"/>
            </w:tcBorders>
          </w:tcPr>
          <w:p w14:paraId="695A38FC"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7072 m</w:t>
            </w:r>
            <w:r w:rsidRPr="0030322E">
              <w:rPr>
                <w:rFonts w:cs="Arial"/>
                <w:b/>
                <w:sz w:val="20"/>
                <w:vertAlign w:val="superscript"/>
              </w:rPr>
              <w:t>2</w:t>
            </w:r>
          </w:p>
        </w:tc>
      </w:tr>
      <w:tr w:rsidR="0030322E" w:rsidRPr="0030322E" w14:paraId="4B692A3C" w14:textId="77777777" w:rsidTr="00EF6B21">
        <w:tc>
          <w:tcPr>
            <w:tcW w:w="7088" w:type="dxa"/>
            <w:tcBorders>
              <w:left w:val="single" w:sz="4" w:space="0" w:color="000000"/>
              <w:bottom w:val="single" w:sz="4" w:space="0" w:color="000000"/>
            </w:tcBorders>
          </w:tcPr>
          <w:p w14:paraId="20A92733" w14:textId="77777777" w:rsidR="0030322E" w:rsidRPr="0030322E" w:rsidRDefault="0030322E" w:rsidP="0030322E">
            <w:pPr>
              <w:snapToGrid w:val="0"/>
              <w:spacing w:line="240" w:lineRule="auto"/>
              <w:rPr>
                <w:rFonts w:cs="Arial"/>
                <w:b/>
                <w:sz w:val="20"/>
              </w:rPr>
            </w:pPr>
            <w:r w:rsidRPr="0030322E">
              <w:rPr>
                <w:rFonts w:cs="Arial"/>
                <w:b/>
                <w:sz w:val="20"/>
              </w:rPr>
              <w:t>Čistilna površina okolice šole za dnevno in sprotno čiščenje:</w:t>
            </w:r>
          </w:p>
        </w:tc>
        <w:tc>
          <w:tcPr>
            <w:tcW w:w="1276" w:type="dxa"/>
            <w:tcBorders>
              <w:left w:val="single" w:sz="4" w:space="0" w:color="000000"/>
              <w:bottom w:val="single" w:sz="4" w:space="0" w:color="000000"/>
            </w:tcBorders>
          </w:tcPr>
          <w:p w14:paraId="14519B48" w14:textId="77777777" w:rsidR="0030322E" w:rsidRPr="0030322E" w:rsidRDefault="0030322E" w:rsidP="0030322E">
            <w:pPr>
              <w:snapToGrid w:val="0"/>
              <w:spacing w:line="240" w:lineRule="auto"/>
              <w:jc w:val="right"/>
              <w:rPr>
                <w:rFonts w:cs="Arial"/>
                <w:sz w:val="20"/>
              </w:rPr>
            </w:pPr>
          </w:p>
        </w:tc>
        <w:tc>
          <w:tcPr>
            <w:tcW w:w="1395" w:type="dxa"/>
            <w:gridSpan w:val="2"/>
            <w:tcBorders>
              <w:left w:val="single" w:sz="4" w:space="0" w:color="000000"/>
              <w:bottom w:val="single" w:sz="4" w:space="0" w:color="000000"/>
              <w:right w:val="single" w:sz="4" w:space="0" w:color="000000"/>
            </w:tcBorders>
          </w:tcPr>
          <w:p w14:paraId="19BEE523" w14:textId="77777777" w:rsidR="0030322E" w:rsidRPr="0030322E" w:rsidRDefault="0030322E" w:rsidP="0030322E">
            <w:pPr>
              <w:snapToGrid w:val="0"/>
              <w:spacing w:line="240" w:lineRule="auto"/>
              <w:jc w:val="right"/>
              <w:rPr>
                <w:rFonts w:cs="Arial"/>
                <w:b/>
                <w:sz w:val="20"/>
              </w:rPr>
            </w:pPr>
          </w:p>
        </w:tc>
      </w:tr>
      <w:tr w:rsidR="0030322E" w:rsidRPr="0030322E" w14:paraId="0401D564" w14:textId="77777777" w:rsidTr="00EF6B21">
        <w:tc>
          <w:tcPr>
            <w:tcW w:w="7088" w:type="dxa"/>
            <w:tcBorders>
              <w:top w:val="single" w:sz="4" w:space="0" w:color="000000"/>
              <w:left w:val="single" w:sz="4" w:space="0" w:color="000000"/>
            </w:tcBorders>
          </w:tcPr>
          <w:p w14:paraId="1C861452" w14:textId="77777777" w:rsidR="0030322E" w:rsidRPr="0030322E" w:rsidRDefault="0030322E" w:rsidP="00DF4C8A">
            <w:pPr>
              <w:widowControl w:val="0"/>
              <w:numPr>
                <w:ilvl w:val="0"/>
                <w:numId w:val="40"/>
              </w:numPr>
              <w:tabs>
                <w:tab w:val="left" w:pos="720"/>
              </w:tabs>
              <w:suppressAutoHyphens/>
              <w:snapToGrid w:val="0"/>
              <w:spacing w:line="240" w:lineRule="auto"/>
              <w:rPr>
                <w:rFonts w:cs="Arial"/>
                <w:sz w:val="20"/>
              </w:rPr>
            </w:pPr>
            <w:r w:rsidRPr="0030322E">
              <w:rPr>
                <w:rFonts w:cs="Arial"/>
                <w:sz w:val="20"/>
              </w:rPr>
              <w:t>asfaltne, tlakovane in travnate površine</w:t>
            </w:r>
          </w:p>
        </w:tc>
        <w:tc>
          <w:tcPr>
            <w:tcW w:w="1276" w:type="dxa"/>
            <w:tcBorders>
              <w:top w:val="single" w:sz="4" w:space="0" w:color="000000"/>
              <w:left w:val="single" w:sz="4" w:space="0" w:color="000000"/>
            </w:tcBorders>
          </w:tcPr>
          <w:p w14:paraId="5EC63D11"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300 m</w:t>
            </w:r>
            <w:r w:rsidRPr="0030322E">
              <w:rPr>
                <w:rFonts w:cs="Arial"/>
                <w:sz w:val="20"/>
                <w:vertAlign w:val="superscript"/>
              </w:rPr>
              <w:t>2</w:t>
            </w:r>
          </w:p>
        </w:tc>
        <w:tc>
          <w:tcPr>
            <w:tcW w:w="1395" w:type="dxa"/>
            <w:gridSpan w:val="2"/>
            <w:tcBorders>
              <w:top w:val="single" w:sz="4" w:space="0" w:color="000000"/>
              <w:left w:val="single" w:sz="4" w:space="0" w:color="000000"/>
              <w:right w:val="single" w:sz="4" w:space="0" w:color="000000"/>
            </w:tcBorders>
          </w:tcPr>
          <w:p w14:paraId="7621A69D" w14:textId="77777777" w:rsidR="0030322E" w:rsidRPr="0030322E" w:rsidRDefault="0030322E" w:rsidP="0030322E">
            <w:pPr>
              <w:snapToGrid w:val="0"/>
              <w:spacing w:line="240" w:lineRule="auto"/>
              <w:jc w:val="right"/>
              <w:rPr>
                <w:rFonts w:cs="Arial"/>
                <w:b/>
                <w:sz w:val="20"/>
              </w:rPr>
            </w:pPr>
          </w:p>
        </w:tc>
      </w:tr>
      <w:tr w:rsidR="0030322E" w:rsidRPr="0030322E" w14:paraId="314CEF84"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556416A6" w14:textId="77777777" w:rsidR="0030322E" w:rsidRPr="0030322E" w:rsidRDefault="0030322E" w:rsidP="0030322E">
            <w:pPr>
              <w:snapToGrid w:val="0"/>
              <w:spacing w:line="240" w:lineRule="auto"/>
              <w:rPr>
                <w:rFonts w:cs="Arial"/>
                <w:sz w:val="20"/>
              </w:rPr>
            </w:pPr>
            <w:r w:rsidRPr="0030322E">
              <w:rPr>
                <w:rFonts w:cs="Arial"/>
                <w:sz w:val="20"/>
              </w:rPr>
              <w:t>SKUPNA ČISTILNA POVRŠINA OKOLICE ŠOLE ZA DNEVNO IN SPROTNO ČIŠČENJE:</w:t>
            </w:r>
          </w:p>
        </w:tc>
        <w:tc>
          <w:tcPr>
            <w:tcW w:w="1276" w:type="dxa"/>
            <w:tcBorders>
              <w:top w:val="double" w:sz="1" w:space="0" w:color="000000"/>
              <w:left w:val="single" w:sz="4" w:space="0" w:color="000000"/>
              <w:bottom w:val="double" w:sz="1" w:space="0" w:color="000000"/>
            </w:tcBorders>
          </w:tcPr>
          <w:p w14:paraId="7BC5B66B"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6AF41816"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300 m</w:t>
            </w:r>
            <w:r w:rsidRPr="0030322E">
              <w:rPr>
                <w:rFonts w:cs="Arial"/>
                <w:b/>
                <w:sz w:val="20"/>
                <w:vertAlign w:val="superscript"/>
              </w:rPr>
              <w:t>2</w:t>
            </w:r>
          </w:p>
        </w:tc>
      </w:tr>
      <w:tr w:rsidR="0030322E" w:rsidRPr="0030322E" w14:paraId="0A0EB7A0"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6F8D679A" w14:textId="77777777" w:rsidR="0030322E" w:rsidRPr="0030322E" w:rsidRDefault="0030322E" w:rsidP="0030322E">
            <w:pPr>
              <w:snapToGrid w:val="0"/>
              <w:spacing w:line="240" w:lineRule="auto"/>
              <w:rPr>
                <w:rFonts w:cs="Arial"/>
                <w:b/>
                <w:sz w:val="20"/>
              </w:rPr>
            </w:pPr>
            <w:r w:rsidRPr="0030322E">
              <w:rPr>
                <w:rFonts w:cs="Arial"/>
                <w:b/>
                <w:sz w:val="20"/>
              </w:rPr>
              <w:t>Obvezni delovni čas delavca-čistilca v dopoldanskem času</w:t>
            </w:r>
          </w:p>
        </w:tc>
        <w:tc>
          <w:tcPr>
            <w:tcW w:w="1276" w:type="dxa"/>
            <w:tcBorders>
              <w:top w:val="double" w:sz="1" w:space="0" w:color="000000"/>
              <w:left w:val="single" w:sz="4" w:space="0" w:color="000000"/>
              <w:bottom w:val="double" w:sz="1" w:space="0" w:color="000000"/>
            </w:tcBorders>
          </w:tcPr>
          <w:p w14:paraId="1ECC782F"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252B52A8" w14:textId="77777777" w:rsidR="0030322E" w:rsidRPr="0030322E" w:rsidRDefault="0030322E" w:rsidP="0030322E">
            <w:pPr>
              <w:snapToGrid w:val="0"/>
              <w:spacing w:line="240" w:lineRule="auto"/>
              <w:jc w:val="right"/>
              <w:rPr>
                <w:rFonts w:cs="Arial"/>
                <w:b/>
                <w:sz w:val="20"/>
              </w:rPr>
            </w:pPr>
            <w:r w:rsidRPr="0030322E">
              <w:rPr>
                <w:rFonts w:cs="Arial"/>
                <w:b/>
                <w:sz w:val="20"/>
              </w:rPr>
              <w:t>6 -14 h</w:t>
            </w:r>
          </w:p>
        </w:tc>
      </w:tr>
      <w:tr w:rsidR="0030322E" w:rsidRPr="0030322E" w14:paraId="061B0A69"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71A71843" w14:textId="77777777" w:rsidR="0030322E" w:rsidRPr="0030322E" w:rsidRDefault="0030322E" w:rsidP="0030322E">
            <w:pPr>
              <w:snapToGrid w:val="0"/>
              <w:spacing w:line="240" w:lineRule="auto"/>
              <w:rPr>
                <w:rFonts w:cs="Arial"/>
                <w:b/>
                <w:sz w:val="20"/>
              </w:rPr>
            </w:pPr>
            <w:r w:rsidRPr="0030322E">
              <w:rPr>
                <w:rFonts w:cs="Arial"/>
                <w:b/>
                <w:sz w:val="20"/>
              </w:rPr>
              <w:t>Obvezni delovni čas delavcev-čistilcev v popoldanskem času</w:t>
            </w:r>
          </w:p>
        </w:tc>
        <w:tc>
          <w:tcPr>
            <w:tcW w:w="1276" w:type="dxa"/>
            <w:tcBorders>
              <w:top w:val="double" w:sz="1" w:space="0" w:color="000000"/>
              <w:left w:val="single" w:sz="4" w:space="0" w:color="000000"/>
              <w:bottom w:val="double" w:sz="1" w:space="0" w:color="000000"/>
            </w:tcBorders>
          </w:tcPr>
          <w:p w14:paraId="325AC9D0"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5FFCF39F" w14:textId="77777777" w:rsidR="0030322E" w:rsidRPr="0030322E" w:rsidRDefault="0030322E" w:rsidP="0030322E">
            <w:pPr>
              <w:snapToGrid w:val="0"/>
              <w:spacing w:line="240" w:lineRule="auto"/>
              <w:jc w:val="right"/>
              <w:rPr>
                <w:rFonts w:cs="Arial"/>
                <w:b/>
                <w:sz w:val="20"/>
              </w:rPr>
            </w:pPr>
            <w:r w:rsidRPr="0030322E">
              <w:rPr>
                <w:rFonts w:cs="Arial"/>
                <w:b/>
                <w:sz w:val="20"/>
              </w:rPr>
              <w:t>14 – 22 h</w:t>
            </w:r>
          </w:p>
        </w:tc>
      </w:tr>
    </w:tbl>
    <w:p w14:paraId="566B03FB" w14:textId="77777777" w:rsidR="0030322E" w:rsidRPr="0030322E" w:rsidRDefault="0030322E" w:rsidP="0030322E">
      <w:pPr>
        <w:spacing w:line="240" w:lineRule="auto"/>
        <w:jc w:val="both"/>
        <w:rPr>
          <w:rFonts w:cs="Arial"/>
          <w:sz w:val="20"/>
        </w:rPr>
      </w:pPr>
    </w:p>
    <w:p w14:paraId="6284A9F8" w14:textId="77777777" w:rsidR="0030322E" w:rsidRPr="0030322E" w:rsidRDefault="0030322E" w:rsidP="0030322E">
      <w:pPr>
        <w:spacing w:line="240" w:lineRule="auto"/>
        <w:jc w:val="both"/>
        <w:rPr>
          <w:rFonts w:cs="Arial"/>
          <w:sz w:val="20"/>
        </w:rPr>
      </w:pPr>
      <w:r w:rsidRPr="0030322E">
        <w:rPr>
          <w:rFonts w:cs="Arial"/>
          <w:sz w:val="20"/>
        </w:rPr>
        <w:t>V objektu naročnika je cca 680 m</w:t>
      </w:r>
      <w:r w:rsidRPr="0030322E">
        <w:rPr>
          <w:rFonts w:cs="Arial"/>
          <w:sz w:val="20"/>
          <w:vertAlign w:val="superscript"/>
        </w:rPr>
        <w:t xml:space="preserve">2 </w:t>
      </w:r>
      <w:r w:rsidRPr="0030322E">
        <w:rPr>
          <w:rFonts w:cs="Arial"/>
          <w:sz w:val="20"/>
        </w:rPr>
        <w:t>okenskih stekel in drugih steklenih površin.</w:t>
      </w:r>
    </w:p>
    <w:p w14:paraId="16797D9E" w14:textId="77777777" w:rsidR="0030322E" w:rsidRPr="0030322E" w:rsidRDefault="0030322E" w:rsidP="0030322E">
      <w:pPr>
        <w:pStyle w:val="Telobesedila2"/>
        <w:spacing w:line="240" w:lineRule="auto"/>
        <w:rPr>
          <w:rFonts w:cs="Arial"/>
          <w:b/>
          <w:sz w:val="20"/>
          <w:u w:val="single"/>
        </w:rPr>
      </w:pPr>
    </w:p>
    <w:p w14:paraId="4DD4C6CD" w14:textId="77777777" w:rsidR="0030322E" w:rsidRPr="00B75EAA" w:rsidRDefault="0030322E" w:rsidP="00B75EAA">
      <w:pPr>
        <w:pStyle w:val="Telobesedila2"/>
        <w:spacing w:line="240" w:lineRule="auto"/>
        <w:jc w:val="both"/>
        <w:rPr>
          <w:rFonts w:cs="Arial"/>
          <w:b/>
          <w:sz w:val="20"/>
        </w:rPr>
      </w:pPr>
      <w:r w:rsidRPr="0030322E">
        <w:rPr>
          <w:rFonts w:cs="Arial"/>
          <w:b/>
          <w:sz w:val="20"/>
        </w:rPr>
        <w:t xml:space="preserve">Naročnik si pridržuje pravico, da v času trajanja pogodbe spremeni  opremo v posameznih objektih, poslovalni čas, vrsto in obseg posameznih vrst čistilnih površin. </w:t>
      </w:r>
    </w:p>
    <w:p w14:paraId="76DB8D59" w14:textId="77777777" w:rsidR="0030322E" w:rsidRPr="00B75EAA" w:rsidRDefault="0030322E" w:rsidP="0030322E">
      <w:pPr>
        <w:pStyle w:val="Naslov2"/>
        <w:widowControl w:val="0"/>
        <w:numPr>
          <w:ilvl w:val="1"/>
          <w:numId w:val="0"/>
        </w:numPr>
        <w:tabs>
          <w:tab w:val="left" w:pos="0"/>
        </w:tabs>
        <w:suppressAutoHyphens/>
        <w:spacing w:before="0" w:after="0"/>
        <w:jc w:val="center"/>
        <w:rPr>
          <w:rFonts w:ascii="Verdana" w:hAnsi="Verdana" w:cs="Arial"/>
          <w:i w:val="0"/>
          <w:sz w:val="20"/>
          <w:szCs w:val="20"/>
        </w:rPr>
      </w:pPr>
      <w:bookmarkStart w:id="7" w:name="_Toc80012071"/>
      <w:r w:rsidRPr="00B75EAA">
        <w:rPr>
          <w:rFonts w:ascii="Verdana" w:hAnsi="Verdana" w:cs="Arial"/>
          <w:i w:val="0"/>
          <w:sz w:val="20"/>
          <w:szCs w:val="20"/>
        </w:rPr>
        <w:t>V. ZAHTEVE NAROČNIKA V ZVEZI S TEHNOLOGIJO ČIŠČENJA</w:t>
      </w:r>
      <w:bookmarkEnd w:id="7"/>
    </w:p>
    <w:p w14:paraId="5FCA783B" w14:textId="77777777" w:rsidR="0030322E" w:rsidRPr="0030322E" w:rsidRDefault="0030322E" w:rsidP="0030322E">
      <w:pPr>
        <w:spacing w:line="240" w:lineRule="auto"/>
        <w:jc w:val="both"/>
        <w:rPr>
          <w:rFonts w:cs="Arial"/>
          <w:sz w:val="20"/>
          <w:u w:val="single"/>
        </w:rPr>
      </w:pPr>
    </w:p>
    <w:p w14:paraId="757354A9" w14:textId="77777777" w:rsidR="0030322E" w:rsidRPr="0030322E" w:rsidRDefault="0030322E" w:rsidP="0030322E">
      <w:pPr>
        <w:spacing w:line="240" w:lineRule="auto"/>
        <w:jc w:val="both"/>
        <w:rPr>
          <w:rFonts w:cs="Arial"/>
          <w:sz w:val="20"/>
        </w:rPr>
      </w:pPr>
      <w:r w:rsidRPr="0030322E">
        <w:rPr>
          <w:rFonts w:cs="Arial"/>
          <w:sz w:val="20"/>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čistilnih sredstev in toaletnih potrebščin. </w:t>
      </w:r>
    </w:p>
    <w:p w14:paraId="6483C071" w14:textId="77777777" w:rsidR="0030322E" w:rsidRPr="0030322E" w:rsidRDefault="0030322E" w:rsidP="0030322E">
      <w:pPr>
        <w:spacing w:line="240" w:lineRule="auto"/>
        <w:jc w:val="both"/>
        <w:rPr>
          <w:rFonts w:cs="Arial"/>
          <w:sz w:val="20"/>
        </w:rPr>
      </w:pPr>
    </w:p>
    <w:p w14:paraId="2D7AA25E" w14:textId="77777777" w:rsidR="0030322E" w:rsidRPr="0030322E" w:rsidRDefault="0030322E" w:rsidP="0030322E">
      <w:pPr>
        <w:spacing w:line="240" w:lineRule="auto"/>
        <w:jc w:val="both"/>
        <w:rPr>
          <w:rFonts w:cs="Arial"/>
          <w:sz w:val="20"/>
        </w:rPr>
      </w:pPr>
      <w:r w:rsidRPr="0030322E">
        <w:rPr>
          <w:rFonts w:cs="Arial"/>
          <w:sz w:val="20"/>
        </w:rPr>
        <w:t>Izvajalec je dolžan zagotoviti kakovostno izvajanje storitev in dosledno spoštovanje predpisov s področja varstva okolja, varstva pri delu, požarne varnosti, dnevnega in hišnega reda naročnika.</w:t>
      </w:r>
    </w:p>
    <w:p w14:paraId="54B3B887" w14:textId="77777777" w:rsidR="0030322E" w:rsidRPr="0030322E" w:rsidRDefault="0030322E" w:rsidP="0030322E">
      <w:pPr>
        <w:spacing w:line="240" w:lineRule="auto"/>
        <w:jc w:val="both"/>
        <w:rPr>
          <w:rFonts w:cs="Arial"/>
          <w:sz w:val="20"/>
        </w:rPr>
      </w:pPr>
    </w:p>
    <w:p w14:paraId="0DBAFEB8" w14:textId="77777777" w:rsidR="0030322E" w:rsidRPr="0030322E" w:rsidRDefault="0030322E" w:rsidP="0030322E">
      <w:pPr>
        <w:spacing w:line="240" w:lineRule="auto"/>
        <w:jc w:val="both"/>
        <w:rPr>
          <w:rFonts w:cs="Arial"/>
          <w:sz w:val="20"/>
        </w:rPr>
      </w:pPr>
      <w:r w:rsidRPr="0030322E">
        <w:rPr>
          <w:rFonts w:cs="Arial"/>
          <w:sz w:val="20"/>
        </w:rPr>
        <w:t xml:space="preserve">Čiščenje prostorov naročnika se mora opravljati po vnaprej znani tehnologiji čiščenja, s sodobno organizacijo dela, s sodobnimi metodami in tehnikami ter spremljanjem kakovosti opravljenega dela. </w:t>
      </w:r>
    </w:p>
    <w:p w14:paraId="59CA8CFE" w14:textId="77777777" w:rsidR="0030322E" w:rsidRPr="0030322E" w:rsidRDefault="0030322E" w:rsidP="0030322E">
      <w:pPr>
        <w:spacing w:line="240" w:lineRule="auto"/>
        <w:jc w:val="both"/>
        <w:rPr>
          <w:rFonts w:cs="Arial"/>
          <w:sz w:val="20"/>
        </w:rPr>
      </w:pPr>
    </w:p>
    <w:p w14:paraId="4A8FD64C" w14:textId="77777777" w:rsidR="0030322E" w:rsidRPr="0030322E" w:rsidRDefault="0030322E" w:rsidP="0030322E">
      <w:pPr>
        <w:spacing w:line="240" w:lineRule="auto"/>
        <w:jc w:val="both"/>
        <w:rPr>
          <w:rFonts w:cs="Arial"/>
          <w:sz w:val="20"/>
        </w:rPr>
      </w:pPr>
      <w:r w:rsidRPr="0030322E">
        <w:rPr>
          <w:rFonts w:cs="Arial"/>
          <w:sz w:val="20"/>
        </w:rPr>
        <w:t xml:space="preserve">Tehnologija čiščenja mora biti izdelana tako, da delavci izvajalca pri opravljanju storitev  dosledno upoštevajo načela splošne higiene. Čiščenje mora biti organizirano tako, da </w:t>
      </w:r>
      <w:r w:rsidRPr="0030322E">
        <w:rPr>
          <w:rFonts w:cs="Arial"/>
          <w:sz w:val="20"/>
        </w:rPr>
        <w:lastRenderedPageBreak/>
        <w:t xml:space="preserve">zajema vse površine in predmete v prostoru, da poteka od čistega proti umazanemu delu, od zgoraj navzdol, da so ločene čiste in nečiste poti. </w:t>
      </w:r>
    </w:p>
    <w:p w14:paraId="0B1CFC47" w14:textId="77777777" w:rsidR="0030322E" w:rsidRPr="0030322E" w:rsidRDefault="0030322E" w:rsidP="0030322E">
      <w:pPr>
        <w:spacing w:line="240" w:lineRule="auto"/>
        <w:jc w:val="both"/>
        <w:rPr>
          <w:rFonts w:cs="Arial"/>
          <w:sz w:val="20"/>
        </w:rPr>
      </w:pPr>
    </w:p>
    <w:p w14:paraId="7206DB06" w14:textId="77777777" w:rsidR="0030322E" w:rsidRPr="0030322E" w:rsidRDefault="0030322E" w:rsidP="0030322E">
      <w:pPr>
        <w:spacing w:line="240" w:lineRule="auto"/>
        <w:jc w:val="both"/>
        <w:rPr>
          <w:rFonts w:cs="Arial"/>
          <w:sz w:val="20"/>
        </w:rPr>
      </w:pPr>
      <w:r w:rsidRPr="0030322E">
        <w:rPr>
          <w:rFonts w:cs="Arial"/>
          <w:sz w:val="20"/>
        </w:rPr>
        <w:t>Izvajalec mora zagotoviti vsa potrebna delovna in zaščitna sredstva za kvalitetno in pravočasno</w:t>
      </w:r>
      <w:r w:rsidRPr="0030322E">
        <w:rPr>
          <w:rFonts w:cs="Arial"/>
          <w:b/>
          <w:sz w:val="20"/>
        </w:rPr>
        <w:t xml:space="preserve"> </w:t>
      </w:r>
      <w:r w:rsidRPr="0030322E">
        <w:rPr>
          <w:rFonts w:cs="Arial"/>
          <w:sz w:val="20"/>
        </w:rPr>
        <w:t xml:space="preserve">izvajanje storitev, ki so predmet javnega naročila (čistilno tehniko, čistilna in dezinfekcijska sredstva, pripomočke za čiščenje, vrečke za smeti ter drugi potrošni material, vključno s toaletnimi brisačami, papirjem in milom). Delavci izvajalca morajo ves čas skrbeti za osebno higieno (zlasti higieno rok) ter higieno delovne opreme in pripomočkov. </w:t>
      </w:r>
    </w:p>
    <w:p w14:paraId="0C0D6DF8" w14:textId="77777777" w:rsidR="0030322E" w:rsidRPr="0030322E" w:rsidRDefault="0030322E" w:rsidP="0030322E">
      <w:pPr>
        <w:pStyle w:val="Telobesedila2"/>
        <w:spacing w:line="240" w:lineRule="auto"/>
        <w:jc w:val="both"/>
        <w:rPr>
          <w:rFonts w:cs="Arial"/>
          <w:b/>
          <w:sz w:val="20"/>
        </w:rPr>
      </w:pPr>
    </w:p>
    <w:p w14:paraId="7A406F13" w14:textId="77777777" w:rsidR="0030322E" w:rsidRPr="0030322E" w:rsidRDefault="0030322E" w:rsidP="0030322E">
      <w:pPr>
        <w:spacing w:line="240" w:lineRule="auto"/>
        <w:jc w:val="both"/>
        <w:rPr>
          <w:rFonts w:cs="Arial"/>
          <w:sz w:val="20"/>
        </w:rPr>
      </w:pPr>
      <w:r w:rsidRPr="0030322E">
        <w:rPr>
          <w:rFonts w:cs="Arial"/>
          <w:sz w:val="20"/>
        </w:rPr>
        <w:t xml:space="preserve">Delavci izvajalca so zadolženi za čiščenje, vzdrževanje, pravilno in namensko uporabo sredstev in opreme za delo. Izvajalec je dolžan zagotoviti delavcem ustrezna delovna sredstva in pripomočke označene ločeno po namembnosti ter delavce podučiti o pravilni uporabi in vzdrževanju le-teh. </w:t>
      </w:r>
    </w:p>
    <w:p w14:paraId="14F21DA5" w14:textId="77777777" w:rsidR="0030322E" w:rsidRPr="0030322E" w:rsidRDefault="0030322E" w:rsidP="0030322E">
      <w:pPr>
        <w:spacing w:line="240" w:lineRule="auto"/>
        <w:jc w:val="both"/>
        <w:rPr>
          <w:rFonts w:cs="Arial"/>
          <w:sz w:val="20"/>
        </w:rPr>
      </w:pPr>
    </w:p>
    <w:p w14:paraId="27681298" w14:textId="77777777" w:rsidR="0030322E" w:rsidRPr="0030322E" w:rsidRDefault="0030322E" w:rsidP="0030322E">
      <w:pPr>
        <w:spacing w:line="240" w:lineRule="auto"/>
        <w:jc w:val="both"/>
        <w:rPr>
          <w:rFonts w:cs="Arial"/>
          <w:sz w:val="20"/>
        </w:rPr>
      </w:pPr>
      <w:r w:rsidRPr="0030322E">
        <w:rPr>
          <w:rFonts w:cs="Arial"/>
          <w:sz w:val="20"/>
        </w:rPr>
        <w:t xml:space="preserve">Postopek čiščenja se mora opravljati skladno z navodili izvajalca po sistemu različnih barvnih krp, barvno usklajenih z vedri. </w:t>
      </w:r>
    </w:p>
    <w:p w14:paraId="5E9E07EA" w14:textId="77777777" w:rsidR="0030322E" w:rsidRPr="0030322E" w:rsidRDefault="0030322E" w:rsidP="0030322E">
      <w:pPr>
        <w:spacing w:line="240" w:lineRule="auto"/>
        <w:rPr>
          <w:rFonts w:cs="Arial"/>
          <w:sz w:val="20"/>
        </w:rPr>
      </w:pPr>
    </w:p>
    <w:p w14:paraId="6FA28CC6" w14:textId="77777777" w:rsidR="0030322E" w:rsidRPr="0030322E" w:rsidRDefault="0030322E" w:rsidP="0030322E">
      <w:pPr>
        <w:spacing w:line="240" w:lineRule="auto"/>
        <w:rPr>
          <w:rFonts w:cs="Arial"/>
          <w:sz w:val="20"/>
        </w:rPr>
      </w:pPr>
      <w:r w:rsidRPr="0030322E">
        <w:rPr>
          <w:rFonts w:cs="Arial"/>
          <w:sz w:val="20"/>
        </w:rPr>
        <w:t>Za kakovostno opravljanje storitev mora izvajalec zagotavljati:</w:t>
      </w:r>
    </w:p>
    <w:p w14:paraId="49FF6FEE"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izdelano strategijo spremljanja kakovosti,</w:t>
      </w:r>
    </w:p>
    <w:p w14:paraId="6775DBCB"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 xml:space="preserve">izdelano kontrolno tehnologijo za nadzor dela, </w:t>
      </w:r>
    </w:p>
    <w:p w14:paraId="2F7DEEE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ustrezno izobraževanje delavcev,</w:t>
      </w:r>
    </w:p>
    <w:p w14:paraId="0D4242C6"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izdelan plan dela in spremljanje izvajanja plana,</w:t>
      </w:r>
    </w:p>
    <w:p w14:paraId="42086445"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definirana čistila, navodila za uporabo in spremljanje njihove porabe,</w:t>
      </w:r>
    </w:p>
    <w:p w14:paraId="56FB89B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opremo za čiščenje in opisan postopek vzdrževanja le-te,</w:t>
      </w:r>
    </w:p>
    <w:p w14:paraId="0ADE81AE"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urejen videz delavcev, spremljanje urejenosti in obnašanja delavcev.</w:t>
      </w:r>
    </w:p>
    <w:p w14:paraId="1521A809" w14:textId="77777777" w:rsidR="0030322E" w:rsidRPr="0030322E" w:rsidRDefault="0030322E" w:rsidP="0030322E">
      <w:pPr>
        <w:spacing w:line="240" w:lineRule="auto"/>
        <w:jc w:val="both"/>
        <w:rPr>
          <w:rFonts w:cs="Arial"/>
          <w:sz w:val="20"/>
        </w:rPr>
      </w:pPr>
    </w:p>
    <w:p w14:paraId="4738211C" w14:textId="77777777" w:rsidR="0030322E" w:rsidRPr="0030322E" w:rsidRDefault="0030322E" w:rsidP="0030322E">
      <w:pPr>
        <w:spacing w:line="240" w:lineRule="auto"/>
        <w:jc w:val="both"/>
        <w:rPr>
          <w:rFonts w:cs="Arial"/>
          <w:sz w:val="20"/>
        </w:rPr>
      </w:pPr>
      <w:r w:rsidRPr="0030322E">
        <w:rPr>
          <w:rFonts w:cs="Arial"/>
          <w:sz w:val="20"/>
        </w:rPr>
        <w:t>Pri opravljanju storitev čiščenja mora izvajalec uporabljati le čistila in razkužila, ki so mikrobiološko in dermatološko testirana, tako da ne vsebujejo patogenih bakterij in ne povzročajo alergij ali drugih bolezenskih sprememb na koži, ter so skladna z Uredbo o zelenem javnem naročanju. Izvajalec mora poskrbeti, da so delavci usposobljeni za varno uporabo čistil ter za odstranjevanje odpadkov skladno s predpisi o odpadkih.</w:t>
      </w:r>
    </w:p>
    <w:p w14:paraId="4F5AFFB8" w14:textId="77777777" w:rsidR="0030322E" w:rsidRPr="0030322E" w:rsidRDefault="0030322E" w:rsidP="0030322E">
      <w:pPr>
        <w:spacing w:line="240" w:lineRule="auto"/>
        <w:jc w:val="both"/>
        <w:rPr>
          <w:rFonts w:cs="Arial"/>
          <w:sz w:val="20"/>
        </w:rPr>
      </w:pPr>
    </w:p>
    <w:p w14:paraId="711119CC" w14:textId="77777777" w:rsidR="0030322E" w:rsidRPr="0030322E" w:rsidRDefault="0030322E" w:rsidP="0030322E">
      <w:pPr>
        <w:spacing w:line="240" w:lineRule="auto"/>
        <w:jc w:val="both"/>
        <w:rPr>
          <w:rFonts w:cs="Arial"/>
          <w:sz w:val="20"/>
        </w:rPr>
      </w:pPr>
      <w:r w:rsidRPr="0030322E">
        <w:rPr>
          <w:rFonts w:cs="Arial"/>
          <w:sz w:val="20"/>
        </w:rPr>
        <w:t>V primeru, da delavci izvajalca pri svojem delu uporabljajo razkužila, morajo le-ta biti testirana po metodologiji, ki je priznana v državi, kjer se preparat proizvaja, opremljena z navodilom za uporabo in varno delo in kompatibilna s čistili.</w:t>
      </w:r>
    </w:p>
    <w:p w14:paraId="38178CCA" w14:textId="77777777" w:rsidR="0030322E" w:rsidRPr="0030322E" w:rsidRDefault="0030322E" w:rsidP="0030322E">
      <w:pPr>
        <w:spacing w:line="240" w:lineRule="auto"/>
        <w:rPr>
          <w:rFonts w:cs="Arial"/>
          <w:sz w:val="20"/>
        </w:rPr>
      </w:pPr>
    </w:p>
    <w:p w14:paraId="7A80E796" w14:textId="77777777" w:rsidR="0030322E" w:rsidRPr="0030322E" w:rsidRDefault="0030322E" w:rsidP="0030322E">
      <w:pPr>
        <w:spacing w:line="240" w:lineRule="auto"/>
        <w:rPr>
          <w:rFonts w:cs="Arial"/>
          <w:sz w:val="20"/>
        </w:rPr>
      </w:pPr>
      <w:r w:rsidRPr="0030322E">
        <w:rPr>
          <w:rFonts w:cs="Arial"/>
          <w:sz w:val="20"/>
        </w:rPr>
        <w:t>Vsakemu razkužilu mora biti dodana dokumentacija, ki vsebuje:</w:t>
      </w:r>
    </w:p>
    <w:p w14:paraId="3E416D4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navodila za uporabo,</w:t>
      </w:r>
    </w:p>
    <w:p w14:paraId="6F098245"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podatke s področja varstva pri delu,</w:t>
      </w:r>
    </w:p>
    <w:p w14:paraId="5AD79696" w14:textId="77777777" w:rsidR="0030322E" w:rsidRPr="0030322E" w:rsidRDefault="0030322E" w:rsidP="00DF4C8A">
      <w:pPr>
        <w:widowControl w:val="0"/>
        <w:numPr>
          <w:ilvl w:val="0"/>
          <w:numId w:val="27"/>
        </w:numPr>
        <w:tabs>
          <w:tab w:val="left" w:pos="360"/>
        </w:tabs>
        <w:suppressAutoHyphens/>
        <w:spacing w:line="240" w:lineRule="auto"/>
        <w:jc w:val="both"/>
        <w:rPr>
          <w:rFonts w:cs="Arial"/>
          <w:sz w:val="20"/>
        </w:rPr>
      </w:pPr>
      <w:r w:rsidRPr="0030322E">
        <w:rPr>
          <w:rFonts w:cs="Arial"/>
          <w:sz w:val="20"/>
        </w:rPr>
        <w:t>dokazila o testiranju: toksičnosti, alergogenosti, kancerogenosti, higienske neoporečnosti in prijaznosti do  okolja.</w:t>
      </w:r>
    </w:p>
    <w:p w14:paraId="1BB8ECB5" w14:textId="77777777" w:rsidR="0030322E" w:rsidRPr="0030322E" w:rsidRDefault="0030322E" w:rsidP="0030322E">
      <w:pPr>
        <w:spacing w:line="240" w:lineRule="auto"/>
        <w:jc w:val="both"/>
        <w:rPr>
          <w:rFonts w:cs="Arial"/>
          <w:sz w:val="20"/>
        </w:rPr>
      </w:pPr>
    </w:p>
    <w:p w14:paraId="205DAB08" w14:textId="77777777" w:rsidR="0030322E" w:rsidRPr="0030322E" w:rsidRDefault="0030322E" w:rsidP="0030322E">
      <w:pPr>
        <w:spacing w:line="240" w:lineRule="auto"/>
        <w:jc w:val="both"/>
        <w:rPr>
          <w:rFonts w:cs="Arial"/>
          <w:sz w:val="20"/>
        </w:rPr>
      </w:pPr>
      <w:r w:rsidRPr="0030322E">
        <w:rPr>
          <w:rFonts w:cs="Arial"/>
          <w:sz w:val="20"/>
        </w:rPr>
        <w:t>Čistila in razkužila se morajo uporabljati v skladu z navodili proizvajalca za posamezne čistilne površine. Če imajo posamezna čistila ali razkužila na podlagi zakona o kemikalijah nevarne lastnosti (jedke, dražilne ipd.), mora izbrani ponudnik predložiti zdravstveno oceno pristojnega laboratorija, varnostni list ter navodila za prvo pomoč ob nesreči.</w:t>
      </w:r>
    </w:p>
    <w:p w14:paraId="44770C20" w14:textId="77777777" w:rsidR="0030322E" w:rsidRPr="0030322E" w:rsidRDefault="0030322E" w:rsidP="0030322E">
      <w:pPr>
        <w:spacing w:line="240" w:lineRule="auto"/>
        <w:jc w:val="both"/>
        <w:rPr>
          <w:rFonts w:cs="Arial"/>
          <w:sz w:val="20"/>
        </w:rPr>
      </w:pPr>
    </w:p>
    <w:p w14:paraId="261906A3" w14:textId="77777777" w:rsidR="0030322E" w:rsidRPr="0030322E" w:rsidRDefault="0030322E" w:rsidP="0030322E">
      <w:pPr>
        <w:spacing w:line="240" w:lineRule="auto"/>
        <w:jc w:val="both"/>
        <w:rPr>
          <w:rFonts w:cs="Arial"/>
          <w:sz w:val="20"/>
        </w:rPr>
      </w:pPr>
      <w:r w:rsidRPr="0030322E">
        <w:rPr>
          <w:rFonts w:cs="Arial"/>
          <w:sz w:val="20"/>
        </w:rPr>
        <w:t xml:space="preserve">Čistila morajo biti pakirana v originalni embalaži v skladu s stopnjo nevarnosti in v skladu z namenom uporabe. Čistila morajo biti opremljena z navodilom za uporabo v slovenskem jeziku in z dozatorjem, biti morajo ekološko primerna, brez dodanih razkužil in nevsiljivega vonja. </w:t>
      </w:r>
    </w:p>
    <w:p w14:paraId="29205AFB" w14:textId="77777777" w:rsidR="0030322E" w:rsidRPr="0030322E" w:rsidRDefault="0030322E" w:rsidP="0030322E">
      <w:pPr>
        <w:spacing w:line="240" w:lineRule="auto"/>
        <w:jc w:val="both"/>
        <w:rPr>
          <w:rFonts w:cs="Arial"/>
          <w:sz w:val="20"/>
        </w:rPr>
      </w:pPr>
    </w:p>
    <w:p w14:paraId="594F18C3" w14:textId="77777777" w:rsidR="0030322E" w:rsidRPr="0030322E" w:rsidRDefault="0030322E" w:rsidP="0030322E">
      <w:pPr>
        <w:spacing w:line="240" w:lineRule="auto"/>
        <w:jc w:val="both"/>
        <w:rPr>
          <w:rFonts w:cs="Arial"/>
          <w:sz w:val="20"/>
        </w:rPr>
      </w:pPr>
      <w:r w:rsidRPr="0030322E">
        <w:rPr>
          <w:rFonts w:cs="Arial"/>
          <w:sz w:val="20"/>
        </w:rPr>
        <w:t xml:space="preserve">Vsa čistila morajo ustrezati predpisom, ki urejajo področje zdravstvene neoporečnosti predmetov splošne rabe, področje kemikalij in drugim predpisom, ki veljajo v RS. Čistila in razkužila morajo biti shranjena v za to predviden prostor, izven dosega nepooblaščenim osebam in dijakom . </w:t>
      </w:r>
    </w:p>
    <w:p w14:paraId="4A75D8EA" w14:textId="77777777" w:rsidR="0030322E" w:rsidRPr="0030322E" w:rsidRDefault="0030322E" w:rsidP="0030322E">
      <w:pPr>
        <w:pStyle w:val="Telobesedila2"/>
        <w:spacing w:line="240" w:lineRule="auto"/>
        <w:rPr>
          <w:rFonts w:cs="Arial"/>
          <w:b/>
          <w:sz w:val="20"/>
        </w:rPr>
      </w:pPr>
    </w:p>
    <w:p w14:paraId="260F6E50" w14:textId="77777777" w:rsidR="0030322E" w:rsidRPr="00582304" w:rsidRDefault="0030322E" w:rsidP="00582304">
      <w:pPr>
        <w:pStyle w:val="Telobesedila2"/>
        <w:spacing w:line="240" w:lineRule="auto"/>
        <w:jc w:val="both"/>
        <w:rPr>
          <w:rFonts w:cs="Arial"/>
          <w:b/>
          <w:sz w:val="20"/>
        </w:rPr>
      </w:pPr>
      <w:r w:rsidRPr="0030322E">
        <w:rPr>
          <w:rFonts w:cs="Arial"/>
          <w:b/>
          <w:sz w:val="20"/>
        </w:rPr>
        <w:t>Izvajalec mora na način in pod pogoji, določenimi z razpisno dokumentacijo zagotoviti čiščenje vseh prostorov, opreme in površin. Delo mora organizirati in izvajati tako, da ne bo moten delovni proces naročnika.</w:t>
      </w:r>
    </w:p>
    <w:p w14:paraId="3907BCB8" w14:textId="77777777" w:rsidR="0030322E" w:rsidRPr="0030322E" w:rsidRDefault="0030322E" w:rsidP="0030322E">
      <w:pPr>
        <w:spacing w:line="240" w:lineRule="auto"/>
        <w:rPr>
          <w:sz w:val="20"/>
        </w:rPr>
      </w:pPr>
    </w:p>
    <w:p w14:paraId="78DFA785" w14:textId="77777777" w:rsidR="0030322E" w:rsidRPr="00B75EAA" w:rsidRDefault="0030322E" w:rsidP="0030322E">
      <w:pPr>
        <w:pStyle w:val="Naslov2"/>
        <w:widowControl w:val="0"/>
        <w:numPr>
          <w:ilvl w:val="1"/>
          <w:numId w:val="0"/>
        </w:numPr>
        <w:tabs>
          <w:tab w:val="left" w:pos="0"/>
        </w:tabs>
        <w:suppressAutoHyphens/>
        <w:spacing w:before="0" w:after="0"/>
        <w:jc w:val="center"/>
        <w:rPr>
          <w:rFonts w:ascii="Verdana" w:hAnsi="Verdana" w:cs="Arial"/>
          <w:i w:val="0"/>
          <w:sz w:val="20"/>
          <w:szCs w:val="20"/>
        </w:rPr>
      </w:pPr>
      <w:bookmarkStart w:id="8" w:name="_Toc80012072"/>
      <w:r w:rsidRPr="00B75EAA">
        <w:rPr>
          <w:rFonts w:ascii="Verdana" w:hAnsi="Verdana" w:cs="Arial"/>
          <w:i w:val="0"/>
          <w:sz w:val="20"/>
          <w:szCs w:val="20"/>
        </w:rPr>
        <w:t>VI. ZAHTEVE V ZVEZI Z  DELAVCI – ČISTILCI</w:t>
      </w:r>
      <w:bookmarkEnd w:id="8"/>
    </w:p>
    <w:p w14:paraId="372AA0DD" w14:textId="77777777" w:rsidR="0030322E" w:rsidRPr="0030322E" w:rsidRDefault="0030322E" w:rsidP="0030322E">
      <w:pPr>
        <w:spacing w:line="240" w:lineRule="auto"/>
        <w:rPr>
          <w:rFonts w:cs="Arial"/>
          <w:sz w:val="20"/>
        </w:rPr>
      </w:pPr>
    </w:p>
    <w:p w14:paraId="796A0863" w14:textId="77777777" w:rsidR="0030322E" w:rsidRPr="0030322E" w:rsidRDefault="0030322E" w:rsidP="0030322E">
      <w:pPr>
        <w:spacing w:line="240" w:lineRule="auto"/>
        <w:jc w:val="both"/>
        <w:rPr>
          <w:rFonts w:cs="Arial"/>
          <w:sz w:val="20"/>
        </w:rPr>
      </w:pPr>
      <w:r w:rsidRPr="0030322E">
        <w:rPr>
          <w:rFonts w:cs="Arial"/>
          <w:sz w:val="20"/>
        </w:rPr>
        <w:t xml:space="preserve">Za izvajanje storitev čiščenja, ki so predmet javnega naročila zahteva naročnik vsaj naslednje </w:t>
      </w:r>
      <w:r w:rsidRPr="0030322E">
        <w:rPr>
          <w:rFonts w:cs="Arial"/>
          <w:b/>
          <w:sz w:val="20"/>
        </w:rPr>
        <w:t>minimalno dnevno število ur oz. delavcev</w:t>
      </w:r>
      <w:r w:rsidRPr="0030322E">
        <w:rPr>
          <w:rFonts w:cs="Arial"/>
          <w:sz w:val="20"/>
        </w:rPr>
        <w:t xml:space="preserve"> s končano osnovno šolo:</w:t>
      </w:r>
    </w:p>
    <w:p w14:paraId="73D0B074" w14:textId="77777777" w:rsidR="0030322E" w:rsidRPr="0030322E" w:rsidRDefault="0030322E" w:rsidP="0030322E">
      <w:pPr>
        <w:spacing w:line="240" w:lineRule="auto"/>
        <w:jc w:val="both"/>
        <w:rPr>
          <w:rFonts w:cs="Arial"/>
          <w:color w:val="5F497A"/>
          <w:sz w:val="20"/>
        </w:rPr>
      </w:pPr>
    </w:p>
    <w:tbl>
      <w:tblPr>
        <w:tblW w:w="9476" w:type="dxa"/>
        <w:tblInd w:w="70" w:type="dxa"/>
        <w:tblLayout w:type="fixed"/>
        <w:tblCellMar>
          <w:left w:w="70" w:type="dxa"/>
          <w:right w:w="70" w:type="dxa"/>
        </w:tblCellMar>
        <w:tblLook w:val="0000" w:firstRow="0" w:lastRow="0" w:firstColumn="0" w:lastColumn="0" w:noHBand="0" w:noVBand="0"/>
      </w:tblPr>
      <w:tblGrid>
        <w:gridCol w:w="4253"/>
        <w:gridCol w:w="1488"/>
        <w:gridCol w:w="1347"/>
        <w:gridCol w:w="1205"/>
        <w:gridCol w:w="1183"/>
      </w:tblGrid>
      <w:tr w:rsidR="0030322E" w:rsidRPr="0030322E" w14:paraId="4766209E" w14:textId="77777777" w:rsidTr="00EF6B21">
        <w:trPr>
          <w:trHeight w:val="695"/>
        </w:trPr>
        <w:tc>
          <w:tcPr>
            <w:tcW w:w="4253" w:type="dxa"/>
            <w:tcBorders>
              <w:top w:val="single" w:sz="4" w:space="0" w:color="000000"/>
              <w:left w:val="single" w:sz="4" w:space="0" w:color="000000"/>
              <w:bottom w:val="single" w:sz="4" w:space="0" w:color="000000"/>
            </w:tcBorders>
          </w:tcPr>
          <w:p w14:paraId="280E40F6" w14:textId="77777777" w:rsidR="0030322E" w:rsidRPr="0030322E" w:rsidRDefault="0030322E" w:rsidP="0030322E">
            <w:pPr>
              <w:pStyle w:val="Noga"/>
              <w:snapToGrid w:val="0"/>
              <w:spacing w:line="240" w:lineRule="auto"/>
              <w:jc w:val="center"/>
              <w:rPr>
                <w:rFonts w:cs="Arial"/>
                <w:b/>
                <w:sz w:val="20"/>
              </w:rPr>
            </w:pPr>
            <w:r w:rsidRPr="0030322E">
              <w:rPr>
                <w:rFonts w:cs="Arial"/>
                <w:b/>
                <w:sz w:val="20"/>
              </w:rPr>
              <w:t>PREDMET PONUDBE:</w:t>
            </w:r>
          </w:p>
          <w:p w14:paraId="45DEE9B8" w14:textId="77777777" w:rsidR="0030322E" w:rsidRPr="0030322E" w:rsidRDefault="0030322E" w:rsidP="0030322E">
            <w:pPr>
              <w:spacing w:line="240" w:lineRule="auto"/>
              <w:jc w:val="center"/>
              <w:rPr>
                <w:rFonts w:cs="Arial"/>
                <w:b/>
                <w:sz w:val="20"/>
              </w:rPr>
            </w:pPr>
            <w:r w:rsidRPr="0030322E">
              <w:rPr>
                <w:rFonts w:cs="Arial"/>
                <w:b/>
                <w:sz w:val="20"/>
              </w:rPr>
              <w:t>ČIŠČENJE PROSTOROV</w:t>
            </w:r>
          </w:p>
          <w:p w14:paraId="13B91535" w14:textId="77777777" w:rsidR="0030322E" w:rsidRPr="0030322E" w:rsidRDefault="0030322E" w:rsidP="0030322E">
            <w:pPr>
              <w:pStyle w:val="Noga"/>
              <w:spacing w:line="240" w:lineRule="auto"/>
              <w:jc w:val="center"/>
              <w:rPr>
                <w:rFonts w:cs="Arial"/>
                <w:b/>
                <w:sz w:val="20"/>
              </w:rPr>
            </w:pPr>
            <w:r w:rsidRPr="0030322E">
              <w:rPr>
                <w:rFonts w:cs="Arial"/>
                <w:b/>
                <w:sz w:val="20"/>
              </w:rPr>
              <w:t>SREDNJE GOSTINSKE IN TURISTIČNE ŠOLE RADOVLJICA</w:t>
            </w:r>
          </w:p>
        </w:tc>
        <w:tc>
          <w:tcPr>
            <w:tcW w:w="2835" w:type="dxa"/>
            <w:gridSpan w:val="2"/>
            <w:tcBorders>
              <w:top w:val="single" w:sz="4" w:space="0" w:color="000000"/>
              <w:left w:val="single" w:sz="4" w:space="0" w:color="000000"/>
              <w:bottom w:val="single" w:sz="4" w:space="0" w:color="000000"/>
            </w:tcBorders>
          </w:tcPr>
          <w:p w14:paraId="3E6F522B" w14:textId="77777777" w:rsidR="0030322E" w:rsidRPr="0030322E" w:rsidRDefault="0030322E" w:rsidP="0030322E">
            <w:pPr>
              <w:snapToGrid w:val="0"/>
              <w:spacing w:line="240" w:lineRule="auto"/>
              <w:jc w:val="center"/>
              <w:rPr>
                <w:rFonts w:cs="Arial"/>
                <w:sz w:val="20"/>
              </w:rPr>
            </w:pPr>
            <w:r w:rsidRPr="0030322E">
              <w:rPr>
                <w:rFonts w:cs="Arial"/>
                <w:sz w:val="20"/>
              </w:rPr>
              <w:t>MINIMALNO ŠTEVILO  DELAVCEV – ČISTILCEV DNEVNO PRISOTNIH V OBJEKTU</w:t>
            </w:r>
          </w:p>
          <w:p w14:paraId="4FB01323" w14:textId="77777777" w:rsidR="0030322E" w:rsidRPr="0030322E" w:rsidRDefault="0030322E" w:rsidP="0030322E">
            <w:pPr>
              <w:spacing w:line="240" w:lineRule="auto"/>
              <w:jc w:val="center"/>
              <w:rPr>
                <w:rFonts w:cs="Arial"/>
                <w:sz w:val="20"/>
              </w:rPr>
            </w:pPr>
            <w:r w:rsidRPr="0030322E">
              <w:rPr>
                <w:rFonts w:cs="Arial"/>
                <w:sz w:val="20"/>
              </w:rPr>
              <w:t>(1 DELAVEC = 8 UR)</w:t>
            </w:r>
          </w:p>
        </w:tc>
        <w:tc>
          <w:tcPr>
            <w:tcW w:w="2388" w:type="dxa"/>
            <w:gridSpan w:val="2"/>
            <w:tcBorders>
              <w:top w:val="single" w:sz="4" w:space="0" w:color="000000"/>
              <w:left w:val="single" w:sz="4" w:space="0" w:color="000000"/>
              <w:bottom w:val="single" w:sz="4" w:space="0" w:color="000000"/>
              <w:right w:val="single" w:sz="4" w:space="0" w:color="000000"/>
            </w:tcBorders>
          </w:tcPr>
          <w:p w14:paraId="30DB058D" w14:textId="77777777" w:rsidR="0030322E" w:rsidRPr="0030322E" w:rsidRDefault="0030322E" w:rsidP="0030322E">
            <w:pPr>
              <w:snapToGrid w:val="0"/>
              <w:spacing w:line="240" w:lineRule="auto"/>
              <w:jc w:val="center"/>
              <w:rPr>
                <w:rFonts w:cs="Arial"/>
                <w:sz w:val="20"/>
              </w:rPr>
            </w:pPr>
            <w:r w:rsidRPr="0030322E">
              <w:rPr>
                <w:rFonts w:cs="Arial"/>
                <w:sz w:val="20"/>
              </w:rPr>
              <w:t>MINIMALNO DNEVNO ŠTEVILO UR</w:t>
            </w:r>
          </w:p>
          <w:p w14:paraId="5D70B1E9" w14:textId="77777777" w:rsidR="0030322E" w:rsidRPr="0030322E" w:rsidRDefault="0030322E" w:rsidP="0030322E">
            <w:pPr>
              <w:spacing w:line="240" w:lineRule="auto"/>
              <w:jc w:val="center"/>
              <w:rPr>
                <w:rFonts w:cs="Arial"/>
                <w:sz w:val="20"/>
              </w:rPr>
            </w:pPr>
            <w:r w:rsidRPr="0030322E">
              <w:rPr>
                <w:rFonts w:cs="Arial"/>
                <w:sz w:val="20"/>
              </w:rPr>
              <w:t>ZA ČIŠČENJE OBJEKTA</w:t>
            </w:r>
          </w:p>
        </w:tc>
      </w:tr>
      <w:tr w:rsidR="0030322E" w:rsidRPr="0030322E" w14:paraId="0913530C" w14:textId="77777777" w:rsidTr="00EF6B21">
        <w:trPr>
          <w:cantSplit/>
          <w:trHeight w:hRule="exact" w:val="262"/>
        </w:trPr>
        <w:tc>
          <w:tcPr>
            <w:tcW w:w="4253" w:type="dxa"/>
            <w:vMerge w:val="restart"/>
            <w:tcBorders>
              <w:top w:val="single" w:sz="4" w:space="0" w:color="000000"/>
              <w:left w:val="single" w:sz="4" w:space="0" w:color="000000"/>
              <w:bottom w:val="single" w:sz="4" w:space="0" w:color="000000"/>
            </w:tcBorders>
          </w:tcPr>
          <w:p w14:paraId="33FE3999" w14:textId="77777777" w:rsidR="0030322E" w:rsidRPr="0030322E" w:rsidRDefault="0030322E" w:rsidP="0030322E">
            <w:pPr>
              <w:pStyle w:val="Noga"/>
              <w:snapToGrid w:val="0"/>
              <w:spacing w:line="240" w:lineRule="auto"/>
              <w:jc w:val="center"/>
              <w:rPr>
                <w:rFonts w:cs="Arial"/>
                <w:sz w:val="20"/>
              </w:rPr>
            </w:pPr>
          </w:p>
          <w:p w14:paraId="3AF46126" w14:textId="77777777" w:rsidR="0030322E" w:rsidRPr="0030322E" w:rsidRDefault="0030322E" w:rsidP="0030322E">
            <w:pPr>
              <w:pStyle w:val="Noga"/>
              <w:spacing w:line="240" w:lineRule="auto"/>
              <w:rPr>
                <w:rFonts w:cs="Arial"/>
                <w:sz w:val="20"/>
              </w:rPr>
            </w:pPr>
            <w:r w:rsidRPr="0030322E">
              <w:rPr>
                <w:rFonts w:cs="Arial"/>
                <w:sz w:val="20"/>
              </w:rPr>
              <w:t>ZAHTEVANO ŠTEVILO DELAVCEV:</w:t>
            </w:r>
          </w:p>
        </w:tc>
        <w:tc>
          <w:tcPr>
            <w:tcW w:w="1488" w:type="dxa"/>
            <w:tcBorders>
              <w:top w:val="single" w:sz="4" w:space="0" w:color="000000"/>
              <w:left w:val="single" w:sz="4" w:space="0" w:color="000000"/>
              <w:bottom w:val="single" w:sz="4" w:space="0" w:color="000000"/>
            </w:tcBorders>
          </w:tcPr>
          <w:p w14:paraId="4C3FBBFB" w14:textId="77777777" w:rsidR="0030322E" w:rsidRPr="0030322E" w:rsidRDefault="0030322E" w:rsidP="0030322E">
            <w:pPr>
              <w:snapToGrid w:val="0"/>
              <w:spacing w:line="240" w:lineRule="auto"/>
              <w:jc w:val="center"/>
              <w:rPr>
                <w:rFonts w:cs="Arial"/>
                <w:b/>
                <w:sz w:val="20"/>
              </w:rPr>
            </w:pPr>
            <w:r w:rsidRPr="0030322E">
              <w:rPr>
                <w:rFonts w:cs="Arial"/>
                <w:b/>
                <w:sz w:val="20"/>
              </w:rPr>
              <w:t>Dopoldan</w:t>
            </w:r>
          </w:p>
        </w:tc>
        <w:tc>
          <w:tcPr>
            <w:tcW w:w="1347" w:type="dxa"/>
            <w:tcBorders>
              <w:top w:val="single" w:sz="4" w:space="0" w:color="000000"/>
              <w:left w:val="single" w:sz="4" w:space="0" w:color="000000"/>
              <w:bottom w:val="single" w:sz="4" w:space="0" w:color="000000"/>
            </w:tcBorders>
          </w:tcPr>
          <w:p w14:paraId="441B6978" w14:textId="77777777" w:rsidR="0030322E" w:rsidRPr="0030322E" w:rsidRDefault="0030322E" w:rsidP="0030322E">
            <w:pPr>
              <w:snapToGrid w:val="0"/>
              <w:spacing w:line="240" w:lineRule="auto"/>
              <w:jc w:val="center"/>
              <w:rPr>
                <w:rFonts w:cs="Arial"/>
                <w:b/>
                <w:sz w:val="20"/>
              </w:rPr>
            </w:pPr>
            <w:r w:rsidRPr="0030322E">
              <w:rPr>
                <w:rFonts w:cs="Arial"/>
                <w:b/>
                <w:sz w:val="20"/>
              </w:rPr>
              <w:t>Popoldan</w:t>
            </w:r>
          </w:p>
        </w:tc>
        <w:tc>
          <w:tcPr>
            <w:tcW w:w="1205" w:type="dxa"/>
            <w:tcBorders>
              <w:top w:val="single" w:sz="4" w:space="0" w:color="000000"/>
              <w:left w:val="single" w:sz="4" w:space="0" w:color="000000"/>
              <w:bottom w:val="single" w:sz="4" w:space="0" w:color="000000"/>
            </w:tcBorders>
          </w:tcPr>
          <w:p w14:paraId="6AA9FFE6" w14:textId="77777777" w:rsidR="0030322E" w:rsidRPr="0030322E" w:rsidRDefault="0030322E" w:rsidP="0030322E">
            <w:pPr>
              <w:snapToGrid w:val="0"/>
              <w:spacing w:line="240" w:lineRule="auto"/>
              <w:jc w:val="center"/>
              <w:rPr>
                <w:rFonts w:cs="Arial"/>
                <w:b/>
                <w:sz w:val="20"/>
              </w:rPr>
            </w:pPr>
            <w:r w:rsidRPr="0030322E">
              <w:rPr>
                <w:rFonts w:cs="Arial"/>
                <w:b/>
                <w:sz w:val="20"/>
              </w:rPr>
              <w:t>Dopoldann</w:t>
            </w:r>
          </w:p>
        </w:tc>
        <w:tc>
          <w:tcPr>
            <w:tcW w:w="1183" w:type="dxa"/>
            <w:tcBorders>
              <w:top w:val="single" w:sz="4" w:space="0" w:color="000000"/>
              <w:left w:val="single" w:sz="4" w:space="0" w:color="000000"/>
              <w:bottom w:val="single" w:sz="4" w:space="0" w:color="000000"/>
              <w:right w:val="single" w:sz="4" w:space="0" w:color="000000"/>
            </w:tcBorders>
          </w:tcPr>
          <w:p w14:paraId="16CB1C8F" w14:textId="77777777" w:rsidR="0030322E" w:rsidRPr="0030322E" w:rsidRDefault="0030322E" w:rsidP="0030322E">
            <w:pPr>
              <w:snapToGrid w:val="0"/>
              <w:spacing w:line="240" w:lineRule="auto"/>
              <w:jc w:val="center"/>
              <w:rPr>
                <w:rFonts w:cs="Arial"/>
                <w:b/>
                <w:sz w:val="20"/>
              </w:rPr>
            </w:pPr>
            <w:r w:rsidRPr="0030322E">
              <w:rPr>
                <w:rFonts w:cs="Arial"/>
                <w:b/>
                <w:sz w:val="20"/>
              </w:rPr>
              <w:t>Popoldan</w:t>
            </w:r>
          </w:p>
        </w:tc>
      </w:tr>
      <w:tr w:rsidR="0030322E" w:rsidRPr="0030322E" w14:paraId="62593337" w14:textId="77777777" w:rsidTr="00EF6B21">
        <w:trPr>
          <w:cantSplit/>
        </w:trPr>
        <w:tc>
          <w:tcPr>
            <w:tcW w:w="4253" w:type="dxa"/>
            <w:vMerge/>
            <w:tcBorders>
              <w:top w:val="single" w:sz="4" w:space="0" w:color="000000"/>
              <w:left w:val="single" w:sz="4" w:space="0" w:color="000000"/>
              <w:bottom w:val="single" w:sz="4" w:space="0" w:color="000000"/>
            </w:tcBorders>
          </w:tcPr>
          <w:p w14:paraId="4565B692" w14:textId="77777777" w:rsidR="0030322E" w:rsidRPr="0030322E" w:rsidRDefault="0030322E" w:rsidP="0030322E">
            <w:pPr>
              <w:spacing w:line="240" w:lineRule="auto"/>
              <w:rPr>
                <w:rFonts w:cs="Arial"/>
                <w:sz w:val="20"/>
              </w:rPr>
            </w:pPr>
          </w:p>
        </w:tc>
        <w:tc>
          <w:tcPr>
            <w:tcW w:w="1488" w:type="dxa"/>
            <w:tcBorders>
              <w:top w:val="single" w:sz="4" w:space="0" w:color="000000"/>
              <w:left w:val="single" w:sz="4" w:space="0" w:color="000000"/>
              <w:bottom w:val="single" w:sz="4" w:space="0" w:color="000000"/>
            </w:tcBorders>
          </w:tcPr>
          <w:p w14:paraId="6A19D641" w14:textId="77777777" w:rsidR="0030322E" w:rsidRPr="0030322E" w:rsidRDefault="0030322E" w:rsidP="0030322E">
            <w:pPr>
              <w:snapToGrid w:val="0"/>
              <w:spacing w:line="240" w:lineRule="auto"/>
              <w:jc w:val="center"/>
              <w:rPr>
                <w:rFonts w:cs="Arial"/>
                <w:b/>
                <w:sz w:val="20"/>
              </w:rPr>
            </w:pPr>
            <w:r w:rsidRPr="0030322E">
              <w:rPr>
                <w:rFonts w:cs="Arial"/>
                <w:b/>
                <w:sz w:val="20"/>
              </w:rPr>
              <w:t>1</w:t>
            </w:r>
          </w:p>
        </w:tc>
        <w:tc>
          <w:tcPr>
            <w:tcW w:w="1347" w:type="dxa"/>
            <w:tcBorders>
              <w:top w:val="single" w:sz="4" w:space="0" w:color="000000"/>
              <w:left w:val="single" w:sz="4" w:space="0" w:color="000000"/>
              <w:bottom w:val="single" w:sz="4" w:space="0" w:color="000000"/>
            </w:tcBorders>
          </w:tcPr>
          <w:p w14:paraId="7C3D65EF" w14:textId="20218C52" w:rsidR="0030322E" w:rsidRPr="0030322E" w:rsidRDefault="00CE5CEA" w:rsidP="0030322E">
            <w:pPr>
              <w:snapToGrid w:val="0"/>
              <w:spacing w:line="240" w:lineRule="auto"/>
              <w:jc w:val="center"/>
              <w:rPr>
                <w:rFonts w:cs="Arial"/>
                <w:b/>
                <w:sz w:val="20"/>
              </w:rPr>
            </w:pPr>
            <w:r>
              <w:rPr>
                <w:rFonts w:cs="Arial"/>
                <w:b/>
                <w:sz w:val="20"/>
              </w:rPr>
              <w:t>3</w:t>
            </w:r>
          </w:p>
        </w:tc>
        <w:tc>
          <w:tcPr>
            <w:tcW w:w="1205" w:type="dxa"/>
            <w:tcBorders>
              <w:top w:val="single" w:sz="4" w:space="0" w:color="000000"/>
              <w:left w:val="single" w:sz="4" w:space="0" w:color="000000"/>
              <w:bottom w:val="single" w:sz="4" w:space="0" w:color="000000"/>
            </w:tcBorders>
          </w:tcPr>
          <w:p w14:paraId="5A7C785C" w14:textId="77777777" w:rsidR="0030322E" w:rsidRPr="0030322E" w:rsidRDefault="0030322E" w:rsidP="0030322E">
            <w:pPr>
              <w:snapToGrid w:val="0"/>
              <w:spacing w:line="240" w:lineRule="auto"/>
              <w:jc w:val="center"/>
              <w:rPr>
                <w:rFonts w:cs="Arial"/>
                <w:b/>
                <w:sz w:val="20"/>
              </w:rPr>
            </w:pPr>
            <w:r w:rsidRPr="0030322E">
              <w:rPr>
                <w:rFonts w:cs="Arial"/>
                <w:b/>
                <w:sz w:val="20"/>
              </w:rPr>
              <w:t>8</w:t>
            </w:r>
          </w:p>
        </w:tc>
        <w:tc>
          <w:tcPr>
            <w:tcW w:w="1183" w:type="dxa"/>
            <w:tcBorders>
              <w:top w:val="single" w:sz="4" w:space="0" w:color="000000"/>
              <w:left w:val="single" w:sz="4" w:space="0" w:color="000000"/>
              <w:bottom w:val="single" w:sz="4" w:space="0" w:color="000000"/>
              <w:right w:val="single" w:sz="4" w:space="0" w:color="000000"/>
            </w:tcBorders>
          </w:tcPr>
          <w:p w14:paraId="7422490B" w14:textId="77777777" w:rsidR="0030322E" w:rsidRPr="0030322E" w:rsidRDefault="0030322E" w:rsidP="0030322E">
            <w:pPr>
              <w:snapToGrid w:val="0"/>
              <w:spacing w:line="240" w:lineRule="auto"/>
              <w:jc w:val="center"/>
              <w:rPr>
                <w:rFonts w:cs="Arial"/>
                <w:b/>
                <w:sz w:val="20"/>
              </w:rPr>
            </w:pPr>
            <w:r w:rsidRPr="0030322E">
              <w:rPr>
                <w:rFonts w:cs="Arial"/>
                <w:b/>
                <w:sz w:val="20"/>
              </w:rPr>
              <w:t>32</w:t>
            </w:r>
          </w:p>
        </w:tc>
      </w:tr>
      <w:tr w:rsidR="0030322E" w:rsidRPr="0030322E" w14:paraId="5F34BD39" w14:textId="77777777" w:rsidTr="00EF6B21">
        <w:tc>
          <w:tcPr>
            <w:tcW w:w="4253" w:type="dxa"/>
            <w:tcBorders>
              <w:top w:val="single" w:sz="4" w:space="0" w:color="000000"/>
              <w:left w:val="single" w:sz="4" w:space="0" w:color="000000"/>
              <w:bottom w:val="single" w:sz="4" w:space="0" w:color="000000"/>
            </w:tcBorders>
          </w:tcPr>
          <w:p w14:paraId="130EA784" w14:textId="77777777" w:rsidR="0030322E" w:rsidRPr="0030322E" w:rsidRDefault="0030322E" w:rsidP="0030322E">
            <w:pPr>
              <w:snapToGrid w:val="0"/>
              <w:spacing w:line="240" w:lineRule="auto"/>
              <w:rPr>
                <w:rFonts w:cs="Arial"/>
                <w:b/>
                <w:sz w:val="20"/>
              </w:rPr>
            </w:pPr>
            <w:r w:rsidRPr="0030322E">
              <w:rPr>
                <w:rFonts w:cs="Arial"/>
                <w:b/>
                <w:sz w:val="20"/>
              </w:rPr>
              <w:t>SKUPAJ:</w:t>
            </w:r>
          </w:p>
        </w:tc>
        <w:tc>
          <w:tcPr>
            <w:tcW w:w="2835" w:type="dxa"/>
            <w:gridSpan w:val="2"/>
            <w:tcBorders>
              <w:top w:val="single" w:sz="4" w:space="0" w:color="000000"/>
              <w:left w:val="single" w:sz="4" w:space="0" w:color="000000"/>
              <w:bottom w:val="single" w:sz="4" w:space="0" w:color="000000"/>
            </w:tcBorders>
          </w:tcPr>
          <w:p w14:paraId="343D20F6" w14:textId="1B017C2A" w:rsidR="0030322E" w:rsidRPr="0030322E" w:rsidRDefault="00CE5CEA" w:rsidP="0030322E">
            <w:pPr>
              <w:snapToGrid w:val="0"/>
              <w:spacing w:line="240" w:lineRule="auto"/>
              <w:jc w:val="center"/>
              <w:rPr>
                <w:rFonts w:cs="Arial"/>
                <w:b/>
                <w:sz w:val="20"/>
              </w:rPr>
            </w:pPr>
            <w:r>
              <w:rPr>
                <w:rFonts w:cs="Arial"/>
                <w:b/>
                <w:sz w:val="20"/>
              </w:rPr>
              <w:t>4</w:t>
            </w:r>
          </w:p>
        </w:tc>
        <w:tc>
          <w:tcPr>
            <w:tcW w:w="2388" w:type="dxa"/>
            <w:gridSpan w:val="2"/>
            <w:tcBorders>
              <w:top w:val="single" w:sz="4" w:space="0" w:color="000000"/>
              <w:left w:val="single" w:sz="4" w:space="0" w:color="000000"/>
              <w:bottom w:val="single" w:sz="4" w:space="0" w:color="000000"/>
              <w:right w:val="single" w:sz="4" w:space="0" w:color="000000"/>
            </w:tcBorders>
          </w:tcPr>
          <w:p w14:paraId="28264513" w14:textId="77777777" w:rsidR="0030322E" w:rsidRPr="0030322E" w:rsidRDefault="0030322E" w:rsidP="0030322E">
            <w:pPr>
              <w:snapToGrid w:val="0"/>
              <w:spacing w:line="240" w:lineRule="auto"/>
              <w:jc w:val="center"/>
              <w:rPr>
                <w:rFonts w:cs="Arial"/>
                <w:b/>
                <w:sz w:val="20"/>
              </w:rPr>
            </w:pPr>
            <w:r w:rsidRPr="0030322E">
              <w:rPr>
                <w:rFonts w:cs="Arial"/>
                <w:b/>
                <w:sz w:val="20"/>
              </w:rPr>
              <w:t>40</w:t>
            </w:r>
          </w:p>
        </w:tc>
      </w:tr>
    </w:tbl>
    <w:p w14:paraId="054C0CF3" w14:textId="77777777" w:rsidR="0030322E" w:rsidRPr="0030322E" w:rsidRDefault="0030322E" w:rsidP="0030322E">
      <w:pPr>
        <w:spacing w:line="240" w:lineRule="auto"/>
        <w:jc w:val="both"/>
        <w:rPr>
          <w:rFonts w:cs="Arial"/>
          <w:sz w:val="20"/>
        </w:rPr>
      </w:pPr>
    </w:p>
    <w:p w14:paraId="51998691" w14:textId="77777777" w:rsidR="0030322E" w:rsidRPr="0030322E" w:rsidRDefault="0030322E" w:rsidP="0030322E">
      <w:pPr>
        <w:pStyle w:val="Telobesedila2"/>
        <w:spacing w:line="240" w:lineRule="auto"/>
        <w:jc w:val="both"/>
        <w:rPr>
          <w:rFonts w:cs="Arial"/>
          <w:b/>
          <w:sz w:val="20"/>
        </w:rPr>
      </w:pPr>
      <w:r w:rsidRPr="0030322E">
        <w:rPr>
          <w:rFonts w:cs="Arial"/>
          <w:b/>
          <w:sz w:val="20"/>
        </w:rPr>
        <w:t xml:space="preserve">Ponudnik je pri pripravi ponudbe dolžan upoštevati </w:t>
      </w:r>
      <w:r w:rsidRPr="0030322E">
        <w:rPr>
          <w:rFonts w:cs="Arial"/>
          <w:b/>
          <w:sz w:val="20"/>
          <w:u w:val="single"/>
        </w:rPr>
        <w:t>vsaj</w:t>
      </w:r>
      <w:r w:rsidRPr="0030322E">
        <w:rPr>
          <w:rFonts w:cs="Arial"/>
          <w:b/>
          <w:sz w:val="20"/>
        </w:rPr>
        <w:t xml:space="preserve"> navedeno število delavcev. Delavci morajo opravljati storitve čiščenja dnevno vsaj navedeno število ur. Storitve čiščenja morajo biti strokovno vodene in nadzorovane s strani pooblaščenega delavca izvajalca, ki mora imeti višjo ali visoko izobrazbo zdravstvene smeri. Odgovorna oseba izvajalca mora opravljati kontrolo čiščenja vsaj 2 krat mesečno.</w:t>
      </w:r>
    </w:p>
    <w:p w14:paraId="09CC3CAD" w14:textId="77777777" w:rsidR="0030322E" w:rsidRPr="0030322E" w:rsidRDefault="0030322E" w:rsidP="0030322E">
      <w:pPr>
        <w:pStyle w:val="Telobesedila2"/>
        <w:spacing w:line="240" w:lineRule="auto"/>
        <w:jc w:val="both"/>
        <w:rPr>
          <w:rFonts w:cs="Arial"/>
          <w:b/>
          <w:sz w:val="20"/>
        </w:rPr>
      </w:pPr>
    </w:p>
    <w:p w14:paraId="7B405DB6" w14:textId="77777777" w:rsidR="0030322E" w:rsidRPr="0030322E" w:rsidRDefault="0030322E" w:rsidP="0030322E">
      <w:pPr>
        <w:spacing w:line="240" w:lineRule="auto"/>
        <w:jc w:val="both"/>
        <w:rPr>
          <w:rFonts w:cs="Arial"/>
          <w:sz w:val="20"/>
        </w:rPr>
      </w:pPr>
      <w:r w:rsidRPr="0030322E">
        <w:rPr>
          <w:rFonts w:cs="Arial"/>
          <w:sz w:val="20"/>
        </w:rPr>
        <w:t>Izvajalec je dolžan storitve čiščenja opravljati z redno zaposlenim oziroma angažiranim kadrom na osnovi sklenjene pogodbe o delu. Pred začetkom opravljanja del je izvajalec dolžan predstaviti delavca odgovorni osebi naročnika. Za opravljanje storitev čiščenja pri naročniku morajo imeti delavci izvajalca primerno delovno obleko in obutev.</w:t>
      </w:r>
    </w:p>
    <w:p w14:paraId="6F57F70A" w14:textId="77777777" w:rsidR="0030322E" w:rsidRPr="0030322E" w:rsidRDefault="0030322E" w:rsidP="0030322E">
      <w:pPr>
        <w:spacing w:line="240" w:lineRule="auto"/>
        <w:jc w:val="both"/>
        <w:rPr>
          <w:rFonts w:cs="Arial"/>
          <w:sz w:val="20"/>
        </w:rPr>
      </w:pPr>
    </w:p>
    <w:p w14:paraId="1CAD3871" w14:textId="77777777" w:rsidR="0030322E" w:rsidRPr="0030322E" w:rsidRDefault="0030322E" w:rsidP="0030322E">
      <w:pPr>
        <w:spacing w:line="240" w:lineRule="auto"/>
        <w:jc w:val="both"/>
        <w:rPr>
          <w:rFonts w:cs="Arial"/>
          <w:sz w:val="20"/>
        </w:rPr>
      </w:pPr>
      <w:r w:rsidRPr="0030322E">
        <w:rPr>
          <w:rFonts w:cs="Arial"/>
          <w:sz w:val="20"/>
        </w:rPr>
        <w:t>Delavci izvajalca, ki opravljajo dela čiščenja pri naročniku morajo imeti opravljen preizkus znanja iz varstva pri delu in požarne varnosti v skladu z Zakonom o varnosti in zdravju pri delu. Na zahtevo naročnika je izvajalec dolžan najkasneje v sedmih dneh dostaviti naročniku dokazila o opravljenih preizkusih znanja s področja varstva pri delu in požarne varnosti.</w:t>
      </w:r>
    </w:p>
    <w:p w14:paraId="3C5AF9A1" w14:textId="77777777" w:rsidR="0030322E" w:rsidRPr="0030322E" w:rsidRDefault="0030322E" w:rsidP="0030322E">
      <w:pPr>
        <w:spacing w:line="240" w:lineRule="auto"/>
        <w:jc w:val="both"/>
        <w:rPr>
          <w:rFonts w:cs="Arial"/>
          <w:sz w:val="20"/>
        </w:rPr>
      </w:pPr>
    </w:p>
    <w:p w14:paraId="09276045" w14:textId="77777777" w:rsidR="0030322E" w:rsidRPr="0030322E" w:rsidRDefault="0030322E" w:rsidP="0030322E">
      <w:pPr>
        <w:spacing w:line="240" w:lineRule="auto"/>
        <w:jc w:val="both"/>
        <w:rPr>
          <w:rFonts w:cs="Arial"/>
          <w:sz w:val="20"/>
        </w:rPr>
      </w:pPr>
      <w:r w:rsidRPr="0030322E">
        <w:rPr>
          <w:rFonts w:cs="Arial"/>
          <w:sz w:val="20"/>
        </w:rPr>
        <w:t xml:space="preserve">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w:t>
      </w:r>
    </w:p>
    <w:p w14:paraId="46A4F52F" w14:textId="77777777" w:rsidR="0030322E" w:rsidRPr="0030322E" w:rsidRDefault="0030322E" w:rsidP="0030322E">
      <w:pPr>
        <w:spacing w:line="240" w:lineRule="auto"/>
        <w:jc w:val="both"/>
        <w:rPr>
          <w:rFonts w:cs="Arial"/>
          <w:sz w:val="20"/>
        </w:rPr>
      </w:pPr>
    </w:p>
    <w:p w14:paraId="415ED5CE" w14:textId="77777777" w:rsidR="0030322E" w:rsidRPr="0030322E" w:rsidRDefault="0030322E" w:rsidP="0030322E">
      <w:pPr>
        <w:spacing w:line="240" w:lineRule="auto"/>
        <w:jc w:val="both"/>
        <w:rPr>
          <w:rFonts w:cs="Arial"/>
          <w:sz w:val="20"/>
        </w:rPr>
      </w:pPr>
      <w:r w:rsidRPr="0030322E">
        <w:rPr>
          <w:rFonts w:cs="Arial"/>
          <w:sz w:val="20"/>
        </w:rPr>
        <w:t>O nastanku škode je izvajalec dolžan takoj obvestiti naročnika. Povzročena škoda se ugotavlja ob skupnem ogledu predstavnikov obeh strank.</w:t>
      </w:r>
    </w:p>
    <w:p w14:paraId="6E3D0F7B" w14:textId="77777777" w:rsidR="0030322E" w:rsidRPr="0030322E" w:rsidRDefault="0030322E" w:rsidP="0030322E">
      <w:pPr>
        <w:spacing w:line="240" w:lineRule="auto"/>
        <w:jc w:val="both"/>
        <w:rPr>
          <w:rFonts w:cs="Arial"/>
          <w:sz w:val="20"/>
        </w:rPr>
      </w:pPr>
    </w:p>
    <w:p w14:paraId="3787E51C"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Izvajalec je dolžan takoj nadomestiti odsotnega delavca in odstraniti z dela delavca, ki svoje delo opravlja nekvalitetno, nepravočasno, oziroma kakorkoli v nasprotju z zahtevami čiščenja.</w:t>
      </w:r>
    </w:p>
    <w:p w14:paraId="736D2DB9" w14:textId="77777777" w:rsidR="0030322E" w:rsidRPr="0030322E" w:rsidRDefault="0030322E" w:rsidP="0030322E">
      <w:pPr>
        <w:pStyle w:val="Telobesedila21"/>
        <w:jc w:val="both"/>
        <w:rPr>
          <w:rFonts w:ascii="Verdana" w:hAnsi="Verdana" w:cs="Arial"/>
          <w:b/>
          <w:sz w:val="20"/>
        </w:rPr>
      </w:pPr>
    </w:p>
    <w:p w14:paraId="3E800825" w14:textId="77777777" w:rsidR="0030322E" w:rsidRPr="0030322E" w:rsidRDefault="0030322E" w:rsidP="0030322E">
      <w:pPr>
        <w:spacing w:line="240" w:lineRule="auto"/>
        <w:jc w:val="both"/>
        <w:rPr>
          <w:rFonts w:cs="Arial"/>
          <w:sz w:val="20"/>
        </w:rPr>
      </w:pPr>
      <w:r w:rsidRPr="0030322E">
        <w:rPr>
          <w:rFonts w:cs="Arial"/>
          <w:sz w:val="20"/>
        </w:rPr>
        <w:t xml:space="preserve">Storitve čiščenja se morajo izvajati s strokovno usposobljenimi delavci, skladno s pravili stroke, kvalitetno in skladno z v Republiki Sloveniji veljavnimi predpisi (zakoni, pravilniki, standardi, tehničnimi soglasji, navodili, priporočili ter normativi). </w:t>
      </w:r>
    </w:p>
    <w:p w14:paraId="50C549AF" w14:textId="77777777" w:rsidR="0030322E" w:rsidRPr="0030322E" w:rsidRDefault="0030322E" w:rsidP="0030322E">
      <w:pPr>
        <w:spacing w:line="240" w:lineRule="auto"/>
        <w:jc w:val="both"/>
        <w:rPr>
          <w:rFonts w:cs="Arial"/>
          <w:sz w:val="20"/>
        </w:rPr>
      </w:pPr>
    </w:p>
    <w:p w14:paraId="3BA89B09" w14:textId="77777777" w:rsidR="0030322E" w:rsidRPr="0030322E" w:rsidRDefault="0030322E" w:rsidP="0030322E">
      <w:pPr>
        <w:pStyle w:val="Telobesedila2"/>
        <w:spacing w:line="240" w:lineRule="auto"/>
        <w:jc w:val="both"/>
        <w:rPr>
          <w:rFonts w:cs="Arial"/>
          <w:b/>
          <w:sz w:val="20"/>
        </w:rPr>
      </w:pPr>
      <w:r w:rsidRPr="0030322E">
        <w:rPr>
          <w:rFonts w:cs="Arial"/>
          <w:b/>
          <w:sz w:val="20"/>
        </w:rPr>
        <w:lastRenderedPageBreak/>
        <w:t xml:space="preserve">Izvajalec je dolžan seznaniti odgovorno osebo (ki bo zadolžena za nadzor oz. kontrolo kakovosti opravljenih storitev) z zahtevami naročnika in sicer tako, da ji izroči fotokopijo dela razpisne dokumentacije, ki se nanaša na opis predmeta javnega naročila. Prav tako je izvajalec dolžan pripraviti konkretna navodila za delavce – čistilce. Navodila morajo natančno opredeliti kaj se čisti, kako pogosto, kje, na kakšen način in s kakšnimi sredstvi. </w:t>
      </w:r>
    </w:p>
    <w:p w14:paraId="4E5087A7" w14:textId="77777777" w:rsidR="0030322E" w:rsidRPr="0030322E" w:rsidRDefault="0030322E" w:rsidP="0030322E">
      <w:pPr>
        <w:pStyle w:val="Telobesedila2"/>
        <w:spacing w:line="240" w:lineRule="auto"/>
        <w:jc w:val="both"/>
        <w:rPr>
          <w:rFonts w:cs="Arial"/>
          <w:b/>
          <w:sz w:val="20"/>
        </w:rPr>
      </w:pPr>
    </w:p>
    <w:p w14:paraId="0270F447" w14:textId="77777777" w:rsidR="0030322E" w:rsidRPr="0030322E" w:rsidRDefault="0030322E" w:rsidP="0030322E">
      <w:pPr>
        <w:pStyle w:val="Telobesedila2"/>
        <w:spacing w:line="240" w:lineRule="auto"/>
        <w:jc w:val="both"/>
        <w:rPr>
          <w:rFonts w:cs="Arial"/>
          <w:b/>
          <w:sz w:val="20"/>
        </w:rPr>
      </w:pPr>
      <w:r w:rsidRPr="0030322E">
        <w:rPr>
          <w:rFonts w:cs="Arial"/>
          <w:b/>
          <w:sz w:val="20"/>
        </w:rPr>
        <w:t>Delavci izvajalca morajo biti natančno seznanjeni s postopki ločenega zbiranja in odstranjevanja odpadkov.</w:t>
      </w:r>
    </w:p>
    <w:p w14:paraId="4257FCC4" w14:textId="77777777" w:rsidR="0030322E" w:rsidRPr="0030322E" w:rsidRDefault="0030322E" w:rsidP="0030322E">
      <w:pPr>
        <w:pStyle w:val="Telobesedila2"/>
        <w:spacing w:line="240" w:lineRule="auto"/>
        <w:jc w:val="both"/>
        <w:rPr>
          <w:rFonts w:cs="Arial"/>
          <w:b/>
          <w:sz w:val="20"/>
        </w:rPr>
      </w:pPr>
    </w:p>
    <w:p w14:paraId="4488D527" w14:textId="77777777" w:rsidR="0030322E" w:rsidRPr="0030322E" w:rsidRDefault="0030322E" w:rsidP="0030322E">
      <w:pPr>
        <w:pStyle w:val="Telobesedila2"/>
        <w:spacing w:line="240" w:lineRule="auto"/>
        <w:jc w:val="both"/>
        <w:rPr>
          <w:rFonts w:cs="Arial"/>
          <w:b/>
          <w:sz w:val="20"/>
        </w:rPr>
      </w:pPr>
      <w:r w:rsidRPr="0030322E">
        <w:rPr>
          <w:rFonts w:cs="Arial"/>
          <w:b/>
          <w:sz w:val="20"/>
        </w:rPr>
        <w:t>Storitve čiščenja se morajo organizirati in izvajati ekonomično, racionalno in tako načrtovano, da so pri čiščenju zajeti vsi predmeti v  prostoru.</w:t>
      </w:r>
    </w:p>
    <w:p w14:paraId="506623DD" w14:textId="77777777" w:rsidR="0030322E" w:rsidRPr="0030322E" w:rsidRDefault="0030322E" w:rsidP="0030322E">
      <w:pPr>
        <w:pStyle w:val="Telobesedila2"/>
        <w:spacing w:line="240" w:lineRule="auto"/>
        <w:jc w:val="both"/>
        <w:rPr>
          <w:rFonts w:cs="Arial"/>
          <w:b/>
          <w:sz w:val="20"/>
        </w:rPr>
      </w:pPr>
    </w:p>
    <w:p w14:paraId="797AC84C" w14:textId="77777777" w:rsidR="0030322E" w:rsidRPr="0030322E" w:rsidRDefault="0030322E" w:rsidP="0030322E">
      <w:pPr>
        <w:pStyle w:val="Telobesedila2"/>
        <w:spacing w:line="240" w:lineRule="auto"/>
        <w:jc w:val="both"/>
        <w:rPr>
          <w:rFonts w:cs="Arial"/>
          <w:b/>
          <w:sz w:val="20"/>
        </w:rPr>
      </w:pPr>
      <w:r w:rsidRPr="0030322E">
        <w:rPr>
          <w:rFonts w:cs="Arial"/>
          <w:b/>
          <w:sz w:val="20"/>
        </w:rPr>
        <w:t>Naročnik si pridržuje pravico, da v času trajanja pogodbe spremeni opremo v posameznih objektih, poslovalni čas, vrsto in obseg posameznih vrst čistilnih površin ter uro obveznega začetka in zaključka delovnega časa delavcev – čistilcev.</w:t>
      </w:r>
    </w:p>
    <w:p w14:paraId="766304D7" w14:textId="77777777" w:rsidR="0030322E" w:rsidRPr="0030322E" w:rsidRDefault="0030322E" w:rsidP="0030322E">
      <w:pPr>
        <w:pStyle w:val="Telobesedila21"/>
        <w:jc w:val="both"/>
        <w:rPr>
          <w:rFonts w:ascii="Verdana" w:hAnsi="Verdana" w:cs="Arial"/>
          <w:sz w:val="20"/>
        </w:rPr>
      </w:pPr>
    </w:p>
    <w:p w14:paraId="4FBDA869"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Izvajalec je dolžan razporediti delavce, tako da začnejo in končajo delo ob uri, ki jo zahteva naročnik za posamezne objekte. V izjemnih primerih (interventna čiščenja po prireditvah, poplavah, nesrečah, vlomih ipd.) mora izvajalec opraviti storitve čiščenja tudi izven načrtovanega delovnega časa v roku, ki ga določi naročnik. Odzivni čas je 1 ura.</w:t>
      </w:r>
    </w:p>
    <w:p w14:paraId="39F2AB2C" w14:textId="77777777" w:rsidR="0030322E" w:rsidRPr="0030322E" w:rsidRDefault="0030322E" w:rsidP="0030322E">
      <w:pPr>
        <w:spacing w:line="240" w:lineRule="auto"/>
        <w:jc w:val="both"/>
        <w:rPr>
          <w:rFonts w:cs="Arial"/>
          <w:sz w:val="20"/>
          <w:u w:val="single"/>
        </w:rPr>
      </w:pPr>
    </w:p>
    <w:p w14:paraId="2D9D8775" w14:textId="77777777" w:rsidR="0030322E" w:rsidRPr="0030322E" w:rsidRDefault="0030322E" w:rsidP="0030322E">
      <w:pPr>
        <w:spacing w:line="240" w:lineRule="auto"/>
        <w:jc w:val="both"/>
        <w:rPr>
          <w:rFonts w:cs="Arial"/>
          <w:sz w:val="20"/>
        </w:rPr>
      </w:pPr>
      <w:r w:rsidRPr="0030322E">
        <w:rPr>
          <w:rFonts w:cs="Arial"/>
          <w:sz w:val="20"/>
        </w:rPr>
        <w:t xml:space="preserve">Izbrani izvajalec bo opravljal storitve čiščenja za obdobje 36 mesecev od dneva sklenitve pogodbe. </w:t>
      </w:r>
    </w:p>
    <w:p w14:paraId="0F62707E" w14:textId="77777777" w:rsidR="0030322E" w:rsidRPr="0030322E" w:rsidRDefault="0030322E" w:rsidP="0030322E">
      <w:pPr>
        <w:spacing w:line="240" w:lineRule="auto"/>
        <w:jc w:val="both"/>
        <w:rPr>
          <w:rFonts w:cs="Arial"/>
          <w:sz w:val="20"/>
        </w:rPr>
      </w:pPr>
    </w:p>
    <w:p w14:paraId="4E825535"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 xml:space="preserve">Delavci izvajalca morajo opravljati storitve čiščenja v popoldanskem času, razen ene dopoldanske delavke, ki je zadolžena za dopoldansko čiščenje športne dvorane (od oktobra do aprila) in sprotno čiščenje najbolj frekventnih prostorov šole. </w:t>
      </w:r>
    </w:p>
    <w:p w14:paraId="790BBE5F" w14:textId="77777777" w:rsidR="0030322E" w:rsidRPr="0030322E" w:rsidRDefault="0030322E" w:rsidP="0030322E">
      <w:pPr>
        <w:pStyle w:val="Telobesedila21"/>
        <w:jc w:val="both"/>
        <w:rPr>
          <w:rFonts w:ascii="Verdana" w:hAnsi="Verdana" w:cs="Arial"/>
          <w:sz w:val="20"/>
        </w:rPr>
      </w:pPr>
    </w:p>
    <w:p w14:paraId="529346D6" w14:textId="77777777" w:rsidR="0030322E" w:rsidRPr="0030322E" w:rsidRDefault="0030322E" w:rsidP="0030322E">
      <w:pPr>
        <w:spacing w:line="240" w:lineRule="auto"/>
        <w:jc w:val="both"/>
        <w:rPr>
          <w:rFonts w:cs="Arial"/>
          <w:sz w:val="20"/>
        </w:rPr>
      </w:pPr>
      <w:r w:rsidRPr="0030322E">
        <w:rPr>
          <w:rFonts w:cs="Arial"/>
          <w:sz w:val="20"/>
        </w:rPr>
        <w:t xml:space="preserve">Izvajalec je dolžan storitve čiščenja opravljati z redno zaposlenim oziroma angažiranim kadrom na osnovi sklenjene pogodbe o delu. Pred začetkom opravljanja del je izvajalec dolžan predstaviti delavca odgovorni osebi naročnika. </w:t>
      </w:r>
    </w:p>
    <w:p w14:paraId="77115130" w14:textId="77777777" w:rsidR="0030322E" w:rsidRPr="0030322E" w:rsidRDefault="0030322E" w:rsidP="0030322E">
      <w:pPr>
        <w:spacing w:line="240" w:lineRule="auto"/>
        <w:jc w:val="both"/>
        <w:rPr>
          <w:rFonts w:cs="Arial"/>
          <w:sz w:val="20"/>
        </w:rPr>
      </w:pPr>
    </w:p>
    <w:p w14:paraId="6E648948" w14:textId="77777777" w:rsidR="0030322E" w:rsidRPr="0030322E" w:rsidRDefault="0030322E" w:rsidP="0030322E">
      <w:pPr>
        <w:spacing w:line="240" w:lineRule="auto"/>
        <w:jc w:val="both"/>
        <w:rPr>
          <w:rFonts w:cs="Arial"/>
          <w:sz w:val="20"/>
        </w:rPr>
      </w:pPr>
      <w:r w:rsidRPr="0030322E">
        <w:rPr>
          <w:rFonts w:cs="Arial"/>
          <w:sz w:val="20"/>
        </w:rPr>
        <w:t>Za opravljanje storitev čiščenja pri naročniku morajo imeti delavci izvajalca primerno delovno obleko in obutev.</w:t>
      </w:r>
    </w:p>
    <w:p w14:paraId="21F39043" w14:textId="77777777" w:rsidR="0030322E" w:rsidRPr="0030322E" w:rsidRDefault="0030322E" w:rsidP="0030322E">
      <w:pPr>
        <w:spacing w:line="240" w:lineRule="auto"/>
        <w:jc w:val="both"/>
        <w:rPr>
          <w:rFonts w:cs="Arial"/>
          <w:sz w:val="20"/>
        </w:rPr>
      </w:pPr>
    </w:p>
    <w:p w14:paraId="17F20C9F" w14:textId="77777777" w:rsidR="0030322E" w:rsidRPr="0030322E" w:rsidRDefault="0030322E" w:rsidP="0030322E">
      <w:pPr>
        <w:pStyle w:val="Telobesedila2"/>
        <w:spacing w:line="240" w:lineRule="auto"/>
        <w:jc w:val="both"/>
        <w:rPr>
          <w:rFonts w:cs="Arial"/>
          <w:b/>
          <w:sz w:val="20"/>
        </w:rPr>
      </w:pPr>
      <w:r w:rsidRPr="0030322E">
        <w:rPr>
          <w:rFonts w:cs="Arial"/>
          <w:b/>
          <w:sz w:val="20"/>
        </w:rPr>
        <w:t>Izvajalec je dolžan zagotoviti redno opravljanje zdravstvenih pregledov delavcev v skladu z veljavnimi predpisi v Republiki Sloveniji.</w:t>
      </w:r>
    </w:p>
    <w:p w14:paraId="3BDADEAB" w14:textId="77777777" w:rsidR="0030322E" w:rsidRPr="0030322E" w:rsidRDefault="0030322E" w:rsidP="0030322E">
      <w:pPr>
        <w:pStyle w:val="Telobesedila2"/>
        <w:spacing w:line="240" w:lineRule="auto"/>
        <w:rPr>
          <w:rFonts w:cs="Arial"/>
          <w:sz w:val="20"/>
        </w:rPr>
      </w:pPr>
    </w:p>
    <w:p w14:paraId="569D14B8" w14:textId="77777777" w:rsidR="0030322E" w:rsidRPr="0030322E" w:rsidRDefault="0030322E" w:rsidP="0030322E">
      <w:pPr>
        <w:spacing w:line="240" w:lineRule="auto"/>
        <w:jc w:val="both"/>
        <w:rPr>
          <w:rFonts w:cs="Arial"/>
          <w:sz w:val="20"/>
        </w:rPr>
      </w:pPr>
      <w:r w:rsidRPr="0030322E">
        <w:rPr>
          <w:rFonts w:cs="Arial"/>
          <w:sz w:val="20"/>
        </w:rPr>
        <w:t xml:space="preserve">Izvajalec je dolžan na zahtevo naročnika predložiti dokazila o opravljenih pregledih delavcev, ki bodo opravljali dela v prostorih naročnika. </w:t>
      </w:r>
    </w:p>
    <w:p w14:paraId="6330C570" w14:textId="77777777" w:rsidR="0030322E" w:rsidRPr="0030322E" w:rsidRDefault="0030322E" w:rsidP="0030322E">
      <w:pPr>
        <w:spacing w:line="240" w:lineRule="auto"/>
        <w:jc w:val="both"/>
        <w:rPr>
          <w:rFonts w:cs="Arial"/>
          <w:sz w:val="20"/>
        </w:rPr>
      </w:pPr>
    </w:p>
    <w:p w14:paraId="6113376C" w14:textId="77777777" w:rsidR="0030322E" w:rsidRDefault="0030322E" w:rsidP="0030322E">
      <w:pPr>
        <w:spacing w:line="240" w:lineRule="auto"/>
        <w:jc w:val="both"/>
        <w:rPr>
          <w:rFonts w:cs="Arial"/>
          <w:sz w:val="20"/>
        </w:rPr>
      </w:pPr>
      <w:r w:rsidRPr="0030322E">
        <w:rPr>
          <w:rFonts w:cs="Arial"/>
          <w:sz w:val="20"/>
        </w:rPr>
        <w:t>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O nastanku škode je izvajalec dolžan  takoj obvestiti naročnika. Povzročena škoda se ugotavlja ob skupnem ogledu predstavnikov obeh strank.</w:t>
      </w:r>
    </w:p>
    <w:p w14:paraId="658F36A1" w14:textId="77777777" w:rsidR="00B60E97" w:rsidRDefault="00B60E97" w:rsidP="0030322E">
      <w:pPr>
        <w:spacing w:line="240" w:lineRule="auto"/>
        <w:jc w:val="both"/>
        <w:rPr>
          <w:rFonts w:cs="Arial"/>
          <w:sz w:val="20"/>
        </w:rPr>
      </w:pPr>
    </w:p>
    <w:p w14:paraId="39C7FF99" w14:textId="77777777" w:rsidR="00B60E97" w:rsidRPr="0030322E" w:rsidRDefault="00B60E97" w:rsidP="0030322E">
      <w:pPr>
        <w:spacing w:line="240" w:lineRule="auto"/>
        <w:jc w:val="both"/>
        <w:rPr>
          <w:rFonts w:cs="Arial"/>
          <w:sz w:val="20"/>
        </w:rPr>
      </w:pPr>
    </w:p>
    <w:p w14:paraId="39420CFE" w14:textId="77777777" w:rsidR="0030322E" w:rsidRPr="0030322E" w:rsidRDefault="0030322E" w:rsidP="0030322E">
      <w:pPr>
        <w:pStyle w:val="Naslov6"/>
        <w:keepNext/>
        <w:widowControl w:val="0"/>
        <w:numPr>
          <w:ilvl w:val="5"/>
          <w:numId w:val="0"/>
        </w:numPr>
        <w:tabs>
          <w:tab w:val="left" w:pos="0"/>
        </w:tabs>
        <w:suppressAutoHyphens/>
        <w:spacing w:before="0" w:after="0" w:line="240" w:lineRule="auto"/>
        <w:jc w:val="center"/>
        <w:rPr>
          <w:rFonts w:ascii="Verdana" w:hAnsi="Verdana" w:cs="Arial"/>
          <w:b w:val="0"/>
          <w:color w:val="FF0000"/>
        </w:rPr>
      </w:pPr>
    </w:p>
    <w:p w14:paraId="035064CF" w14:textId="3E381A03" w:rsidR="00055442" w:rsidRPr="00055442" w:rsidRDefault="0030322E" w:rsidP="00055442">
      <w:pPr>
        <w:pStyle w:val="Naslov6"/>
        <w:keepNext/>
        <w:widowControl w:val="0"/>
        <w:numPr>
          <w:ilvl w:val="5"/>
          <w:numId w:val="0"/>
        </w:numPr>
        <w:tabs>
          <w:tab w:val="left" w:pos="0"/>
        </w:tabs>
        <w:suppressAutoHyphens/>
        <w:spacing w:before="0" w:after="0" w:line="240" w:lineRule="auto"/>
        <w:jc w:val="center"/>
        <w:rPr>
          <w:rFonts w:ascii="Verdana" w:hAnsi="Verdana" w:cs="Arial"/>
        </w:rPr>
      </w:pPr>
      <w:r w:rsidRPr="00582304">
        <w:rPr>
          <w:rFonts w:ascii="Verdana" w:hAnsi="Verdana" w:cs="Arial"/>
        </w:rPr>
        <w:t>VII. ZAHTEVE NAROČNIKA V ZVEZI Z DOBAVO TOALETNIH POTREBŠČIN</w:t>
      </w:r>
    </w:p>
    <w:p w14:paraId="3393FFC8" w14:textId="77777777" w:rsidR="0030322E" w:rsidRPr="0030322E" w:rsidRDefault="0030322E" w:rsidP="0030322E">
      <w:pPr>
        <w:spacing w:line="240" w:lineRule="auto"/>
        <w:jc w:val="both"/>
        <w:rPr>
          <w:rFonts w:cs="Arial"/>
          <w:sz w:val="20"/>
        </w:rPr>
      </w:pPr>
    </w:p>
    <w:p w14:paraId="4FC8701A" w14:textId="77777777" w:rsidR="0030322E" w:rsidRPr="0030322E" w:rsidRDefault="0030322E" w:rsidP="0030322E">
      <w:pPr>
        <w:spacing w:line="240" w:lineRule="auto"/>
        <w:jc w:val="both"/>
        <w:rPr>
          <w:rFonts w:cs="Arial"/>
          <w:sz w:val="20"/>
        </w:rPr>
      </w:pPr>
      <w:r w:rsidRPr="0030322E">
        <w:rPr>
          <w:rFonts w:cs="Arial"/>
          <w:sz w:val="20"/>
        </w:rPr>
        <w:t xml:space="preserve">Naročnik zahteva, da izbrani izvajalec redno dobavlja in poskrbi za nameščanje toaletnih potrebščin (tekoče milo, toaletni papir v roli, papirnate brisače) v obstoječe podajalce. Naročnik razpolaga s podajalniki toaletnega mila, brisač in toaletnega papirja znamke DECO. </w:t>
      </w:r>
    </w:p>
    <w:p w14:paraId="5781641E" w14:textId="77777777" w:rsidR="0030322E" w:rsidRPr="0030322E" w:rsidRDefault="0030322E" w:rsidP="0030322E">
      <w:pPr>
        <w:spacing w:line="240" w:lineRule="auto"/>
        <w:jc w:val="both"/>
        <w:rPr>
          <w:rFonts w:cs="Arial"/>
          <w:sz w:val="20"/>
        </w:rPr>
      </w:pPr>
    </w:p>
    <w:p w14:paraId="19EAC877" w14:textId="77777777" w:rsidR="0030322E" w:rsidRPr="0030322E" w:rsidRDefault="0030322E" w:rsidP="0030322E">
      <w:pPr>
        <w:spacing w:line="240" w:lineRule="auto"/>
        <w:jc w:val="both"/>
        <w:rPr>
          <w:rFonts w:cs="Arial"/>
          <w:sz w:val="20"/>
        </w:rPr>
      </w:pPr>
      <w:r w:rsidRPr="0030322E">
        <w:rPr>
          <w:rFonts w:cs="Arial"/>
          <w:sz w:val="20"/>
        </w:rPr>
        <w:t>Ponudnik mora pri dobavi toaletnega papirja in brisač upošteva obvezna določila veljavne Uredbe o zelenem javnem naročanju.</w:t>
      </w:r>
    </w:p>
    <w:p w14:paraId="5F19307B" w14:textId="77777777" w:rsidR="0030322E" w:rsidRPr="0030322E" w:rsidRDefault="0030322E" w:rsidP="0030322E">
      <w:pPr>
        <w:spacing w:line="240" w:lineRule="auto"/>
        <w:jc w:val="both"/>
        <w:rPr>
          <w:rFonts w:cs="Arial"/>
          <w:sz w:val="20"/>
        </w:rPr>
      </w:pPr>
    </w:p>
    <w:p w14:paraId="6465C1D0" w14:textId="77777777" w:rsidR="0030322E" w:rsidRPr="0030322E" w:rsidRDefault="0030322E" w:rsidP="0030322E">
      <w:pPr>
        <w:spacing w:line="240" w:lineRule="auto"/>
        <w:jc w:val="both"/>
        <w:rPr>
          <w:rFonts w:cs="Arial"/>
          <w:sz w:val="20"/>
          <w:u w:val="single"/>
        </w:rPr>
      </w:pPr>
      <w:r w:rsidRPr="0030322E">
        <w:rPr>
          <w:rFonts w:cs="Arial"/>
          <w:sz w:val="20"/>
          <w:u w:val="single"/>
        </w:rPr>
        <w:t>Mesečna poraba toaletnih potrebščin, ki naj bo osnova za pripravo cene je naslednja:</w:t>
      </w:r>
    </w:p>
    <w:p w14:paraId="2EC92E51"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Toaletne brisače: cca  40.000 lističev,</w:t>
      </w:r>
    </w:p>
    <w:p w14:paraId="7702A686"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Toaletni papir: cca  25.000 lističev,</w:t>
      </w:r>
    </w:p>
    <w:p w14:paraId="3BBB5F5C"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Toaletno milo: cca 43 litrov.</w:t>
      </w:r>
    </w:p>
    <w:p w14:paraId="1E462FDB" w14:textId="77777777" w:rsidR="0030322E" w:rsidRPr="0030322E" w:rsidRDefault="0030322E" w:rsidP="0030322E">
      <w:pPr>
        <w:spacing w:line="240" w:lineRule="auto"/>
        <w:jc w:val="both"/>
        <w:rPr>
          <w:rFonts w:cs="Arial"/>
          <w:sz w:val="20"/>
        </w:rPr>
      </w:pPr>
    </w:p>
    <w:p w14:paraId="05A69976" w14:textId="77777777" w:rsidR="00AA55C6" w:rsidRDefault="0030322E" w:rsidP="00B75EAA">
      <w:pPr>
        <w:spacing w:line="240" w:lineRule="auto"/>
        <w:jc w:val="both"/>
        <w:rPr>
          <w:rFonts w:cs="Arial"/>
          <w:sz w:val="20"/>
        </w:rPr>
      </w:pPr>
      <w:r w:rsidRPr="0030322E">
        <w:rPr>
          <w:rFonts w:cs="Arial"/>
          <w:sz w:val="20"/>
        </w:rPr>
        <w:t xml:space="preserve">V kolikor izvajalec ne more zagotoviti potrošnega materiala, ki bi ustrezal obstoječim podajalnikom, mora le-te zamenjati na lastne stroške tako, da naročniku ne povzroči škode na keramičnih oblogah. Novi podajalniki ostanejo v lasti naročnika tudi po izteku pogodbenega razmerja. </w:t>
      </w:r>
    </w:p>
    <w:p w14:paraId="143AF140" w14:textId="77777777" w:rsidR="00055442" w:rsidRDefault="00055442" w:rsidP="00B75EAA">
      <w:pPr>
        <w:spacing w:line="240" w:lineRule="auto"/>
        <w:jc w:val="both"/>
        <w:rPr>
          <w:rFonts w:cs="Arial"/>
          <w:sz w:val="20"/>
        </w:rPr>
      </w:pPr>
    </w:p>
    <w:p w14:paraId="7796FF0C" w14:textId="6C09E974" w:rsidR="00055442" w:rsidRDefault="00055442" w:rsidP="00B75EAA">
      <w:pPr>
        <w:spacing w:line="240" w:lineRule="auto"/>
        <w:jc w:val="both"/>
        <w:rPr>
          <w:rFonts w:cs="Arial"/>
          <w:b/>
          <w:bCs/>
          <w:sz w:val="22"/>
          <w:szCs w:val="22"/>
        </w:rPr>
      </w:pPr>
      <w:r>
        <w:rPr>
          <w:rFonts w:cs="Arial"/>
          <w:b/>
          <w:bCs/>
          <w:sz w:val="22"/>
          <w:szCs w:val="22"/>
        </w:rPr>
        <w:t>ZAHTEVE NAROČNIKA GLEDE REFERENCE</w:t>
      </w:r>
    </w:p>
    <w:p w14:paraId="6F635BFE" w14:textId="77777777" w:rsidR="00055442" w:rsidRDefault="00055442" w:rsidP="00B75EAA">
      <w:pPr>
        <w:spacing w:line="240" w:lineRule="auto"/>
        <w:jc w:val="both"/>
        <w:rPr>
          <w:rFonts w:cs="Arial"/>
          <w:b/>
          <w:bCs/>
          <w:sz w:val="22"/>
          <w:szCs w:val="22"/>
        </w:rPr>
      </w:pPr>
    </w:p>
    <w:p w14:paraId="142A84DE" w14:textId="7F815E12" w:rsidR="00222CE8" w:rsidRDefault="00222CE8" w:rsidP="00222CE8">
      <w:pPr>
        <w:spacing w:line="240" w:lineRule="auto"/>
        <w:jc w:val="both"/>
        <w:rPr>
          <w:rFonts w:cs="Arial"/>
          <w:sz w:val="22"/>
          <w:szCs w:val="22"/>
        </w:rPr>
      </w:pPr>
      <w:r w:rsidRPr="00222CE8">
        <w:rPr>
          <w:rFonts w:cs="Arial"/>
          <w:sz w:val="22"/>
          <w:szCs w:val="22"/>
        </w:rPr>
        <w:t xml:space="preserve">Ponudnik mora izkazati, da je v zadnjih petih (5) letih pred oddajo ponudbe opravil vsaj </w:t>
      </w:r>
      <w:r>
        <w:rPr>
          <w:rFonts w:cs="Arial"/>
          <w:sz w:val="22"/>
          <w:szCs w:val="22"/>
        </w:rPr>
        <w:t>1</w:t>
      </w:r>
      <w:r w:rsidRPr="00222CE8">
        <w:rPr>
          <w:rFonts w:cs="Arial"/>
          <w:sz w:val="22"/>
          <w:szCs w:val="22"/>
        </w:rPr>
        <w:t xml:space="preserve"> (</w:t>
      </w:r>
      <w:r>
        <w:rPr>
          <w:rFonts w:cs="Arial"/>
          <w:sz w:val="22"/>
          <w:szCs w:val="22"/>
        </w:rPr>
        <w:t>eno</w:t>
      </w:r>
      <w:r w:rsidRPr="00222CE8">
        <w:rPr>
          <w:rFonts w:cs="Arial"/>
          <w:sz w:val="22"/>
          <w:szCs w:val="22"/>
        </w:rPr>
        <w:t>) primerljiv</w:t>
      </w:r>
      <w:r>
        <w:rPr>
          <w:rFonts w:cs="Arial"/>
          <w:sz w:val="22"/>
          <w:szCs w:val="22"/>
        </w:rPr>
        <w:t>o</w:t>
      </w:r>
      <w:r w:rsidRPr="00222CE8">
        <w:rPr>
          <w:rFonts w:cs="Arial"/>
          <w:sz w:val="22"/>
          <w:szCs w:val="22"/>
        </w:rPr>
        <w:t xml:space="preserve"> storit</w:t>
      </w:r>
      <w:r>
        <w:rPr>
          <w:rFonts w:cs="Arial"/>
          <w:sz w:val="22"/>
          <w:szCs w:val="22"/>
        </w:rPr>
        <w:t>ev čiščenja šolskih prostorov. Za primerljivo storitev se šteje čiščenje šolskih prostorov v velikosti vsaj 5.600</w:t>
      </w:r>
      <w:r w:rsidRPr="00222CE8">
        <w:rPr>
          <w:rFonts w:cs="Arial"/>
          <w:sz w:val="20"/>
        </w:rPr>
        <w:t xml:space="preserve"> </w:t>
      </w:r>
      <w:r w:rsidRPr="00222CE8">
        <w:rPr>
          <w:rFonts w:cs="Arial"/>
          <w:sz w:val="24"/>
          <w:szCs w:val="24"/>
        </w:rPr>
        <w:t>m</w:t>
      </w:r>
      <w:r w:rsidRPr="00222CE8">
        <w:rPr>
          <w:rFonts w:cs="Arial"/>
          <w:sz w:val="24"/>
          <w:szCs w:val="24"/>
          <w:vertAlign w:val="superscript"/>
        </w:rPr>
        <w:t>2</w:t>
      </w:r>
      <w:r>
        <w:rPr>
          <w:rFonts w:cs="Arial"/>
          <w:sz w:val="22"/>
          <w:szCs w:val="22"/>
        </w:rPr>
        <w:t>.</w:t>
      </w:r>
    </w:p>
    <w:p w14:paraId="057B4030" w14:textId="77777777" w:rsidR="00222CE8" w:rsidRPr="00222CE8" w:rsidRDefault="00222CE8" w:rsidP="00222CE8">
      <w:pPr>
        <w:spacing w:line="240" w:lineRule="auto"/>
        <w:jc w:val="both"/>
        <w:rPr>
          <w:rFonts w:cs="Arial"/>
          <w:sz w:val="22"/>
          <w:szCs w:val="22"/>
        </w:rPr>
      </w:pPr>
    </w:p>
    <w:p w14:paraId="635A007B" w14:textId="77777777" w:rsidR="00804784" w:rsidRPr="00F220AD" w:rsidRDefault="008E3DF7" w:rsidP="008E3DF7">
      <w:pPr>
        <w:pStyle w:val="Naslov1"/>
        <w:rPr>
          <w:noProof/>
        </w:rPr>
      </w:pPr>
      <w:bookmarkStart w:id="9" w:name="_Toc80012073"/>
      <w:r w:rsidRPr="00F220AD">
        <w:rPr>
          <w:noProof/>
        </w:rPr>
        <w:t>PONUDBENA DOKUMENTACIJA</w:t>
      </w:r>
      <w:bookmarkEnd w:id="9"/>
    </w:p>
    <w:p w14:paraId="0ED16CDE"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14:paraId="412F42AF" w14:textId="77777777" w:rsidTr="00C77807">
        <w:tc>
          <w:tcPr>
            <w:tcW w:w="529" w:type="dxa"/>
          </w:tcPr>
          <w:p w14:paraId="134A2FA2"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2012090F"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6EF2488E"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FD6740F"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14:paraId="3628DBDA" w14:textId="77777777" w:rsidTr="00C77807">
        <w:tc>
          <w:tcPr>
            <w:tcW w:w="529" w:type="dxa"/>
          </w:tcPr>
          <w:p w14:paraId="4D1E083E" w14:textId="77777777"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142F161B" w14:textId="77777777" w:rsidR="001B092B" w:rsidRPr="00F220AD" w:rsidRDefault="0008410A" w:rsidP="00804784">
            <w:pPr>
              <w:autoSpaceDE w:val="0"/>
              <w:autoSpaceDN w:val="0"/>
              <w:adjustRightInd w:val="0"/>
              <w:spacing w:line="240" w:lineRule="auto"/>
              <w:rPr>
                <w:rFonts w:cs="Arial"/>
                <w:bCs/>
                <w:noProof/>
                <w:sz w:val="16"/>
                <w:szCs w:val="16"/>
              </w:rPr>
            </w:pPr>
            <w:r>
              <w:rPr>
                <w:rFonts w:cs="Arial"/>
                <w:bCs/>
                <w:noProof/>
                <w:sz w:val="16"/>
                <w:szCs w:val="16"/>
              </w:rPr>
              <w:t xml:space="preserve">Ponudba </w:t>
            </w:r>
            <w:r w:rsidR="003D0792">
              <w:rPr>
                <w:rFonts w:cs="Arial"/>
                <w:bCs/>
                <w:noProof/>
                <w:sz w:val="16"/>
                <w:szCs w:val="16"/>
              </w:rPr>
              <w:t>- Predračun</w:t>
            </w:r>
          </w:p>
        </w:tc>
        <w:tc>
          <w:tcPr>
            <w:tcW w:w="4318" w:type="dxa"/>
          </w:tcPr>
          <w:p w14:paraId="6D6FCCA4" w14:textId="77777777"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14:paraId="750AB0AD" w14:textId="77777777"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0F98CEE9" w14:textId="77777777" w:rsidTr="00C77807">
        <w:tc>
          <w:tcPr>
            <w:tcW w:w="529" w:type="dxa"/>
          </w:tcPr>
          <w:p w14:paraId="58870F8A"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506BF6B3"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58E41B80"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izpolnen, podpisan in žigosan </w:t>
            </w:r>
          </w:p>
        </w:tc>
        <w:tc>
          <w:tcPr>
            <w:tcW w:w="1209" w:type="dxa"/>
          </w:tcPr>
          <w:p w14:paraId="41FFDB9C"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06DDF271" w14:textId="77777777" w:rsidTr="00C77807">
        <w:tc>
          <w:tcPr>
            <w:tcW w:w="529" w:type="dxa"/>
          </w:tcPr>
          <w:p w14:paraId="74466EF3"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4D1B43DB"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2A0711D6"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6C43FA15"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6C7ED74D" w14:textId="77777777" w:rsidTr="00C77807">
        <w:tc>
          <w:tcPr>
            <w:tcW w:w="529" w:type="dxa"/>
          </w:tcPr>
          <w:p w14:paraId="0BAA8171" w14:textId="77777777" w:rsidR="002F7C4C" w:rsidRPr="00F220AD" w:rsidRDefault="003D0792" w:rsidP="002F7C4C">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27347BDB"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2380560E"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izpolnjen</w:t>
            </w:r>
          </w:p>
        </w:tc>
        <w:tc>
          <w:tcPr>
            <w:tcW w:w="1209" w:type="dxa"/>
          </w:tcPr>
          <w:p w14:paraId="0D72143B"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F2DF1" w:rsidRPr="00F220AD" w14:paraId="6D6884B6" w14:textId="77777777" w:rsidTr="00C77807">
        <w:tc>
          <w:tcPr>
            <w:tcW w:w="529" w:type="dxa"/>
          </w:tcPr>
          <w:p w14:paraId="591683D5" w14:textId="77777777" w:rsidR="001F2DF1" w:rsidRPr="00F220AD" w:rsidRDefault="001F2DF1"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CC5AB8" w14:textId="77777777" w:rsidR="001F2DF1" w:rsidRPr="00F220AD" w:rsidRDefault="001F2DF1" w:rsidP="00EA5DE3">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14:paraId="6DC1249A" w14:textId="77777777" w:rsidR="001F2DF1" w:rsidRPr="00F220AD" w:rsidRDefault="00960EBE" w:rsidP="00EA5DE3">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r>
              <w:rPr>
                <w:rFonts w:cs="Arial"/>
                <w:bCs/>
                <w:noProof/>
                <w:sz w:val="16"/>
                <w:szCs w:val="16"/>
              </w:rPr>
              <w:t xml:space="preserve"> (s strani referenčnega naročnika)</w:t>
            </w:r>
          </w:p>
        </w:tc>
        <w:tc>
          <w:tcPr>
            <w:tcW w:w="1209" w:type="dxa"/>
          </w:tcPr>
          <w:p w14:paraId="25A60708" w14:textId="77777777" w:rsidR="001F2DF1" w:rsidRPr="009167F2" w:rsidRDefault="001F2DF1" w:rsidP="00EA5DE3">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1F2DF1" w:rsidRPr="00F220AD" w14:paraId="44021269" w14:textId="77777777" w:rsidTr="00C77807">
        <w:tc>
          <w:tcPr>
            <w:tcW w:w="529" w:type="dxa"/>
          </w:tcPr>
          <w:p w14:paraId="5DB82CE8" w14:textId="77777777" w:rsidR="001F2DF1" w:rsidRPr="00F220AD" w:rsidRDefault="001F2DF1"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7D9FA49B" w14:textId="77777777" w:rsidR="001F2DF1" w:rsidRPr="00F220AD" w:rsidRDefault="001F2DF1" w:rsidP="002F7C4C">
            <w:pPr>
              <w:autoSpaceDE w:val="0"/>
              <w:autoSpaceDN w:val="0"/>
              <w:adjustRightInd w:val="0"/>
              <w:spacing w:line="240" w:lineRule="auto"/>
              <w:rPr>
                <w:rFonts w:cs="Arial"/>
                <w:bCs/>
                <w:noProof/>
                <w:sz w:val="16"/>
                <w:szCs w:val="16"/>
              </w:rPr>
            </w:pPr>
            <w:r>
              <w:rPr>
                <w:rFonts w:cs="Arial"/>
                <w:bCs/>
                <w:noProof/>
                <w:sz w:val="16"/>
                <w:szCs w:val="16"/>
              </w:rPr>
              <w:t>Izpis iz poslovnega ali sodnega registra</w:t>
            </w:r>
          </w:p>
        </w:tc>
        <w:tc>
          <w:tcPr>
            <w:tcW w:w="4318" w:type="dxa"/>
          </w:tcPr>
          <w:p w14:paraId="707AD6D3" w14:textId="77777777" w:rsidR="001F2DF1" w:rsidRPr="00F220AD" w:rsidRDefault="00CB0785" w:rsidP="002F7C4C">
            <w:pPr>
              <w:autoSpaceDE w:val="0"/>
              <w:autoSpaceDN w:val="0"/>
              <w:adjustRightInd w:val="0"/>
              <w:spacing w:line="240" w:lineRule="auto"/>
              <w:rPr>
                <w:rFonts w:cs="Arial"/>
                <w:bCs/>
                <w:noProof/>
                <w:sz w:val="16"/>
                <w:szCs w:val="16"/>
              </w:rPr>
            </w:pPr>
            <w:r>
              <w:rPr>
                <w:rFonts w:cs="Arial"/>
                <w:bCs/>
                <w:noProof/>
                <w:sz w:val="16"/>
                <w:szCs w:val="16"/>
              </w:rPr>
              <w:t>skeniran,</w:t>
            </w:r>
            <w:r w:rsidR="001F2DF1" w:rsidRPr="00F220AD">
              <w:rPr>
                <w:rFonts w:cs="Arial"/>
                <w:bCs/>
                <w:noProof/>
                <w:sz w:val="16"/>
                <w:szCs w:val="16"/>
              </w:rPr>
              <w:t xml:space="preserve"> podpisan in žigosan</w:t>
            </w:r>
          </w:p>
        </w:tc>
        <w:tc>
          <w:tcPr>
            <w:tcW w:w="1209" w:type="dxa"/>
          </w:tcPr>
          <w:p w14:paraId="33905B0F" w14:textId="77777777" w:rsidR="001F2DF1" w:rsidRPr="00F220AD" w:rsidRDefault="001F2DF1"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145D9" w:rsidRPr="00F220AD" w14:paraId="009948D6" w14:textId="77777777" w:rsidTr="00C77807">
        <w:tc>
          <w:tcPr>
            <w:tcW w:w="529" w:type="dxa"/>
          </w:tcPr>
          <w:p w14:paraId="1E891652"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0C2A08E8" w14:textId="77777777" w:rsidR="00F145D9" w:rsidRPr="006D75E5" w:rsidRDefault="00F145D9" w:rsidP="00F145D9">
            <w:pPr>
              <w:autoSpaceDE w:val="0"/>
              <w:autoSpaceDN w:val="0"/>
              <w:adjustRightInd w:val="0"/>
              <w:spacing w:line="240" w:lineRule="auto"/>
              <w:rPr>
                <w:rFonts w:cs="Arial"/>
                <w:iCs/>
                <w:sz w:val="16"/>
                <w:szCs w:val="16"/>
              </w:rPr>
            </w:pPr>
            <w:r w:rsidRPr="006D75E5">
              <w:rPr>
                <w:rFonts w:cs="Arial"/>
                <w:bCs/>
                <w:sz w:val="16"/>
                <w:szCs w:val="16"/>
                <w:lang w:val="x-none" w:eastAsia="x-none"/>
              </w:rPr>
              <w:t>Obrazec zavarovanja za dobro izvedbo pogodbenih obveznosti</w:t>
            </w:r>
          </w:p>
        </w:tc>
        <w:tc>
          <w:tcPr>
            <w:tcW w:w="4318" w:type="dxa"/>
          </w:tcPr>
          <w:p w14:paraId="43A459D6" w14:textId="77777777" w:rsidR="00F145D9" w:rsidRPr="00F220AD" w:rsidRDefault="00F145D9" w:rsidP="0093229F">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317515E" w14:textId="77777777" w:rsidR="00F145D9" w:rsidRPr="009167F2" w:rsidRDefault="00F145D9" w:rsidP="0093229F">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F145D9" w:rsidRPr="00F220AD" w14:paraId="085F576C" w14:textId="77777777" w:rsidTr="00C77807">
        <w:tc>
          <w:tcPr>
            <w:tcW w:w="529" w:type="dxa"/>
          </w:tcPr>
          <w:p w14:paraId="138BEA60"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9AB13EE"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Izjava o izpolnjevnaju ciljev naročnika na podlagi Uredbe o zelenem javnem naročanju</w:t>
            </w:r>
          </w:p>
        </w:tc>
        <w:tc>
          <w:tcPr>
            <w:tcW w:w="4318" w:type="dxa"/>
          </w:tcPr>
          <w:p w14:paraId="33287980" w14:textId="77777777" w:rsidR="00F145D9" w:rsidRPr="00F220AD" w:rsidRDefault="00F145D9" w:rsidP="0093229F">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32C9F240" w14:textId="77777777" w:rsidR="00F145D9" w:rsidRPr="009167F2" w:rsidRDefault="00F145D9" w:rsidP="0093229F">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F145D9" w:rsidRPr="00F220AD" w14:paraId="09975EE3" w14:textId="77777777" w:rsidTr="00C77807">
        <w:tc>
          <w:tcPr>
            <w:tcW w:w="529" w:type="dxa"/>
          </w:tcPr>
          <w:p w14:paraId="4CA9795D"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1CA1C84B" w14:textId="77777777" w:rsidR="00F145D9" w:rsidRDefault="00873768" w:rsidP="002F7C4C">
            <w:pPr>
              <w:autoSpaceDE w:val="0"/>
              <w:autoSpaceDN w:val="0"/>
              <w:adjustRightInd w:val="0"/>
              <w:spacing w:line="240" w:lineRule="auto"/>
              <w:rPr>
                <w:rFonts w:cs="Arial"/>
                <w:bCs/>
                <w:noProof/>
                <w:sz w:val="16"/>
                <w:szCs w:val="16"/>
              </w:rPr>
            </w:pPr>
            <w:r>
              <w:rPr>
                <w:rFonts w:cs="Arial"/>
                <w:bCs/>
                <w:noProof/>
                <w:sz w:val="16"/>
                <w:szCs w:val="16"/>
              </w:rPr>
              <w:t>Vzorec pogodbe</w:t>
            </w:r>
          </w:p>
        </w:tc>
        <w:tc>
          <w:tcPr>
            <w:tcW w:w="4318" w:type="dxa"/>
          </w:tcPr>
          <w:p w14:paraId="058DA11E" w14:textId="77777777" w:rsidR="00F145D9" w:rsidRPr="00F220AD" w:rsidRDefault="00873768" w:rsidP="002F7C4C">
            <w:pPr>
              <w:autoSpaceDE w:val="0"/>
              <w:autoSpaceDN w:val="0"/>
              <w:adjustRightInd w:val="0"/>
              <w:spacing w:line="240" w:lineRule="auto"/>
              <w:rPr>
                <w:rFonts w:cs="Arial"/>
                <w:bCs/>
                <w:noProof/>
                <w:sz w:val="16"/>
                <w:szCs w:val="16"/>
              </w:rPr>
            </w:pPr>
            <w:r>
              <w:rPr>
                <w:rFonts w:cs="Arial"/>
                <w:bCs/>
                <w:noProof/>
                <w:sz w:val="16"/>
                <w:szCs w:val="16"/>
              </w:rPr>
              <w:t>skeniran, parafiran in žigosan</w:t>
            </w:r>
          </w:p>
        </w:tc>
        <w:tc>
          <w:tcPr>
            <w:tcW w:w="1209" w:type="dxa"/>
          </w:tcPr>
          <w:p w14:paraId="256AB465" w14:textId="77777777" w:rsidR="00F145D9" w:rsidRPr="00F220AD" w:rsidRDefault="00873768"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0F1FD5ED" w14:textId="77777777" w:rsidR="006C7884" w:rsidRPr="00F220AD" w:rsidRDefault="006C7884" w:rsidP="006C7884">
      <w:pPr>
        <w:spacing w:line="240" w:lineRule="auto"/>
        <w:rPr>
          <w:rFonts w:cstheme="minorHAnsi"/>
          <w:noProof/>
          <w:sz w:val="22"/>
          <w:szCs w:val="22"/>
        </w:rPr>
      </w:pPr>
    </w:p>
    <w:p w14:paraId="535EA60F"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711579CB" w14:textId="77777777" w:rsidR="006C7884" w:rsidRPr="002433FD" w:rsidRDefault="006C7884" w:rsidP="006C7884">
      <w:pPr>
        <w:spacing w:line="240" w:lineRule="auto"/>
        <w:jc w:val="both"/>
        <w:rPr>
          <w:rFonts w:cstheme="minorHAnsi"/>
          <w:i/>
          <w:noProof/>
          <w:sz w:val="20"/>
        </w:rPr>
      </w:pPr>
    </w:p>
    <w:p w14:paraId="5FEE539C" w14:textId="77777777" w:rsidR="00507047" w:rsidRPr="002433FD" w:rsidRDefault="006C7884" w:rsidP="006C7884">
      <w:pPr>
        <w:spacing w:line="240" w:lineRule="auto"/>
        <w:jc w:val="both"/>
        <w:rPr>
          <w:rFonts w:cstheme="minorHAnsi"/>
          <w:noProof/>
          <w:sz w:val="20"/>
        </w:rPr>
      </w:pPr>
      <w:r w:rsidRPr="002433FD">
        <w:rPr>
          <w:rFonts w:cstheme="minorHAnsi"/>
          <w:noProof/>
          <w:sz w:val="20"/>
        </w:rPr>
        <w:t xml:space="preserve">Na poziv naročnika bo moral izbrani ponudnik v postopku javnega naročanja ali pri izvajanju javnega naročila, </w:t>
      </w:r>
      <w:r w:rsidR="00180308">
        <w:rPr>
          <w:noProof/>
          <w:sz w:val="20"/>
        </w:rPr>
        <w:t>ob podpisu pogodbe</w:t>
      </w:r>
      <w:r w:rsidR="00802CA9" w:rsidRPr="002433FD">
        <w:rPr>
          <w:rFonts w:cstheme="minorHAnsi"/>
          <w:noProof/>
          <w:sz w:val="20"/>
        </w:rPr>
        <w:t xml:space="preserve"> posredovati </w:t>
      </w:r>
      <w:r w:rsidR="00507047" w:rsidRPr="002433FD">
        <w:rPr>
          <w:rFonts w:cs="Arial"/>
          <w:noProof/>
          <w:sz w:val="20"/>
        </w:rPr>
        <w:t xml:space="preserve">Izjavo na podlagi </w:t>
      </w:r>
      <w:r w:rsidR="00445FA3" w:rsidRPr="002433FD">
        <w:rPr>
          <w:rFonts w:cs="Arial"/>
          <w:noProof/>
          <w:sz w:val="20"/>
        </w:rPr>
        <w:t xml:space="preserve">14. člena </w:t>
      </w:r>
      <w:r w:rsidR="00507047" w:rsidRPr="002433FD">
        <w:rPr>
          <w:rFonts w:cs="Arial"/>
          <w:noProof/>
          <w:sz w:val="20"/>
        </w:rPr>
        <w:t xml:space="preserve">Zakona o integriteti in preprečevanju korupcije (Uradni list RS, št. 69/11–UPB2), ki je sestavni del </w:t>
      </w:r>
      <w:r w:rsidR="00180308">
        <w:rPr>
          <w:rFonts w:cs="Arial"/>
          <w:noProof/>
          <w:sz w:val="20"/>
        </w:rPr>
        <w:t>te pogodbe</w:t>
      </w:r>
      <w:r w:rsidR="00507047" w:rsidRPr="002433FD">
        <w:rPr>
          <w:rFonts w:cs="Arial"/>
          <w:noProof/>
          <w:sz w:val="20"/>
        </w:rPr>
        <w:t>.</w:t>
      </w:r>
    </w:p>
    <w:p w14:paraId="550A730B" w14:textId="77777777" w:rsidR="00507047" w:rsidRPr="002433FD" w:rsidRDefault="00507047" w:rsidP="006C7884">
      <w:pPr>
        <w:spacing w:line="240" w:lineRule="auto"/>
        <w:jc w:val="both"/>
        <w:rPr>
          <w:rFonts w:cstheme="minorHAnsi"/>
          <w:noProof/>
          <w:sz w:val="20"/>
        </w:rPr>
      </w:pPr>
    </w:p>
    <w:p w14:paraId="0CEC5201" w14:textId="77777777" w:rsidR="00D26C6A" w:rsidRDefault="006C7884" w:rsidP="008B710C">
      <w:pPr>
        <w:spacing w:line="240" w:lineRule="auto"/>
        <w:jc w:val="both"/>
        <w:rPr>
          <w:rFonts w:cstheme="minorHAnsi"/>
          <w:noProof/>
          <w:sz w:val="20"/>
        </w:rPr>
      </w:pPr>
      <w:r w:rsidRPr="002433FD">
        <w:rPr>
          <w:rFonts w:cstheme="minorHAnsi"/>
          <w:noProof/>
          <w:sz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129E25" w14:textId="77777777" w:rsidR="00D26C6A" w:rsidRPr="00F220AD" w:rsidRDefault="00D26C6A" w:rsidP="00D26C6A">
      <w:pPr>
        <w:pStyle w:val="Naslov1"/>
        <w:rPr>
          <w:noProof/>
        </w:rPr>
      </w:pPr>
      <w:bookmarkStart w:id="10" w:name="_Toc41239953"/>
      <w:bookmarkStart w:id="11" w:name="_Toc80012074"/>
      <w:r w:rsidRPr="00F220AD">
        <w:rPr>
          <w:noProof/>
        </w:rPr>
        <w:t>VSEBINA</w:t>
      </w:r>
      <w:r>
        <w:rPr>
          <w:noProof/>
        </w:rPr>
        <w:t xml:space="preserve"> IN PREDMET</w:t>
      </w:r>
      <w:r w:rsidRPr="00F220AD">
        <w:rPr>
          <w:noProof/>
        </w:rPr>
        <w:t xml:space="preserve"> JAVNEGA NAROČILA</w:t>
      </w:r>
      <w:bookmarkEnd w:id="10"/>
      <w:bookmarkEnd w:id="11"/>
    </w:p>
    <w:p w14:paraId="2249CA9C" w14:textId="05F2B650" w:rsidR="0066036F" w:rsidRPr="0066036F" w:rsidRDefault="0066036F" w:rsidP="0066036F">
      <w:pPr>
        <w:jc w:val="both"/>
        <w:rPr>
          <w:rFonts w:cs="Arial"/>
          <w:sz w:val="20"/>
        </w:rPr>
      </w:pPr>
      <w:r w:rsidRPr="0066036F">
        <w:rPr>
          <w:rFonts w:cs="Arial"/>
          <w:sz w:val="20"/>
        </w:rPr>
        <w:t xml:space="preserve">Predmet javnega naročila </w:t>
      </w:r>
      <w:r w:rsidR="00343A4F" w:rsidRPr="00343A4F">
        <w:rPr>
          <w:rFonts w:cs="Arial"/>
          <w:sz w:val="20"/>
        </w:rPr>
        <w:t>"Okolju prijazne storitve čiščenja SGTŠ Radovljica"</w:t>
      </w:r>
      <w:r w:rsidRPr="0066036F">
        <w:rPr>
          <w:rFonts w:cs="Arial"/>
          <w:sz w:val="20"/>
        </w:rPr>
        <w:t xml:space="preserve"> je podrobneje določen v zahtevah naročnika in specifikaciji del, ki so sestavni del te razpisne dokumentacije. Izvajalec bo moral zagotoviti čistila, premaze in vsa druga sredstva, stroje in pripomočke potrebne za izvajanje čiščenja. Čistila, s katerimi se bo izvajalo čiščenje posameznih predmetov čiščenja, bodo morala izpolnjevati pogoje, določene z Uredbo o zelenem javnem naročanju. </w:t>
      </w:r>
    </w:p>
    <w:p w14:paraId="03EE7BFF" w14:textId="77777777" w:rsidR="0066036F" w:rsidRPr="0066036F" w:rsidRDefault="0066036F" w:rsidP="0066036F">
      <w:pPr>
        <w:jc w:val="both"/>
        <w:rPr>
          <w:rFonts w:cs="Arial"/>
          <w:sz w:val="20"/>
        </w:rPr>
      </w:pPr>
    </w:p>
    <w:p w14:paraId="6F179763" w14:textId="77777777" w:rsidR="0066036F" w:rsidRPr="0066036F" w:rsidRDefault="0066036F" w:rsidP="0066036F">
      <w:pPr>
        <w:jc w:val="both"/>
        <w:rPr>
          <w:rFonts w:cs="Arial"/>
          <w:sz w:val="20"/>
        </w:rPr>
      </w:pPr>
      <w:r w:rsidRPr="0066036F">
        <w:rPr>
          <w:rFonts w:cs="Arial"/>
          <w:sz w:val="20"/>
        </w:rPr>
        <w:t>Storitve, ki so predmet tega javnega naročila se bodo izvajale na sledeči lokaciji naročnika: Srednja gostinska in turistična šola Radovljica, Kranjska cesta 24, 4240 Radovljica.</w:t>
      </w:r>
    </w:p>
    <w:p w14:paraId="7717A22E" w14:textId="77777777" w:rsidR="0066036F" w:rsidRPr="0066036F" w:rsidRDefault="0066036F" w:rsidP="0066036F">
      <w:pPr>
        <w:jc w:val="both"/>
        <w:rPr>
          <w:rFonts w:cs="Arial"/>
          <w:b/>
          <w:color w:val="1F497D"/>
          <w:sz w:val="20"/>
        </w:rPr>
      </w:pPr>
    </w:p>
    <w:p w14:paraId="60B5AA3B" w14:textId="77777777" w:rsidR="0066036F" w:rsidRPr="0066036F" w:rsidRDefault="0066036F" w:rsidP="0066036F">
      <w:pPr>
        <w:jc w:val="both"/>
        <w:rPr>
          <w:rFonts w:cs="Arial"/>
          <w:sz w:val="20"/>
        </w:rPr>
      </w:pPr>
      <w:r w:rsidRPr="0066036F">
        <w:rPr>
          <w:rFonts w:cs="Arial"/>
          <w:b/>
          <w:sz w:val="20"/>
        </w:rPr>
        <w:t>Skupna čistilna površina stavbe</w:t>
      </w:r>
      <w:r w:rsidRPr="0066036F">
        <w:rPr>
          <w:rFonts w:cs="Arial"/>
          <w:sz w:val="20"/>
        </w:rPr>
        <w:t xml:space="preserve"> naročnika znaša </w:t>
      </w:r>
      <w:r w:rsidRPr="0066036F">
        <w:rPr>
          <w:rFonts w:cs="Arial"/>
          <w:b/>
          <w:sz w:val="20"/>
        </w:rPr>
        <w:t>7072 m</w:t>
      </w:r>
      <w:r w:rsidRPr="0066036F">
        <w:rPr>
          <w:rFonts w:cs="Arial"/>
          <w:b/>
          <w:sz w:val="20"/>
          <w:vertAlign w:val="superscript"/>
        </w:rPr>
        <w:t>2</w:t>
      </w:r>
      <w:r w:rsidRPr="0066036F">
        <w:rPr>
          <w:rFonts w:cs="Arial"/>
          <w:sz w:val="20"/>
        </w:rPr>
        <w:t xml:space="preserve"> notranjih talnih površin s pripadajočo opremo ter </w:t>
      </w:r>
      <w:r w:rsidRPr="0066036F">
        <w:rPr>
          <w:rFonts w:cs="Arial"/>
          <w:b/>
          <w:sz w:val="20"/>
        </w:rPr>
        <w:t>300 m</w:t>
      </w:r>
      <w:r w:rsidRPr="0066036F">
        <w:rPr>
          <w:rFonts w:cs="Arial"/>
          <w:b/>
          <w:sz w:val="20"/>
          <w:vertAlign w:val="superscript"/>
        </w:rPr>
        <w:t>2</w:t>
      </w:r>
      <w:r w:rsidRPr="0066036F">
        <w:rPr>
          <w:rFonts w:cs="Arial"/>
          <w:sz w:val="20"/>
        </w:rPr>
        <w:t xml:space="preserve"> zunanjih asfaltnih, tlakovanih in travnatih površin.</w:t>
      </w:r>
    </w:p>
    <w:p w14:paraId="34508C73" w14:textId="77777777" w:rsidR="0066036F" w:rsidRPr="0066036F" w:rsidRDefault="0066036F" w:rsidP="0066036F">
      <w:pPr>
        <w:jc w:val="both"/>
        <w:rPr>
          <w:rFonts w:cs="Arial"/>
          <w:color w:val="1F497D"/>
          <w:sz w:val="20"/>
        </w:rPr>
      </w:pPr>
    </w:p>
    <w:p w14:paraId="1128EAA7" w14:textId="77777777" w:rsidR="0066036F" w:rsidRPr="0002777B" w:rsidRDefault="0066036F" w:rsidP="0002777B">
      <w:pPr>
        <w:jc w:val="both"/>
        <w:rPr>
          <w:rFonts w:cs="Arial"/>
          <w:sz w:val="20"/>
        </w:rPr>
      </w:pPr>
      <w:r w:rsidRPr="0066036F">
        <w:rPr>
          <w:rFonts w:cs="Arial"/>
          <w:sz w:val="20"/>
        </w:rPr>
        <w:t xml:space="preserve">Obseg del je razviden iz specifikacije del, ki je sestavni del razpisne dokumentacije. Predložene ponudbe morajo zajemati vse zahtevane storitve čiščenja, navedene v specifikaciji. </w:t>
      </w:r>
    </w:p>
    <w:p w14:paraId="69BEB818" w14:textId="77777777" w:rsidR="0066036F" w:rsidRPr="0066036F" w:rsidRDefault="0066036F" w:rsidP="0066036F">
      <w:pPr>
        <w:jc w:val="both"/>
        <w:rPr>
          <w:rFonts w:cs="Arial"/>
          <w:color w:val="1F497D"/>
          <w:sz w:val="20"/>
        </w:rPr>
      </w:pPr>
    </w:p>
    <w:p w14:paraId="54A97019" w14:textId="77777777" w:rsidR="0066036F" w:rsidRPr="0066036F" w:rsidRDefault="0066036F" w:rsidP="0066036F">
      <w:pPr>
        <w:jc w:val="both"/>
        <w:rPr>
          <w:rFonts w:cs="Arial"/>
          <w:sz w:val="20"/>
        </w:rPr>
      </w:pPr>
      <w:r w:rsidRPr="0066036F">
        <w:rPr>
          <w:rFonts w:cs="Arial"/>
          <w:sz w:val="20"/>
        </w:rPr>
        <w:t xml:space="preserve">Naročnik si v času trajanja pogodbe pridržuje pravico do spremembe kvadrature čistilnih površin, navedenih v razpisni dokumentaciji, glede na spremembe potreb, na katere nima vpliva (povečanje ali zmanjšanje števila objektov, oddelkov, dijakov, pomanjkanje finančnih sredstev ipd.). </w:t>
      </w:r>
    </w:p>
    <w:p w14:paraId="033E40D5" w14:textId="77777777" w:rsidR="0066036F" w:rsidRPr="0066036F" w:rsidRDefault="0066036F" w:rsidP="0066036F">
      <w:pPr>
        <w:jc w:val="both"/>
        <w:rPr>
          <w:rFonts w:cs="Arial"/>
          <w:color w:val="1F497D"/>
          <w:sz w:val="20"/>
        </w:rPr>
      </w:pPr>
    </w:p>
    <w:p w14:paraId="0649E561" w14:textId="77777777" w:rsidR="00D26C6A" w:rsidRPr="0002777B" w:rsidRDefault="0066036F" w:rsidP="0066036F">
      <w:pPr>
        <w:jc w:val="both"/>
        <w:rPr>
          <w:rFonts w:cs="Arial"/>
          <w:sz w:val="20"/>
        </w:rPr>
      </w:pPr>
      <w:r w:rsidRPr="0066036F">
        <w:rPr>
          <w:rFonts w:cs="Arial"/>
          <w:sz w:val="20"/>
        </w:rPr>
        <w:t>Naročnik bo lahko pri izbranem ponudniku naročal tudi druge storitve čiščenja, ki jih ni mogoče vnaprej predvideti in ki niso vključene v specifikacijo naročila, npr. čiščenje po gradbenih delih, ipd.</w:t>
      </w:r>
      <w:r w:rsidR="00D26C6A">
        <w:rPr>
          <w:sz w:val="20"/>
        </w:rPr>
        <w:t xml:space="preserve"> </w:t>
      </w:r>
    </w:p>
    <w:p w14:paraId="5BF15DFB" w14:textId="77777777" w:rsidR="00215A38" w:rsidRDefault="001B092B" w:rsidP="00215A38">
      <w:pPr>
        <w:pStyle w:val="Naslov1"/>
        <w:rPr>
          <w:noProof/>
        </w:rPr>
      </w:pPr>
      <w:bookmarkStart w:id="12" w:name="_Toc80012075"/>
      <w:r w:rsidRPr="00F220AD">
        <w:rPr>
          <w:noProof/>
        </w:rPr>
        <w:t>NAVODILA ZA IZDELAVO PONUDBE</w:t>
      </w:r>
      <w:bookmarkEnd w:id="12"/>
      <w:r w:rsidRPr="00F220AD">
        <w:rPr>
          <w:noProof/>
        </w:rPr>
        <w:t xml:space="preserve"> </w:t>
      </w:r>
    </w:p>
    <w:p w14:paraId="55AF494E" w14:textId="77777777" w:rsidR="006C7884"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je dolžan pred oddajo ponudbe proučiti celotno razpisno dokumentacijo. </w:t>
      </w:r>
    </w:p>
    <w:p w14:paraId="409C0BCE" w14:textId="77777777" w:rsidR="006C7884" w:rsidRPr="00215A38" w:rsidRDefault="006C7884" w:rsidP="006C7884">
      <w:pPr>
        <w:autoSpaceDE w:val="0"/>
        <w:autoSpaceDN w:val="0"/>
        <w:adjustRightInd w:val="0"/>
        <w:spacing w:line="240" w:lineRule="auto"/>
        <w:jc w:val="both"/>
        <w:rPr>
          <w:rFonts w:cs="Arial"/>
          <w:noProof/>
          <w:sz w:val="20"/>
        </w:rPr>
      </w:pPr>
    </w:p>
    <w:p w14:paraId="3D7DA8D7" w14:textId="77777777" w:rsidR="009D6338"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8C31321" w14:textId="77777777" w:rsidR="00440F41" w:rsidRPr="00215A38" w:rsidRDefault="00440F41" w:rsidP="006C7884">
      <w:pPr>
        <w:autoSpaceDE w:val="0"/>
        <w:autoSpaceDN w:val="0"/>
        <w:adjustRightInd w:val="0"/>
        <w:spacing w:line="240" w:lineRule="auto"/>
        <w:jc w:val="both"/>
        <w:rPr>
          <w:rFonts w:cs="Arial"/>
          <w:noProof/>
          <w:sz w:val="20"/>
        </w:rPr>
      </w:pPr>
    </w:p>
    <w:p w14:paraId="0EC1965C" w14:textId="77777777" w:rsidR="00215A38" w:rsidRPr="00215A38" w:rsidRDefault="0045091B" w:rsidP="0045091B">
      <w:pPr>
        <w:pStyle w:val="Slog2"/>
        <w:numPr>
          <w:ilvl w:val="0"/>
          <w:numId w:val="0"/>
        </w:numPr>
        <w:jc w:val="both"/>
        <w:rPr>
          <w:noProof/>
          <w:color w:val="auto"/>
        </w:rPr>
      </w:pPr>
      <w:r w:rsidRPr="00215A38">
        <w:rPr>
          <w:noProof/>
          <w:color w:val="auto"/>
        </w:rPr>
        <w:t>Ponudniki lahko oddajo ponudbo za celotno javno</w:t>
      </w:r>
      <w:r w:rsidR="00215A38" w:rsidRPr="00215A38">
        <w:rPr>
          <w:noProof/>
          <w:color w:val="auto"/>
        </w:rPr>
        <w:t xml:space="preserve"> naročilo</w:t>
      </w:r>
      <w:r w:rsidRPr="00215A38">
        <w:rPr>
          <w:noProof/>
          <w:color w:val="auto"/>
        </w:rPr>
        <w:t xml:space="preserve">. </w:t>
      </w:r>
      <w:r w:rsidR="00215A38" w:rsidRPr="00215A38">
        <w:rPr>
          <w:noProof/>
          <w:color w:val="auto"/>
        </w:rPr>
        <w:t>Variantne ponudbe ne bodo upoštevane.</w:t>
      </w:r>
    </w:p>
    <w:p w14:paraId="33B1F1D5" w14:textId="77777777" w:rsidR="00215A38" w:rsidRPr="00215A38" w:rsidRDefault="00215A38" w:rsidP="00215A38">
      <w:pPr>
        <w:autoSpaceDE w:val="0"/>
        <w:autoSpaceDN w:val="0"/>
        <w:adjustRightInd w:val="0"/>
        <w:jc w:val="both"/>
        <w:rPr>
          <w:rFonts w:cs="Arial"/>
          <w:iCs/>
          <w:sz w:val="20"/>
        </w:rPr>
      </w:pPr>
    </w:p>
    <w:p w14:paraId="4C974AE0" w14:textId="77777777" w:rsidR="00215A38" w:rsidRPr="00215A38" w:rsidRDefault="00215A38" w:rsidP="00215A38">
      <w:pPr>
        <w:autoSpaceDE w:val="0"/>
        <w:autoSpaceDN w:val="0"/>
        <w:adjustRightInd w:val="0"/>
        <w:jc w:val="both"/>
        <w:rPr>
          <w:rFonts w:cs="Arial"/>
          <w:iCs/>
          <w:sz w:val="20"/>
        </w:rPr>
      </w:pPr>
      <w:r w:rsidRPr="00215A38">
        <w:rPr>
          <w:rFonts w:cs="Arial"/>
          <w:iCs/>
          <w:sz w:val="20"/>
        </w:rPr>
        <w:t xml:space="preserve">Ponudniki morajo upoštevati tudi zahtevo naročnika po prilagodljivosti, saj lahko v času izvajanja storitve pride do spremembe potreb glede </w:t>
      </w:r>
      <w:r w:rsidR="00873768">
        <w:rPr>
          <w:rFonts w:cs="Arial"/>
          <w:iCs/>
          <w:sz w:val="20"/>
        </w:rPr>
        <w:t>čiščenja</w:t>
      </w:r>
      <w:r w:rsidR="009D0C82">
        <w:rPr>
          <w:rFonts w:cs="Arial"/>
          <w:iCs/>
          <w:sz w:val="20"/>
        </w:rPr>
        <w:t>.</w:t>
      </w:r>
    </w:p>
    <w:p w14:paraId="63204CB0" w14:textId="77777777" w:rsidR="009D6338" w:rsidRPr="00F220AD" w:rsidRDefault="009D6338" w:rsidP="009D6338">
      <w:pPr>
        <w:pStyle w:val="Naslov2"/>
        <w:rPr>
          <w:noProof/>
        </w:rPr>
      </w:pPr>
      <w:bookmarkStart w:id="13" w:name="_Toc80012076"/>
      <w:r w:rsidRPr="00F220AD">
        <w:rPr>
          <w:noProof/>
        </w:rPr>
        <w:t>Skupna ponudba</w:t>
      </w:r>
      <w:bookmarkEnd w:id="13"/>
      <w:r w:rsidRPr="00F220AD">
        <w:rPr>
          <w:noProof/>
        </w:rPr>
        <w:t xml:space="preserve"> </w:t>
      </w:r>
    </w:p>
    <w:p w14:paraId="692AE98E" w14:textId="77777777" w:rsidR="00E142C0" w:rsidRPr="00A901F0" w:rsidRDefault="00E142C0" w:rsidP="00E142C0">
      <w:pPr>
        <w:jc w:val="both"/>
        <w:rPr>
          <w:bCs/>
          <w:noProof/>
          <w:sz w:val="20"/>
        </w:rPr>
      </w:pPr>
      <w:r w:rsidRPr="00A901F0">
        <w:rPr>
          <w:bCs/>
          <w:noProof/>
          <w:sz w:val="20"/>
        </w:rPr>
        <w:t xml:space="preserve">Ponudbo lahko predloži skupina ponudnikov – skupna ponudba. V tem primeru mora skupina ponudnikov predložiti pravni akt o skupni izvedbi naročila (sporazum ali pogodba), če bodo izbrani na tem javnem naročilu, v katerem morajo biti natančno opredeljene </w:t>
      </w:r>
      <w:r w:rsidRPr="00A901F0">
        <w:rPr>
          <w:bCs/>
          <w:noProof/>
          <w:sz w:val="20"/>
        </w:rPr>
        <w:lastRenderedPageBreak/>
        <w:t>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2E4EE2D3" w14:textId="77777777" w:rsidR="000B6B8E" w:rsidRPr="00A901F0" w:rsidRDefault="000B6B8E" w:rsidP="00E142C0">
      <w:pPr>
        <w:jc w:val="both"/>
        <w:rPr>
          <w:bCs/>
          <w:noProof/>
          <w:sz w:val="20"/>
        </w:rPr>
      </w:pPr>
    </w:p>
    <w:p w14:paraId="23608442" w14:textId="77777777" w:rsidR="009D6338" w:rsidRPr="00090637" w:rsidRDefault="00090637" w:rsidP="00210BF5">
      <w:pPr>
        <w:pStyle w:val="Slog3"/>
        <w:numPr>
          <w:ilvl w:val="0"/>
          <w:numId w:val="0"/>
        </w:numPr>
        <w:jc w:val="both"/>
        <w:rPr>
          <w:b w:val="0"/>
          <w:color w:val="auto"/>
        </w:rPr>
      </w:pPr>
      <w:r w:rsidRPr="00090637">
        <w:rPr>
          <w:b w:val="0"/>
        </w:rPr>
        <w:t>Zavarovanje za dobro izvedbo pogodbenih obveznosti predloži vodilni partner oziroma nosilec posla.</w:t>
      </w:r>
    </w:p>
    <w:p w14:paraId="48BE9604" w14:textId="77777777" w:rsidR="009D6338" w:rsidRPr="00F220AD" w:rsidRDefault="009D6338" w:rsidP="009D6338">
      <w:pPr>
        <w:pStyle w:val="Naslov2"/>
        <w:rPr>
          <w:noProof/>
        </w:rPr>
      </w:pPr>
      <w:bookmarkStart w:id="14" w:name="_Toc80012077"/>
      <w:r w:rsidRPr="00F220AD">
        <w:rPr>
          <w:noProof/>
        </w:rPr>
        <w:t>Ponudba s podizvajalcem</w:t>
      </w:r>
      <w:bookmarkEnd w:id="14"/>
    </w:p>
    <w:p w14:paraId="528E0094"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2CB90189" w14:textId="77777777" w:rsidR="00E142C0" w:rsidRPr="00A901F0" w:rsidRDefault="00E142C0" w:rsidP="008E3DF7">
      <w:pPr>
        <w:autoSpaceDE w:val="0"/>
        <w:autoSpaceDN w:val="0"/>
        <w:adjustRightInd w:val="0"/>
        <w:spacing w:line="240" w:lineRule="auto"/>
        <w:jc w:val="both"/>
        <w:rPr>
          <w:rFonts w:cs="Arial"/>
          <w:noProof/>
          <w:sz w:val="20"/>
        </w:rPr>
      </w:pPr>
    </w:p>
    <w:p w14:paraId="507CC17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Podizvajalec je gospodarski subjekt, ki je pravna ali fizična oseba in za ponudnika, s katerim je naročnik sklenil pogodbo o izvedbi javnega naročila izvaja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5D16736E" w14:textId="77777777" w:rsidR="00E142C0" w:rsidRPr="00A901F0" w:rsidRDefault="00E142C0" w:rsidP="008E3DF7">
      <w:pPr>
        <w:autoSpaceDE w:val="0"/>
        <w:autoSpaceDN w:val="0"/>
        <w:adjustRightInd w:val="0"/>
        <w:spacing w:line="240" w:lineRule="auto"/>
        <w:jc w:val="both"/>
        <w:rPr>
          <w:rFonts w:cs="Arial"/>
          <w:noProof/>
          <w:sz w:val="20"/>
        </w:rPr>
      </w:pPr>
    </w:p>
    <w:p w14:paraId="41571934"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456EBC5A" w14:textId="77777777" w:rsidR="00E142C0" w:rsidRPr="00A901F0" w:rsidRDefault="00E142C0" w:rsidP="008E3DF7">
      <w:pPr>
        <w:autoSpaceDE w:val="0"/>
        <w:autoSpaceDN w:val="0"/>
        <w:adjustRightInd w:val="0"/>
        <w:spacing w:line="240" w:lineRule="auto"/>
        <w:jc w:val="both"/>
        <w:rPr>
          <w:rFonts w:cs="Arial"/>
          <w:noProof/>
          <w:sz w:val="20"/>
        </w:rPr>
      </w:pPr>
    </w:p>
    <w:p w14:paraId="443CA814"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08E20A8" w14:textId="77777777" w:rsidTr="00D262AD">
        <w:tc>
          <w:tcPr>
            <w:tcW w:w="0" w:type="auto"/>
            <w:shd w:val="clear" w:color="auto" w:fill="auto"/>
            <w:tcMar>
              <w:top w:w="0" w:type="auto"/>
              <w:bottom w:w="0" w:type="auto"/>
            </w:tcMar>
          </w:tcPr>
          <w:p w14:paraId="6608E9DF"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7F00EB59"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61519F47"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13586101"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278796D6" w14:textId="77777777" w:rsidR="00E142C0" w:rsidRPr="00A901F0" w:rsidRDefault="00E142C0" w:rsidP="008E3DF7">
      <w:pPr>
        <w:autoSpaceDE w:val="0"/>
        <w:autoSpaceDN w:val="0"/>
        <w:adjustRightInd w:val="0"/>
        <w:spacing w:line="240" w:lineRule="auto"/>
        <w:jc w:val="both"/>
        <w:rPr>
          <w:rFonts w:cs="Arial"/>
          <w:noProof/>
          <w:sz w:val="20"/>
        </w:rPr>
      </w:pPr>
    </w:p>
    <w:p w14:paraId="17B2665D"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320DB05D"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5233AA90" w14:textId="77777777" w:rsidR="00E142C0" w:rsidRPr="00A901F0" w:rsidRDefault="00E142C0" w:rsidP="008E3DF7">
      <w:pPr>
        <w:autoSpaceDE w:val="0"/>
        <w:autoSpaceDN w:val="0"/>
        <w:adjustRightInd w:val="0"/>
        <w:spacing w:line="240" w:lineRule="auto"/>
        <w:jc w:val="both"/>
        <w:rPr>
          <w:rFonts w:cs="Arial"/>
          <w:noProof/>
          <w:sz w:val="20"/>
        </w:rPr>
      </w:pPr>
    </w:p>
    <w:p w14:paraId="23233AC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1993477A" w14:textId="77777777" w:rsidR="00E142C0" w:rsidRPr="00A901F0" w:rsidRDefault="00E142C0" w:rsidP="008E3DF7">
      <w:pPr>
        <w:autoSpaceDE w:val="0"/>
        <w:autoSpaceDN w:val="0"/>
        <w:adjustRightInd w:val="0"/>
        <w:spacing w:line="240" w:lineRule="auto"/>
        <w:jc w:val="both"/>
        <w:rPr>
          <w:rFonts w:cs="Arial"/>
          <w:noProof/>
          <w:sz w:val="20"/>
        </w:rPr>
      </w:pPr>
    </w:p>
    <w:p w14:paraId="4229E2F8"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5BF52127" w14:textId="77777777" w:rsidR="00E142C0" w:rsidRPr="00A901F0" w:rsidRDefault="00E142C0" w:rsidP="008E3DF7">
      <w:pPr>
        <w:autoSpaceDE w:val="0"/>
        <w:autoSpaceDN w:val="0"/>
        <w:adjustRightInd w:val="0"/>
        <w:spacing w:line="240" w:lineRule="auto"/>
        <w:jc w:val="both"/>
        <w:rPr>
          <w:rFonts w:cs="Arial"/>
          <w:noProof/>
          <w:sz w:val="20"/>
        </w:rPr>
      </w:pPr>
    </w:p>
    <w:p w14:paraId="6605C5EF"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068749D4" w14:textId="77777777" w:rsidR="008E3DF7" w:rsidRPr="00A901F0" w:rsidRDefault="008E3DF7" w:rsidP="008E3DF7">
      <w:pPr>
        <w:autoSpaceDE w:val="0"/>
        <w:autoSpaceDN w:val="0"/>
        <w:adjustRightInd w:val="0"/>
        <w:spacing w:line="240" w:lineRule="auto"/>
        <w:jc w:val="both"/>
        <w:rPr>
          <w:rFonts w:cs="Arial"/>
          <w:noProof/>
          <w:sz w:val="20"/>
        </w:rPr>
      </w:pPr>
    </w:p>
    <w:p w14:paraId="0F2801FE"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lastRenderedPageBreak/>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636A6EB4" w14:textId="77777777" w:rsidTr="00D262AD">
        <w:tc>
          <w:tcPr>
            <w:tcW w:w="0" w:type="auto"/>
            <w:shd w:val="clear" w:color="auto" w:fill="auto"/>
            <w:tcMar>
              <w:top w:w="0" w:type="auto"/>
              <w:bottom w:w="0" w:type="auto"/>
            </w:tcMar>
          </w:tcPr>
          <w:p w14:paraId="0CE114B0"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31E36C3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7CBC6B39"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0525D91E" w14:textId="77777777" w:rsidR="008E3DF7" w:rsidRPr="00A901F0" w:rsidRDefault="008E3DF7" w:rsidP="008E3DF7">
      <w:pPr>
        <w:autoSpaceDE w:val="0"/>
        <w:autoSpaceDN w:val="0"/>
        <w:adjustRightInd w:val="0"/>
        <w:spacing w:line="240" w:lineRule="auto"/>
        <w:jc w:val="both"/>
        <w:rPr>
          <w:rFonts w:cs="Arial"/>
          <w:noProof/>
          <w:sz w:val="20"/>
        </w:rPr>
      </w:pPr>
    </w:p>
    <w:p w14:paraId="180712B1" w14:textId="77777777"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6264CC04" w14:textId="77777777" w:rsidR="000B6B8E" w:rsidRPr="00A901F0" w:rsidRDefault="000B6B8E" w:rsidP="006C7884">
      <w:pPr>
        <w:autoSpaceDE w:val="0"/>
        <w:autoSpaceDN w:val="0"/>
        <w:adjustRightInd w:val="0"/>
        <w:spacing w:line="240" w:lineRule="auto"/>
        <w:jc w:val="both"/>
        <w:rPr>
          <w:rFonts w:cs="Arial"/>
          <w:noProof/>
          <w:sz w:val="20"/>
        </w:rPr>
      </w:pPr>
    </w:p>
    <w:p w14:paraId="4FF3ACBD"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5236AF18" w14:textId="77777777" w:rsidR="006C7884" w:rsidRPr="00F220AD" w:rsidRDefault="009D6338" w:rsidP="008E3DF7">
      <w:pPr>
        <w:pStyle w:val="Naslov2"/>
        <w:rPr>
          <w:noProof/>
        </w:rPr>
      </w:pPr>
      <w:bookmarkStart w:id="15" w:name="_Toc80012078"/>
      <w:r w:rsidRPr="00F220AD">
        <w:rPr>
          <w:noProof/>
        </w:rPr>
        <w:t>Pravni viri</w:t>
      </w:r>
      <w:bookmarkEnd w:id="15"/>
    </w:p>
    <w:p w14:paraId="16E7FCCB" w14:textId="77777777" w:rsidR="006C7884" w:rsidRPr="00A901F0" w:rsidRDefault="006C7884" w:rsidP="006C7884">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5CD9BFC0" w14:textId="77777777" w:rsidR="001B092B" w:rsidRPr="00F220AD" w:rsidRDefault="001B092B" w:rsidP="008E3DF7">
      <w:pPr>
        <w:pStyle w:val="Naslov2"/>
        <w:rPr>
          <w:noProof/>
        </w:rPr>
      </w:pPr>
      <w:bookmarkStart w:id="16" w:name="_Toc80012079"/>
      <w:r w:rsidRPr="00F220AD">
        <w:rPr>
          <w:noProof/>
        </w:rPr>
        <w:t>Izpolnjevanje obrazcev</w:t>
      </w:r>
      <w:bookmarkEnd w:id="16"/>
      <w:r w:rsidRPr="00F220AD">
        <w:rPr>
          <w:noProof/>
        </w:rPr>
        <w:t xml:space="preserve"> </w:t>
      </w:r>
    </w:p>
    <w:p w14:paraId="289E17F2"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540967AB" w14:textId="77777777" w:rsidR="001B092B" w:rsidRPr="00A901F0" w:rsidRDefault="001B092B" w:rsidP="001B092B">
      <w:pPr>
        <w:pStyle w:val="Slog2"/>
        <w:numPr>
          <w:ilvl w:val="0"/>
          <w:numId w:val="0"/>
        </w:numPr>
        <w:jc w:val="both"/>
        <w:rPr>
          <w:rFonts w:cs="Arial"/>
          <w:b w:val="0"/>
          <w:noProof/>
          <w:color w:val="auto"/>
        </w:rPr>
      </w:pPr>
    </w:p>
    <w:p w14:paraId="07DAF346"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75B38A56" w14:textId="77777777" w:rsidR="006C7884" w:rsidRPr="00A901F0" w:rsidRDefault="006C7884" w:rsidP="006C7884">
      <w:pPr>
        <w:pStyle w:val="Slog2"/>
        <w:numPr>
          <w:ilvl w:val="0"/>
          <w:numId w:val="0"/>
        </w:numPr>
        <w:jc w:val="both"/>
        <w:rPr>
          <w:rFonts w:cs="Arial"/>
          <w:b w:val="0"/>
          <w:noProof/>
        </w:rPr>
      </w:pPr>
    </w:p>
    <w:p w14:paraId="03CEF125"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3505BB22" w14:textId="77777777" w:rsidR="001B092B" w:rsidRPr="00F220AD" w:rsidRDefault="001B092B" w:rsidP="008E3DF7">
      <w:pPr>
        <w:pStyle w:val="Naslov2"/>
        <w:rPr>
          <w:noProof/>
        </w:rPr>
      </w:pPr>
      <w:bookmarkStart w:id="17" w:name="_Toc80012080"/>
      <w:r w:rsidRPr="00F220AD">
        <w:rPr>
          <w:noProof/>
        </w:rPr>
        <w:t>Jezik ponudbe</w:t>
      </w:r>
      <w:bookmarkEnd w:id="17"/>
      <w:r w:rsidRPr="00F220AD">
        <w:rPr>
          <w:noProof/>
        </w:rPr>
        <w:t xml:space="preserve"> </w:t>
      </w:r>
    </w:p>
    <w:p w14:paraId="37E8E503"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7CA67FE0"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1A84A1C6" w14:textId="1F3DE5B3"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w:t>
      </w:r>
      <w:r w:rsidR="00343A4F">
        <w:rPr>
          <w:rFonts w:cs="Arial"/>
          <w:noProof/>
          <w:color w:val="000000"/>
          <w:sz w:val="20"/>
        </w:rPr>
        <w:t>tujem</w:t>
      </w:r>
      <w:r w:rsidRPr="00A901F0">
        <w:rPr>
          <w:rFonts w:cs="Arial"/>
          <w:noProof/>
          <w:color w:val="000000"/>
          <w:sz w:val="20"/>
        </w:rPr>
        <w:t xml:space="preserve">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6D3EE3E5"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20B9C686"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1201BFC0" w14:textId="77777777" w:rsidR="00FF44AA" w:rsidRPr="00F220AD" w:rsidRDefault="00FF44AA" w:rsidP="00FF44AA">
      <w:pPr>
        <w:pStyle w:val="Naslov2"/>
        <w:rPr>
          <w:noProof/>
        </w:rPr>
      </w:pPr>
      <w:bookmarkStart w:id="18" w:name="_Toc80012081"/>
      <w:r w:rsidRPr="00F220AD">
        <w:rPr>
          <w:noProof/>
        </w:rPr>
        <w:t>Vsebina ponudbe</w:t>
      </w:r>
      <w:bookmarkEnd w:id="18"/>
      <w:r w:rsidRPr="00F220AD">
        <w:rPr>
          <w:noProof/>
        </w:rPr>
        <w:t xml:space="preserve"> </w:t>
      </w:r>
    </w:p>
    <w:p w14:paraId="6825DDA6" w14:textId="77777777" w:rsidR="001138E6" w:rsidRPr="00F220AD" w:rsidRDefault="001138E6" w:rsidP="001138E6">
      <w:pPr>
        <w:pStyle w:val="Naslov3"/>
        <w:rPr>
          <w:noProof/>
        </w:rPr>
      </w:pPr>
      <w:bookmarkStart w:id="19" w:name="_Toc80012082"/>
      <w:bookmarkStart w:id="20" w:name="_Toc6229127"/>
      <w:r w:rsidRPr="00F220AD">
        <w:rPr>
          <w:noProof/>
        </w:rPr>
        <w:t>Nastopanje ponudnika</w:t>
      </w:r>
      <w:bookmarkEnd w:id="19"/>
      <w:r w:rsidRPr="00F220AD">
        <w:rPr>
          <w:noProof/>
        </w:rPr>
        <w:t xml:space="preserve"> </w:t>
      </w:r>
    </w:p>
    <w:p w14:paraId="0FB50C4A"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2FA52456"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6D6FCC9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75086C0F"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lastRenderedPageBreak/>
        <w:t>s soponudniki – kot partner v skupni ponudbi.</w:t>
      </w:r>
    </w:p>
    <w:p w14:paraId="5F266612" w14:textId="77777777" w:rsidR="00573E50" w:rsidRPr="00A901F0" w:rsidRDefault="00573E50" w:rsidP="00573E50">
      <w:pPr>
        <w:autoSpaceDE w:val="0"/>
        <w:autoSpaceDN w:val="0"/>
        <w:adjustRightInd w:val="0"/>
        <w:spacing w:line="240" w:lineRule="auto"/>
        <w:jc w:val="both"/>
        <w:rPr>
          <w:rFonts w:cs="Arial"/>
          <w:bCs/>
          <w:noProof/>
          <w:sz w:val="20"/>
        </w:rPr>
      </w:pPr>
    </w:p>
    <w:p w14:paraId="5F26ACA9"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Posamezen ponudnik lahko nastopa v katerikoli od zgoraj navedenih oblik le v eni ponudbi. V kolikor bo ponudnik nastopal v več ponudbah, se vse pozneje prejete ponudbe tega ponudnika izločijo.</w:t>
      </w:r>
    </w:p>
    <w:p w14:paraId="69BAAD5A" w14:textId="77777777" w:rsidR="001138E6" w:rsidRPr="00F220AD" w:rsidRDefault="001138E6" w:rsidP="00FF44AA">
      <w:pPr>
        <w:pStyle w:val="Naslov3"/>
        <w:rPr>
          <w:noProof/>
        </w:rPr>
      </w:pPr>
    </w:p>
    <w:p w14:paraId="39994D5B" w14:textId="77777777" w:rsidR="00FF44AA" w:rsidRPr="00F220AD" w:rsidRDefault="00FF44AA" w:rsidP="00FF44AA">
      <w:pPr>
        <w:pStyle w:val="Naslov3"/>
        <w:rPr>
          <w:noProof/>
        </w:rPr>
      </w:pPr>
      <w:bookmarkStart w:id="21" w:name="_Toc80012083"/>
      <w:r w:rsidRPr="00F220AD">
        <w:rPr>
          <w:noProof/>
        </w:rPr>
        <w:t>Veljavnost ponudbe</w:t>
      </w:r>
      <w:bookmarkEnd w:id="21"/>
    </w:p>
    <w:p w14:paraId="493978F8" w14:textId="77777777" w:rsidR="00E142C0" w:rsidRPr="00090637"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14:paraId="3CE2A4ED" w14:textId="77777777" w:rsidR="00E142C0" w:rsidRPr="00A901F0" w:rsidRDefault="00E142C0" w:rsidP="00E142C0">
      <w:pPr>
        <w:rPr>
          <w:noProof/>
          <w:sz w:val="20"/>
        </w:rPr>
      </w:pPr>
      <w:r w:rsidRPr="00A901F0">
        <w:rPr>
          <w:noProof/>
          <w:sz w:val="20"/>
        </w:rPr>
        <w:t>Ponudnik je dolžan na zahtevo naročnika veljavnost ponudbe podaljšati.</w:t>
      </w:r>
    </w:p>
    <w:p w14:paraId="5DDDE1FA" w14:textId="77777777" w:rsidR="00FF6609" w:rsidRPr="00F220AD" w:rsidRDefault="00FF6609" w:rsidP="00E142C0">
      <w:pPr>
        <w:rPr>
          <w:noProof/>
        </w:rPr>
      </w:pPr>
    </w:p>
    <w:p w14:paraId="24331168" w14:textId="77777777" w:rsidR="00F871D9" w:rsidRPr="00781659" w:rsidRDefault="008E3DF7" w:rsidP="00781659">
      <w:pPr>
        <w:pStyle w:val="Naslov3"/>
        <w:rPr>
          <w:noProof/>
          <w:color w:val="auto"/>
        </w:rPr>
      </w:pPr>
      <w:bookmarkStart w:id="22" w:name="_Toc80012084"/>
      <w:r w:rsidRPr="00781659">
        <w:rPr>
          <w:noProof/>
          <w:color w:val="244061" w:themeColor="accent1" w:themeShade="80"/>
        </w:rPr>
        <w:t>Ponudbena cena</w:t>
      </w:r>
      <w:bookmarkEnd w:id="20"/>
      <w:r w:rsidR="0051431D" w:rsidRPr="00781659">
        <w:rPr>
          <w:noProof/>
          <w:color w:val="244061" w:themeColor="accent1" w:themeShade="80"/>
        </w:rPr>
        <w:t xml:space="preserve"> in rok </w:t>
      </w:r>
      <w:r w:rsidR="0051431D" w:rsidRPr="00781659">
        <w:rPr>
          <w:color w:val="244061" w:themeColor="accent1" w:themeShade="80"/>
        </w:rPr>
        <w:t>za</w:t>
      </w:r>
      <w:r w:rsidR="0051431D" w:rsidRPr="00781659">
        <w:rPr>
          <w:noProof/>
          <w:color w:val="244061" w:themeColor="accent1" w:themeShade="80"/>
        </w:rPr>
        <w:t xml:space="preserve"> plačilo</w:t>
      </w:r>
      <w:bookmarkEnd w:id="22"/>
    </w:p>
    <w:p w14:paraId="562F9799" w14:textId="77777777" w:rsidR="00781659" w:rsidRPr="00781659" w:rsidRDefault="00873768" w:rsidP="00873768">
      <w:pPr>
        <w:spacing w:line="240" w:lineRule="auto"/>
        <w:jc w:val="both"/>
        <w:rPr>
          <w:rFonts w:cs="Arial"/>
          <w:color w:val="000000"/>
          <w:sz w:val="20"/>
        </w:rPr>
      </w:pPr>
      <w:r w:rsidRPr="008222D3">
        <w:rPr>
          <w:rFonts w:cs="Arial"/>
          <w:sz w:val="20"/>
        </w:rPr>
        <w:t>Pogodbeni stranki soglašata, da bo izvajalec naročniku izstavljal račun za opravljene storitve čiščenja enkrat mesečno</w:t>
      </w:r>
      <w:r>
        <w:rPr>
          <w:rFonts w:cs="Arial"/>
          <w:sz w:val="20"/>
        </w:rPr>
        <w:t xml:space="preserve"> – do 8. dne v mesecu</w:t>
      </w:r>
      <w:r w:rsidRPr="008222D3">
        <w:rPr>
          <w:rFonts w:cs="Arial"/>
          <w:sz w:val="20"/>
        </w:rPr>
        <w:t xml:space="preserve"> za storitve opravljene v preteklem mesecu. </w:t>
      </w:r>
      <w:r>
        <w:rPr>
          <w:rFonts w:cs="Arial"/>
          <w:sz w:val="20"/>
        </w:rPr>
        <w:t xml:space="preserve">Dodatne ure čiščenja morajo biti obrazložene v specifikaciji, ki je priloga računa. Iz specifikacija mora biti razviden obseg dodatnih ur, datum opravljenih dodatnih ur ter lokacija naročnika, na kateri so bile opravljene dodatne ure čiščenja. </w:t>
      </w:r>
      <w:r w:rsidR="00781659" w:rsidRPr="00781659">
        <w:rPr>
          <w:color w:val="000000"/>
          <w:sz w:val="20"/>
        </w:rPr>
        <w:t xml:space="preserve"> </w:t>
      </w:r>
    </w:p>
    <w:p w14:paraId="7AD7BA18" w14:textId="77777777" w:rsidR="00781659" w:rsidRPr="006C4106" w:rsidRDefault="00781659" w:rsidP="00873768">
      <w:pPr>
        <w:pStyle w:val="Telobesedila"/>
        <w:rPr>
          <w:rFonts w:ascii="Verdana" w:hAnsi="Verdana"/>
          <w:b/>
          <w:color w:val="000000"/>
        </w:rPr>
      </w:pPr>
    </w:p>
    <w:p w14:paraId="658B8545" w14:textId="5CF66153" w:rsidR="00873768" w:rsidRDefault="00873768" w:rsidP="00873768">
      <w:pPr>
        <w:autoSpaceDE w:val="0"/>
        <w:autoSpaceDN w:val="0"/>
        <w:adjustRightInd w:val="0"/>
        <w:spacing w:after="120" w:line="240" w:lineRule="auto"/>
        <w:jc w:val="both"/>
        <w:rPr>
          <w:rFonts w:cs="Times-Roman"/>
          <w:sz w:val="20"/>
        </w:rPr>
      </w:pPr>
      <w:r w:rsidRPr="00DA1F68">
        <w:rPr>
          <w:rFonts w:cs="Times-Roman"/>
          <w:sz w:val="20"/>
        </w:rPr>
        <w:t xml:space="preserve">Naročnik bo račun plačal najkasneje 30 dni od dneva uradnega prejema e-računa. </w:t>
      </w:r>
    </w:p>
    <w:p w14:paraId="7A3B626B" w14:textId="77777777" w:rsidR="0059223A" w:rsidRPr="00DA1F68" w:rsidRDefault="0059223A" w:rsidP="00873768">
      <w:pPr>
        <w:autoSpaceDE w:val="0"/>
        <w:autoSpaceDN w:val="0"/>
        <w:adjustRightInd w:val="0"/>
        <w:spacing w:after="120" w:line="240" w:lineRule="auto"/>
        <w:jc w:val="both"/>
        <w:rPr>
          <w:rFonts w:cs="Times-Roman"/>
          <w:sz w:val="20"/>
        </w:rPr>
      </w:pPr>
    </w:p>
    <w:p w14:paraId="34848787" w14:textId="36D2963E" w:rsidR="00CE08DC" w:rsidRPr="00175ED9" w:rsidRDefault="00AC7A63" w:rsidP="00175ED9">
      <w:pPr>
        <w:pStyle w:val="Naslov3"/>
        <w:jc w:val="both"/>
        <w:rPr>
          <w:rFonts w:ascii="Verdana" w:hAnsi="Verdana"/>
          <w:b/>
          <w:noProof/>
          <w:sz w:val="20"/>
          <w:szCs w:val="20"/>
        </w:rPr>
      </w:pPr>
      <w:bookmarkStart w:id="23" w:name="_Toc80012085"/>
      <w:r w:rsidRPr="00175ED9">
        <w:rPr>
          <w:rFonts w:ascii="Verdana" w:hAnsi="Verdana" w:cs="Calibri"/>
          <w:b/>
          <w:noProof/>
          <w:color w:val="000000"/>
          <w:sz w:val="20"/>
          <w:szCs w:val="20"/>
          <w:lang w:eastAsia="sl-SI"/>
        </w:rPr>
        <w:t>Cena mora</w:t>
      </w:r>
      <w:r w:rsidR="00B97B53" w:rsidRPr="00175ED9">
        <w:rPr>
          <w:rFonts w:ascii="Verdana" w:hAnsi="Verdana" w:cs="Calibri"/>
          <w:b/>
          <w:noProof/>
          <w:color w:val="000000"/>
          <w:sz w:val="20"/>
          <w:szCs w:val="20"/>
          <w:lang w:eastAsia="sl-SI"/>
        </w:rPr>
        <w:t xml:space="preserve"> biti določen</w:t>
      </w:r>
      <w:r w:rsidR="00272C42">
        <w:rPr>
          <w:rFonts w:ascii="Verdana" w:hAnsi="Verdana" w:cs="Calibri"/>
          <w:b/>
          <w:noProof/>
          <w:color w:val="000000"/>
          <w:sz w:val="20"/>
          <w:szCs w:val="20"/>
          <w:lang w:eastAsia="sl-SI"/>
        </w:rPr>
        <w:t>a</w:t>
      </w:r>
      <w:r w:rsidR="00B97B53" w:rsidRPr="00175ED9">
        <w:rPr>
          <w:rFonts w:ascii="Verdana" w:hAnsi="Verdana" w:cs="Calibri"/>
          <w:b/>
          <w:noProof/>
          <w:color w:val="000000"/>
          <w:sz w:val="20"/>
          <w:szCs w:val="20"/>
          <w:lang w:eastAsia="sl-SI"/>
        </w:rPr>
        <w:t xml:space="preserve"> na dve decimalni mesti natančno.</w:t>
      </w:r>
      <w:bookmarkEnd w:id="23"/>
      <w:r w:rsidR="00D973C2" w:rsidRPr="00175ED9">
        <w:rPr>
          <w:rFonts w:cs="Calibri"/>
          <w:b/>
          <w:noProof/>
          <w:color w:val="000000"/>
          <w:sz w:val="20"/>
          <w:lang w:eastAsia="sl-SI"/>
        </w:rPr>
        <w:t xml:space="preserve"> </w:t>
      </w:r>
    </w:p>
    <w:p w14:paraId="5B500941" w14:textId="77777777" w:rsidR="006C7884" w:rsidRPr="00F220AD" w:rsidRDefault="006C7884" w:rsidP="008E3DF7">
      <w:pPr>
        <w:pStyle w:val="Naslov2"/>
        <w:rPr>
          <w:noProof/>
        </w:rPr>
      </w:pPr>
      <w:bookmarkStart w:id="24" w:name="_Toc80012086"/>
      <w:r w:rsidRPr="00F220AD">
        <w:rPr>
          <w:noProof/>
        </w:rPr>
        <w:t>Druga dokumentacija</w:t>
      </w:r>
      <w:bookmarkEnd w:id="24"/>
      <w:r w:rsidRPr="00F220AD">
        <w:rPr>
          <w:noProof/>
        </w:rPr>
        <w:t xml:space="preserve"> </w:t>
      </w:r>
    </w:p>
    <w:p w14:paraId="287FD9D5"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BD48457" w14:textId="77777777" w:rsidR="009D6338" w:rsidRPr="00F220AD" w:rsidRDefault="009D6338" w:rsidP="009D6338">
      <w:pPr>
        <w:pStyle w:val="Naslov2"/>
        <w:rPr>
          <w:noProof/>
        </w:rPr>
      </w:pPr>
      <w:bookmarkStart w:id="25" w:name="_Toc80012087"/>
      <w:r w:rsidRPr="00F220AD">
        <w:rPr>
          <w:noProof/>
        </w:rPr>
        <w:t>Resničnost podatkov</w:t>
      </w:r>
      <w:bookmarkEnd w:id="25"/>
    </w:p>
    <w:p w14:paraId="32E5CDC8"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51432C5" w14:textId="77777777" w:rsidR="009D6338" w:rsidRPr="007F486E" w:rsidRDefault="009D6338" w:rsidP="009D6338">
      <w:pPr>
        <w:pStyle w:val="Slog2"/>
        <w:numPr>
          <w:ilvl w:val="0"/>
          <w:numId w:val="0"/>
        </w:numPr>
        <w:jc w:val="both"/>
        <w:rPr>
          <w:rFonts w:cs="Arial"/>
          <w:b w:val="0"/>
          <w:noProof/>
          <w:color w:val="auto"/>
        </w:rPr>
      </w:pPr>
    </w:p>
    <w:p w14:paraId="62EC837C"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267D16AC" w14:textId="77777777" w:rsidR="009D6338" w:rsidRPr="007F486E" w:rsidRDefault="009D6338" w:rsidP="009D6338">
      <w:pPr>
        <w:pStyle w:val="Slog2"/>
        <w:numPr>
          <w:ilvl w:val="0"/>
          <w:numId w:val="0"/>
        </w:numPr>
        <w:jc w:val="both"/>
        <w:rPr>
          <w:rFonts w:cs="Arial"/>
          <w:b w:val="0"/>
          <w:noProof/>
          <w:color w:val="auto"/>
        </w:rPr>
      </w:pPr>
    </w:p>
    <w:p w14:paraId="27DB8A2B" w14:textId="77777777" w:rsidR="009D6338" w:rsidRPr="00F220AD" w:rsidRDefault="009D6338" w:rsidP="008E3DF7">
      <w:pPr>
        <w:pStyle w:val="Slog2"/>
        <w:numPr>
          <w:ilvl w:val="0"/>
          <w:numId w:val="0"/>
        </w:numPr>
        <w:jc w:val="both"/>
        <w:rPr>
          <w:rFonts w:cs="Arial"/>
          <w:b w:val="0"/>
          <w:noProof/>
          <w:color w:val="auto"/>
          <w:sz w:val="19"/>
          <w:szCs w:val="19"/>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2C506A9D" w14:textId="77777777" w:rsidR="00804784" w:rsidRPr="00F220AD" w:rsidRDefault="000F77B2" w:rsidP="008E3DF7">
      <w:pPr>
        <w:pStyle w:val="Naslov1"/>
        <w:rPr>
          <w:noProof/>
        </w:rPr>
      </w:pPr>
      <w:bookmarkStart w:id="26" w:name="_Toc80012088"/>
      <w:r w:rsidRPr="00F220AD">
        <w:rPr>
          <w:noProof/>
        </w:rPr>
        <w:t>ODDAJA PONUDBE</w:t>
      </w:r>
      <w:bookmarkEnd w:id="26"/>
      <w:r w:rsidRPr="00F220AD">
        <w:rPr>
          <w:noProof/>
        </w:rPr>
        <w:t xml:space="preserve"> </w:t>
      </w:r>
    </w:p>
    <w:p w14:paraId="2416DE75"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12"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7F486E">
          <w:rPr>
            <w:rStyle w:val="Hiperpovezava"/>
            <w:rFonts w:cs="Arial"/>
            <w:noProof/>
            <w:sz w:val="20"/>
          </w:rPr>
          <w:t>https://ejn.gov.si/eJN2</w:t>
        </w:r>
      </w:hyperlink>
      <w:r w:rsidRPr="007F486E">
        <w:rPr>
          <w:rFonts w:cs="Arial"/>
          <w:noProof/>
          <w:sz w:val="20"/>
        </w:rPr>
        <w:t>.</w:t>
      </w:r>
    </w:p>
    <w:p w14:paraId="1C60E4AE" w14:textId="77777777" w:rsidR="000F77B2" w:rsidRPr="007F486E" w:rsidRDefault="000F77B2" w:rsidP="000F77B2">
      <w:pPr>
        <w:autoSpaceDE w:val="0"/>
        <w:autoSpaceDN w:val="0"/>
        <w:adjustRightInd w:val="0"/>
        <w:spacing w:line="240" w:lineRule="auto"/>
        <w:jc w:val="both"/>
        <w:rPr>
          <w:rFonts w:cs="Arial"/>
          <w:noProof/>
          <w:sz w:val="20"/>
        </w:rPr>
      </w:pPr>
    </w:p>
    <w:p w14:paraId="4C31A73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14"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27E82E04" w14:textId="77777777" w:rsidR="000F77B2" w:rsidRPr="007F486E" w:rsidRDefault="000F77B2" w:rsidP="000F77B2">
      <w:pPr>
        <w:autoSpaceDE w:val="0"/>
        <w:autoSpaceDN w:val="0"/>
        <w:adjustRightInd w:val="0"/>
        <w:spacing w:line="240" w:lineRule="auto"/>
        <w:jc w:val="both"/>
        <w:rPr>
          <w:rFonts w:cs="Arial"/>
          <w:noProof/>
          <w:sz w:val="20"/>
        </w:rPr>
      </w:pPr>
    </w:p>
    <w:p w14:paraId="113A04CE"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7F486E">
        <w:rPr>
          <w:rFonts w:cs="Arial"/>
          <w:noProof/>
          <w:sz w:val="20"/>
        </w:rPr>
        <w:lastRenderedPageBreak/>
        <w:t xml:space="preserve">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79D712E5" w14:textId="77777777" w:rsidR="000F77B2" w:rsidRPr="007F486E" w:rsidRDefault="000F77B2" w:rsidP="000F77B2">
      <w:pPr>
        <w:autoSpaceDE w:val="0"/>
        <w:autoSpaceDN w:val="0"/>
        <w:adjustRightInd w:val="0"/>
        <w:spacing w:line="240" w:lineRule="auto"/>
        <w:jc w:val="both"/>
        <w:rPr>
          <w:rFonts w:cs="Arial"/>
          <w:noProof/>
          <w:sz w:val="20"/>
        </w:rPr>
      </w:pPr>
    </w:p>
    <w:p w14:paraId="4AFCE702"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15"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63370F77" w14:textId="77777777" w:rsidR="000F77B2" w:rsidRPr="007F486E" w:rsidRDefault="000F77B2" w:rsidP="000F77B2">
      <w:pPr>
        <w:autoSpaceDE w:val="0"/>
        <w:autoSpaceDN w:val="0"/>
        <w:adjustRightInd w:val="0"/>
        <w:spacing w:line="240" w:lineRule="auto"/>
        <w:jc w:val="both"/>
        <w:rPr>
          <w:rFonts w:cs="Arial"/>
          <w:noProof/>
          <w:sz w:val="20"/>
        </w:rPr>
      </w:pPr>
    </w:p>
    <w:p w14:paraId="52593CF8"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84CFC8" w14:textId="77777777" w:rsidR="000F77B2" w:rsidRPr="007F486E" w:rsidRDefault="000F77B2" w:rsidP="000F77B2">
      <w:pPr>
        <w:autoSpaceDE w:val="0"/>
        <w:autoSpaceDN w:val="0"/>
        <w:adjustRightInd w:val="0"/>
        <w:spacing w:line="240" w:lineRule="auto"/>
        <w:jc w:val="both"/>
        <w:rPr>
          <w:rFonts w:cs="Arial"/>
          <w:noProof/>
          <w:sz w:val="20"/>
        </w:rPr>
      </w:pPr>
    </w:p>
    <w:p w14:paraId="362415C1"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21636EBF" w14:textId="77777777" w:rsidR="000F77B2" w:rsidRPr="00F220AD" w:rsidRDefault="000F77B2" w:rsidP="008E3DF7">
      <w:pPr>
        <w:pStyle w:val="Naslov1"/>
        <w:rPr>
          <w:noProof/>
        </w:rPr>
      </w:pPr>
      <w:bookmarkStart w:id="27" w:name="_Toc80012089"/>
      <w:r w:rsidRPr="00F220AD">
        <w:rPr>
          <w:noProof/>
        </w:rPr>
        <w:t>JAVNO ODPIRANJE PONUDB</w:t>
      </w:r>
      <w:bookmarkEnd w:id="27"/>
    </w:p>
    <w:p w14:paraId="7E9C62DC" w14:textId="77777777" w:rsidR="000F77B2" w:rsidRPr="007F486E" w:rsidRDefault="000F77B2" w:rsidP="000F77B2">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16" w:history="1">
        <w:r w:rsidRPr="007F486E">
          <w:rPr>
            <w:rStyle w:val="Hiperpovezava"/>
            <w:rFonts w:cstheme="minorHAnsi"/>
            <w:noProof/>
            <w:sz w:val="20"/>
            <w:lang w:eastAsia="sl-SI"/>
          </w:rPr>
          <w:t>https://ejn.gov.si/eJN2</w:t>
        </w:r>
      </w:hyperlink>
      <w:r w:rsidRPr="007F486E">
        <w:rPr>
          <w:rFonts w:cstheme="minorHAnsi"/>
          <w:noProof/>
          <w:sz w:val="20"/>
          <w:lang w:eastAsia="sl-SI"/>
        </w:rPr>
        <w:t xml:space="preserve">. </w:t>
      </w:r>
    </w:p>
    <w:p w14:paraId="50898B15" w14:textId="77777777" w:rsidR="000F77B2" w:rsidRPr="007F486E" w:rsidRDefault="000F77B2" w:rsidP="000F77B2">
      <w:pPr>
        <w:spacing w:line="240" w:lineRule="auto"/>
        <w:jc w:val="both"/>
        <w:rPr>
          <w:rFonts w:cstheme="minorHAnsi"/>
          <w:noProof/>
          <w:sz w:val="20"/>
        </w:rPr>
      </w:pPr>
    </w:p>
    <w:p w14:paraId="47A97387" w14:textId="77777777" w:rsidR="000F77B2" w:rsidRPr="00F220AD" w:rsidRDefault="000F77B2" w:rsidP="008E3DF7">
      <w:pPr>
        <w:spacing w:line="240" w:lineRule="auto"/>
        <w:jc w:val="both"/>
        <w:rPr>
          <w:rFonts w:cstheme="minorHAnsi"/>
          <w:noProof/>
          <w:szCs w:val="19"/>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4AC1E626" w14:textId="77777777" w:rsidR="008C6838" w:rsidRPr="00F220AD" w:rsidRDefault="00C22B28" w:rsidP="00C22B28">
      <w:pPr>
        <w:pStyle w:val="Naslov1"/>
        <w:rPr>
          <w:noProof/>
        </w:rPr>
      </w:pPr>
      <w:bookmarkStart w:id="28" w:name="_Toc80012090"/>
      <w:r w:rsidRPr="00F220AD">
        <w:rPr>
          <w:noProof/>
        </w:rPr>
        <w:t>DOPOLNITEV PONUDBE</w:t>
      </w:r>
      <w:bookmarkEnd w:id="28"/>
    </w:p>
    <w:p w14:paraId="0BA70D0F"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2ACB658" w14:textId="77777777" w:rsidR="00C22B28" w:rsidRPr="007F486E" w:rsidRDefault="00C22B28" w:rsidP="00C22B28">
      <w:pPr>
        <w:jc w:val="both"/>
        <w:rPr>
          <w:noProof/>
          <w:sz w:val="20"/>
        </w:rPr>
      </w:pPr>
    </w:p>
    <w:p w14:paraId="56DC02CB"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516401C2"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04A44B6B"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2DEDF67A"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1D157F6A" w14:textId="77777777" w:rsidR="00C22B28" w:rsidRPr="007F486E" w:rsidRDefault="00C22B28" w:rsidP="00C22B28">
      <w:pPr>
        <w:jc w:val="both"/>
        <w:rPr>
          <w:noProof/>
          <w:sz w:val="20"/>
        </w:rPr>
      </w:pPr>
    </w:p>
    <w:p w14:paraId="5CC5B7DC" w14:textId="77777777" w:rsidR="00C22B28" w:rsidRPr="007F486E"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7F486E">
        <w:rPr>
          <w:noProof/>
          <w:sz w:val="20"/>
        </w:rPr>
        <w:lastRenderedPageBreak/>
        <w:t>operacije. Ne glede na prejšnji odstavek lahko naročnik ob pisnem soglasju ponudnika napačno zapisano stopnjo DDV popravi v pravilno.</w:t>
      </w:r>
    </w:p>
    <w:p w14:paraId="282B4F29" w14:textId="77777777" w:rsidR="00371AE0" w:rsidRPr="007F486E" w:rsidRDefault="00371AE0" w:rsidP="00C22B28">
      <w:pPr>
        <w:jc w:val="both"/>
        <w:rPr>
          <w:noProof/>
          <w:sz w:val="20"/>
        </w:rPr>
      </w:pPr>
    </w:p>
    <w:p w14:paraId="2088A260" w14:textId="77777777" w:rsidR="00C22B28" w:rsidRPr="007F486E" w:rsidRDefault="00C22B28" w:rsidP="00C22B28">
      <w:pPr>
        <w:jc w:val="both"/>
        <w:rPr>
          <w:noProof/>
          <w:sz w:val="20"/>
        </w:rPr>
      </w:pPr>
      <w:r w:rsidRPr="007F486E">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34CA057B" w14:textId="77777777" w:rsidR="00C22B28" w:rsidRPr="007F486E" w:rsidRDefault="00C22B28" w:rsidP="00C22B28">
      <w:pPr>
        <w:jc w:val="both"/>
        <w:rPr>
          <w:noProof/>
          <w:sz w:val="20"/>
        </w:rPr>
      </w:pPr>
    </w:p>
    <w:p w14:paraId="454119E6" w14:textId="77777777" w:rsidR="00C22B28" w:rsidRPr="007F486E" w:rsidRDefault="00C22B28" w:rsidP="00C22B28">
      <w:pPr>
        <w:jc w:val="both"/>
        <w:rPr>
          <w:noProof/>
          <w:sz w:val="20"/>
        </w:rPr>
      </w:pPr>
      <w:r w:rsidRPr="007F486E">
        <w:rPr>
          <w:noProof/>
          <w:sz w:val="20"/>
        </w:rPr>
        <w:t xml:space="preserve">Poziv za dopolnitev oziroma pojasnilo se pošlje na elektronski naslov, ki ga ponudnik navede v predračunu. Dopolnitev in pojasnilo se pošljeta na elektronski naslov, s katerega je ponudnik prejel poziv. </w:t>
      </w:r>
    </w:p>
    <w:p w14:paraId="6D8B5AB4" w14:textId="77777777" w:rsidR="00C22B28" w:rsidRPr="007F486E" w:rsidRDefault="00C22B28" w:rsidP="00C22B28">
      <w:pPr>
        <w:jc w:val="both"/>
        <w:rPr>
          <w:noProof/>
          <w:sz w:val="20"/>
        </w:rPr>
      </w:pPr>
    </w:p>
    <w:p w14:paraId="1623968A" w14:textId="77777777" w:rsidR="00366981" w:rsidRPr="007F486E" w:rsidRDefault="00C22B28" w:rsidP="00EB3046">
      <w:pPr>
        <w:jc w:val="both"/>
        <w:rPr>
          <w:noProof/>
          <w:sz w:val="20"/>
        </w:rPr>
      </w:pPr>
      <w:r w:rsidRPr="007F486E">
        <w:rPr>
          <w:noProof/>
          <w:sz w:val="20"/>
        </w:rPr>
        <w:t xml:space="preserve">Dokumentacije za dopolnitev ali pojasnilo ni potrebno pošiljati še v fizični obliki. </w:t>
      </w:r>
    </w:p>
    <w:p w14:paraId="6E52FC61" w14:textId="77777777" w:rsidR="00E13B27" w:rsidRPr="00F220AD" w:rsidRDefault="00E13B27" w:rsidP="00E13B27">
      <w:pPr>
        <w:pStyle w:val="Naslov1"/>
        <w:rPr>
          <w:noProof/>
        </w:rPr>
      </w:pPr>
      <w:bookmarkStart w:id="29" w:name="_Toc6229133"/>
      <w:bookmarkStart w:id="30" w:name="_Toc80012091"/>
      <w:r w:rsidRPr="00F220AD">
        <w:rPr>
          <w:noProof/>
        </w:rPr>
        <w:t>ODLOČITEV NAROČNIKA</w:t>
      </w:r>
      <w:bookmarkEnd w:id="29"/>
      <w:bookmarkEnd w:id="30"/>
      <w:r w:rsidRPr="00F220AD">
        <w:rPr>
          <w:noProof/>
        </w:rPr>
        <w:t xml:space="preserve"> </w:t>
      </w:r>
    </w:p>
    <w:p w14:paraId="00A903B0" w14:textId="77777777" w:rsidR="00E36185" w:rsidRPr="00F220AD" w:rsidRDefault="00E36185" w:rsidP="00E36185">
      <w:pPr>
        <w:pStyle w:val="Naslov2"/>
        <w:rPr>
          <w:noProof/>
        </w:rPr>
      </w:pPr>
      <w:bookmarkStart w:id="31" w:name="_Toc80012092"/>
      <w:r w:rsidRPr="00F220AD">
        <w:rPr>
          <w:noProof/>
        </w:rPr>
        <w:t>Vrste odločitev naročnika</w:t>
      </w:r>
      <w:bookmarkEnd w:id="31"/>
      <w:r w:rsidRPr="00F220AD">
        <w:rPr>
          <w:noProof/>
        </w:rPr>
        <w:t xml:space="preserve"> </w:t>
      </w:r>
    </w:p>
    <w:p w14:paraId="6EFF2085" w14:textId="77777777" w:rsidR="007E0515" w:rsidRPr="007F486E"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4C8F8740" w14:textId="77777777" w:rsidR="007E0515" w:rsidRDefault="007E0515" w:rsidP="007E0515">
      <w:pPr>
        <w:rPr>
          <w:noProof/>
        </w:rPr>
      </w:pPr>
    </w:p>
    <w:p w14:paraId="39448E13" w14:textId="77777777" w:rsidR="004A2C87" w:rsidRPr="00F220AD" w:rsidRDefault="004A2C87" w:rsidP="004A2C87">
      <w:pPr>
        <w:pStyle w:val="Naslov3"/>
        <w:rPr>
          <w:noProof/>
        </w:rPr>
      </w:pPr>
      <w:bookmarkStart w:id="32" w:name="_Toc80012093"/>
      <w:r w:rsidRPr="00F220AD">
        <w:rPr>
          <w:noProof/>
        </w:rPr>
        <w:t>Ustavitev postopka</w:t>
      </w:r>
      <w:bookmarkEnd w:id="32"/>
    </w:p>
    <w:p w14:paraId="160B30FE" w14:textId="77777777" w:rsidR="00E13B27" w:rsidRPr="007F486E" w:rsidRDefault="00E13B27" w:rsidP="00C56D50">
      <w:pPr>
        <w:jc w:val="both"/>
        <w:rPr>
          <w:noProof/>
          <w:sz w:val="20"/>
        </w:rPr>
      </w:pPr>
      <w:r w:rsidRPr="007F486E">
        <w:rPr>
          <w:noProof/>
          <w:sz w:val="20"/>
        </w:rPr>
        <w:t>Naročnik lahko do roka za oddajo ponudb kadar koli ustavi postopek oddaje javnega naročila. </w:t>
      </w:r>
    </w:p>
    <w:p w14:paraId="46633BB1" w14:textId="77777777" w:rsidR="00E13B27" w:rsidRDefault="00E13B27" w:rsidP="00C56D50">
      <w:pPr>
        <w:jc w:val="both"/>
        <w:rPr>
          <w:noProof/>
          <w:szCs w:val="19"/>
        </w:rPr>
      </w:pPr>
    </w:p>
    <w:p w14:paraId="67F5D0B6" w14:textId="77777777" w:rsidR="00F220AD" w:rsidRDefault="00F220AD" w:rsidP="00F220AD">
      <w:pPr>
        <w:pStyle w:val="Naslov3"/>
        <w:rPr>
          <w:noProof/>
        </w:rPr>
      </w:pPr>
      <w:bookmarkStart w:id="33" w:name="_Toc80012094"/>
      <w:r>
        <w:rPr>
          <w:noProof/>
        </w:rPr>
        <w:t>Zavrnitev vseh ponudb</w:t>
      </w:r>
      <w:bookmarkEnd w:id="33"/>
    </w:p>
    <w:p w14:paraId="5C54C708" w14:textId="77777777" w:rsidR="00F220AD" w:rsidRPr="007F486E" w:rsidRDefault="00F220AD" w:rsidP="00F220AD">
      <w:pPr>
        <w:jc w:val="both"/>
        <w:rPr>
          <w:sz w:val="20"/>
        </w:rPr>
      </w:pPr>
      <w:r w:rsidRPr="007F486E">
        <w:rPr>
          <w:sz w:val="20"/>
        </w:rPr>
        <w:t>Naročnik lahko na vseh stopnjah postopka po izteku roka za odpiranje ponudb zavrne vse ponudbe.</w:t>
      </w:r>
    </w:p>
    <w:p w14:paraId="3B6473D8" w14:textId="77777777" w:rsidR="00F220AD" w:rsidRPr="00F220AD" w:rsidRDefault="00F220AD" w:rsidP="00F220AD"/>
    <w:p w14:paraId="17BCFB90" w14:textId="77777777" w:rsidR="004A2C87" w:rsidRPr="00F220AD" w:rsidRDefault="004A2C87" w:rsidP="004A2C87">
      <w:pPr>
        <w:pStyle w:val="Naslov3"/>
        <w:rPr>
          <w:noProof/>
        </w:rPr>
      </w:pPr>
      <w:bookmarkStart w:id="34" w:name="_Toc80012095"/>
      <w:r w:rsidRPr="00F220AD">
        <w:rPr>
          <w:noProof/>
        </w:rPr>
        <w:t>Neoddaja javnega naročila</w:t>
      </w:r>
      <w:bookmarkEnd w:id="34"/>
    </w:p>
    <w:p w14:paraId="480B91D6" w14:textId="77777777" w:rsidR="004A2C87" w:rsidRPr="007F486E" w:rsidRDefault="004A2C87" w:rsidP="004A2C87">
      <w:pPr>
        <w:jc w:val="both"/>
        <w:rPr>
          <w:noProof/>
          <w:sz w:val="20"/>
        </w:rPr>
      </w:pPr>
      <w:r w:rsidRPr="007F486E">
        <w:rPr>
          <w:noProof/>
          <w:sz w:val="20"/>
        </w:rPr>
        <w:t>Naročnik se lahko, ne glede na to, ali je takšno izključitev predvidel v dokumentaciji v zvezi z oddajo javnega naročila v skladu s šestim odstavkom 75. </w:t>
      </w:r>
      <w:r w:rsidR="00A901F0" w:rsidRPr="007F486E">
        <w:rPr>
          <w:noProof/>
          <w:sz w:val="20"/>
        </w:rPr>
        <w:t>č</w:t>
      </w:r>
      <w:r w:rsidRPr="007F486E">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7EE6A65D" w14:textId="77777777" w:rsidR="004A2C87" w:rsidRPr="00F220AD" w:rsidRDefault="004A2C87" w:rsidP="00C56D50">
      <w:pPr>
        <w:jc w:val="both"/>
        <w:rPr>
          <w:noProof/>
          <w:szCs w:val="19"/>
        </w:rPr>
      </w:pPr>
    </w:p>
    <w:p w14:paraId="71894601" w14:textId="77777777" w:rsidR="004A2C87" w:rsidRPr="00F220AD" w:rsidRDefault="004A2C87" w:rsidP="004A2C87">
      <w:pPr>
        <w:pStyle w:val="Naslov3"/>
        <w:rPr>
          <w:noProof/>
        </w:rPr>
      </w:pPr>
      <w:bookmarkStart w:id="35" w:name="_Toc80012096"/>
      <w:r w:rsidRPr="00F220AD">
        <w:rPr>
          <w:noProof/>
        </w:rPr>
        <w:t>Odločitev o oddaji javnega naročila</w:t>
      </w:r>
      <w:bookmarkEnd w:id="35"/>
    </w:p>
    <w:p w14:paraId="3A4F76E5" w14:textId="77777777" w:rsidR="00E13B27" w:rsidRPr="007F486E" w:rsidRDefault="00E13B27" w:rsidP="00C56D50">
      <w:pPr>
        <w:jc w:val="both"/>
        <w:rPr>
          <w:noProof/>
          <w:sz w:val="20"/>
        </w:rPr>
      </w:pPr>
      <w:r w:rsidRPr="007F486E">
        <w:rPr>
          <w:noProof/>
          <w:sz w:val="20"/>
        </w:rPr>
        <w:t>Naročnik odda javno naročilo na podlagi meril po tem, ko preveri, da so izpolnjeni naslednji pogoji:</w:t>
      </w:r>
    </w:p>
    <w:p w14:paraId="159103A3" w14:textId="77777777" w:rsidR="00E13B27" w:rsidRPr="007F486E" w:rsidRDefault="00E13B27" w:rsidP="00C56D50">
      <w:pPr>
        <w:jc w:val="both"/>
        <w:rPr>
          <w:noProof/>
          <w:sz w:val="20"/>
        </w:rPr>
      </w:pPr>
      <w:r w:rsidRPr="007F486E">
        <w:rPr>
          <w:noProof/>
          <w:sz w:val="20"/>
        </w:rPr>
        <w:t>a) ponudba je skladna z zahtevami in pogoji, določenimi v obvestilu o javnem naročilu ter v dokumentaciji v zvezi z oddajo javnega naročila, in</w:t>
      </w:r>
    </w:p>
    <w:p w14:paraId="774552E3" w14:textId="77777777" w:rsidR="00E13B27" w:rsidRPr="007F486E" w:rsidRDefault="00E13B27" w:rsidP="00C56D50">
      <w:pPr>
        <w:jc w:val="both"/>
        <w:rPr>
          <w:noProof/>
          <w:sz w:val="20"/>
        </w:rPr>
      </w:pPr>
      <w:r w:rsidRPr="007F486E">
        <w:rPr>
          <w:noProof/>
          <w:sz w:val="20"/>
        </w:rPr>
        <w:t xml:space="preserve">b) ponudbo je oddal ponudnik, pri katerem ne obstajajo razlogi za izključitev in izpolnjuje pogoje za sodelovanje. </w:t>
      </w:r>
    </w:p>
    <w:p w14:paraId="3989C407" w14:textId="77777777" w:rsidR="004A2C87" w:rsidRPr="007F486E" w:rsidRDefault="004A2C87" w:rsidP="00C56D50">
      <w:pPr>
        <w:jc w:val="both"/>
        <w:rPr>
          <w:noProof/>
          <w:sz w:val="20"/>
        </w:rPr>
      </w:pPr>
    </w:p>
    <w:p w14:paraId="75321A3B" w14:textId="2A6F9323" w:rsidR="00F220AD" w:rsidRPr="00F220AD" w:rsidRDefault="00E13B27" w:rsidP="00F220AD">
      <w:pPr>
        <w:spacing w:line="240" w:lineRule="auto"/>
        <w:jc w:val="both"/>
        <w:rPr>
          <w:noProof/>
          <w:sz w:val="20"/>
        </w:rPr>
      </w:pPr>
      <w:r w:rsidRPr="007F486E">
        <w:rPr>
          <w:noProof/>
          <w:sz w:val="20"/>
        </w:rPr>
        <w:t xml:space="preserve">Naročnik po končanem preverjanju in ocenjevanju </w:t>
      </w:r>
      <w:r w:rsidR="00790859">
        <w:rPr>
          <w:noProof/>
          <w:sz w:val="20"/>
        </w:rPr>
        <w:t>objavi</w:t>
      </w:r>
      <w:r w:rsidRPr="007F486E">
        <w:rPr>
          <w:noProof/>
          <w:sz w:val="20"/>
        </w:rPr>
        <w:t xml:space="preserve"> odločit</w:t>
      </w:r>
      <w:r w:rsidR="00790859">
        <w:rPr>
          <w:noProof/>
          <w:sz w:val="20"/>
        </w:rPr>
        <w:t xml:space="preserve">ev </w:t>
      </w:r>
      <w:r w:rsidRPr="007F486E">
        <w:rPr>
          <w:noProof/>
          <w:sz w:val="20"/>
        </w:rPr>
        <w:t>v zvezi z oddajo javnega naročila</w:t>
      </w:r>
      <w:r w:rsidR="00790859">
        <w:rPr>
          <w:noProof/>
          <w:sz w:val="20"/>
        </w:rPr>
        <w:t xml:space="preserve"> na portalu javnih naročil</w:t>
      </w:r>
      <w:r w:rsidRPr="007F486E">
        <w:rPr>
          <w:noProof/>
          <w:sz w:val="20"/>
        </w:rPr>
        <w:t>. Takšno odločitev naročnik sprejme najpozneje v roku 90 dni od roka za oddajo ponudb.</w:t>
      </w:r>
      <w:r w:rsidRPr="00F220AD">
        <w:rPr>
          <w:noProof/>
          <w:szCs w:val="19"/>
        </w:rPr>
        <w:t xml:space="preserve"> </w:t>
      </w:r>
    </w:p>
    <w:p w14:paraId="1E253389" w14:textId="77777777" w:rsidR="00366981" w:rsidRDefault="00366981" w:rsidP="00C56D50">
      <w:pPr>
        <w:jc w:val="both"/>
        <w:rPr>
          <w:noProof/>
          <w:szCs w:val="19"/>
        </w:rPr>
      </w:pPr>
    </w:p>
    <w:p w14:paraId="1436CA0A" w14:textId="77777777" w:rsidR="00F220AD" w:rsidRDefault="00F220AD" w:rsidP="00F220AD">
      <w:pPr>
        <w:pStyle w:val="Naslov3"/>
        <w:rPr>
          <w:noProof/>
        </w:rPr>
      </w:pPr>
      <w:bookmarkStart w:id="36" w:name="_Toc80012097"/>
      <w:r>
        <w:rPr>
          <w:noProof/>
        </w:rPr>
        <w:lastRenderedPageBreak/>
        <w:t>Odstop od izvedbe javnega naročila</w:t>
      </w:r>
      <w:bookmarkEnd w:id="36"/>
    </w:p>
    <w:p w14:paraId="14F1AF1D" w14:textId="77777777" w:rsidR="003267EC" w:rsidRPr="00013C6A" w:rsidRDefault="00F220AD" w:rsidP="003267EC">
      <w:pPr>
        <w:spacing w:line="240" w:lineRule="auto"/>
        <w:jc w:val="both"/>
        <w:rPr>
          <w:sz w:val="20"/>
        </w:rPr>
      </w:pPr>
      <w:r w:rsidRPr="007F486E">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16D797F8" w14:textId="77777777" w:rsidR="00366981" w:rsidRPr="00F220AD" w:rsidRDefault="00366981" w:rsidP="00366981">
      <w:pPr>
        <w:pStyle w:val="Naslov2"/>
        <w:rPr>
          <w:noProof/>
        </w:rPr>
      </w:pPr>
      <w:bookmarkStart w:id="37" w:name="_Toc80012098"/>
      <w:r w:rsidRPr="00F220AD">
        <w:rPr>
          <w:noProof/>
        </w:rPr>
        <w:t>Merilo za odločitev naročnika o oddaji javnega naročila</w:t>
      </w:r>
      <w:bookmarkEnd w:id="37"/>
      <w:r w:rsidRPr="00F220AD">
        <w:rPr>
          <w:noProof/>
        </w:rPr>
        <w:t xml:space="preserve"> </w:t>
      </w:r>
    </w:p>
    <w:p w14:paraId="67EDD3EB" w14:textId="77777777" w:rsidR="00430248" w:rsidRDefault="00430248" w:rsidP="006A08D6">
      <w:pPr>
        <w:tabs>
          <w:tab w:val="left" w:pos="1926"/>
        </w:tabs>
        <w:autoSpaceDE w:val="0"/>
        <w:autoSpaceDN w:val="0"/>
        <w:adjustRightInd w:val="0"/>
        <w:spacing w:line="240" w:lineRule="auto"/>
        <w:jc w:val="both"/>
        <w:rPr>
          <w:rFonts w:cs="Times-Roman"/>
          <w:noProof/>
          <w:color w:val="000000"/>
          <w:sz w:val="20"/>
        </w:rPr>
      </w:pPr>
    </w:p>
    <w:p w14:paraId="29E7BB82" w14:textId="77777777" w:rsidR="0021657D" w:rsidRPr="00013C6A" w:rsidRDefault="0021657D" w:rsidP="0021657D">
      <w:pPr>
        <w:jc w:val="both"/>
        <w:rPr>
          <w:rFonts w:cs="Arial"/>
          <w:sz w:val="20"/>
        </w:rPr>
      </w:pPr>
      <w:r w:rsidRPr="00013C6A">
        <w:rPr>
          <w:rFonts w:cs="Arial"/>
          <w:sz w:val="20"/>
        </w:rPr>
        <w:t xml:space="preserve">Izbira ponudb bo potekala po naslednjem kriteriju: </w:t>
      </w:r>
      <w:r w:rsidRPr="00013C6A">
        <w:rPr>
          <w:rFonts w:cs="Arial"/>
          <w:bCs/>
          <w:sz w:val="20"/>
        </w:rPr>
        <w:t xml:space="preserve">ekonomsko najugodnejša ponudba. </w:t>
      </w:r>
      <w:r w:rsidRPr="00013C6A">
        <w:rPr>
          <w:rFonts w:cs="Arial"/>
          <w:sz w:val="20"/>
        </w:rPr>
        <w:t>Upoštevali se bodo naslednji ponderji:</w:t>
      </w:r>
    </w:p>
    <w:p w14:paraId="3A113B99" w14:textId="77777777" w:rsidR="0021657D" w:rsidRPr="00013C6A" w:rsidRDefault="0021657D" w:rsidP="0021657D">
      <w:pPr>
        <w:jc w:val="both"/>
        <w:rPr>
          <w:rFonts w:cs="Arial"/>
          <w:sz w:val="20"/>
        </w:rPr>
      </w:pPr>
    </w:p>
    <w:tbl>
      <w:tblPr>
        <w:tblW w:w="4962" w:type="pct"/>
        <w:tblInd w:w="108" w:type="dxa"/>
        <w:tblLook w:val="04A0" w:firstRow="1" w:lastRow="0" w:firstColumn="1" w:lastColumn="0" w:noHBand="0" w:noVBand="1"/>
      </w:tblPr>
      <w:tblGrid>
        <w:gridCol w:w="1343"/>
        <w:gridCol w:w="7648"/>
      </w:tblGrid>
      <w:tr w:rsidR="0021657D" w:rsidRPr="00013C6A" w14:paraId="67047104" w14:textId="77777777" w:rsidTr="00EF6B21">
        <w:tc>
          <w:tcPr>
            <w:tcW w:w="7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84076" w14:textId="77777777" w:rsidR="0021657D" w:rsidRPr="00013C6A" w:rsidRDefault="0021657D" w:rsidP="00EF6B21">
            <w:pPr>
              <w:jc w:val="both"/>
              <w:rPr>
                <w:rFonts w:cs="Arial"/>
                <w:sz w:val="20"/>
              </w:rPr>
            </w:pPr>
            <w:r w:rsidRPr="00013C6A">
              <w:rPr>
                <w:rFonts w:cs="Arial"/>
                <w:position w:val="-2"/>
                <w:sz w:val="20"/>
              </w:rPr>
              <w:t>Ponder 1:</w:t>
            </w:r>
          </w:p>
        </w:tc>
        <w:tc>
          <w:tcPr>
            <w:tcW w:w="42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DCD94" w14:textId="77777777" w:rsidR="0021657D" w:rsidRPr="00013C6A" w:rsidRDefault="00B75EAA" w:rsidP="00EF6B21">
            <w:pPr>
              <w:jc w:val="both"/>
              <w:rPr>
                <w:rFonts w:cs="Arial"/>
                <w:sz w:val="20"/>
              </w:rPr>
            </w:pPr>
            <w:r w:rsidRPr="0002777B">
              <w:rPr>
                <w:rFonts w:cs="Arial"/>
                <w:position w:val="-2"/>
                <w:sz w:val="20"/>
              </w:rPr>
              <w:t>Najnižja ponudbena cena storitve: kot najnižja cena se upošteva najnižj</w:t>
            </w:r>
            <w:r>
              <w:rPr>
                <w:rFonts w:cs="Arial"/>
                <w:position w:val="-2"/>
                <w:sz w:val="20"/>
              </w:rPr>
              <w:t>a</w:t>
            </w:r>
            <w:r w:rsidRPr="0002777B">
              <w:rPr>
                <w:rFonts w:cs="Arial"/>
                <w:position w:val="-2"/>
                <w:sz w:val="20"/>
              </w:rPr>
              <w:t xml:space="preserve"> ponudbena cena z DDV</w:t>
            </w:r>
            <w:r>
              <w:rPr>
                <w:rFonts w:cs="Arial"/>
                <w:position w:val="-2"/>
                <w:sz w:val="20"/>
              </w:rPr>
              <w:t>, za celotno obdobje izvedbe javnega naročila</w:t>
            </w:r>
            <w:r w:rsidRPr="0002777B">
              <w:rPr>
                <w:rFonts w:cs="Arial"/>
                <w:position w:val="-2"/>
                <w:sz w:val="20"/>
              </w:rPr>
              <w:t xml:space="preserve">, pri čemer </w:t>
            </w:r>
            <w:r>
              <w:rPr>
                <w:rFonts w:cs="Arial"/>
                <w:position w:val="-2"/>
                <w:sz w:val="20"/>
              </w:rPr>
              <w:t xml:space="preserve">skupna </w:t>
            </w:r>
            <w:r w:rsidRPr="0002777B">
              <w:rPr>
                <w:rFonts w:cs="Arial"/>
                <w:position w:val="-2"/>
                <w:sz w:val="20"/>
              </w:rPr>
              <w:t>vrednost čiščenja z DDV že vključuje tudi morebitne popuste, če jih ponudnik nudi.</w:t>
            </w:r>
          </w:p>
        </w:tc>
      </w:tr>
    </w:tbl>
    <w:p w14:paraId="3070A6E2" w14:textId="77777777" w:rsidR="0021657D" w:rsidRPr="00013C6A" w:rsidRDefault="0021657D" w:rsidP="0021657D">
      <w:pPr>
        <w:jc w:val="both"/>
        <w:rPr>
          <w:rFonts w:cs="Arial"/>
          <w:sz w:val="20"/>
        </w:rPr>
      </w:pPr>
      <w:r w:rsidRPr="00013C6A">
        <w:rPr>
          <w:rFonts w:cs="Arial"/>
          <w:sz w:val="20"/>
        </w:rPr>
        <w:t>V primeru, da bi dva ali več ponudnikov podala ponudbo z enako najnižjo vrednostjo, bo naročnik sprejel ponudbo ponudnika, ki bo prej predložena.</w:t>
      </w:r>
    </w:p>
    <w:p w14:paraId="6CBEEC50" w14:textId="77777777" w:rsidR="0021657D" w:rsidRPr="00013C6A" w:rsidRDefault="0021657D" w:rsidP="0021657D">
      <w:pPr>
        <w:jc w:val="both"/>
        <w:rPr>
          <w:rFonts w:cs="Arial"/>
          <w:color w:val="1F497D"/>
          <w:sz w:val="20"/>
        </w:rPr>
      </w:pPr>
    </w:p>
    <w:p w14:paraId="737CAC73" w14:textId="77777777" w:rsidR="006A08D6" w:rsidRPr="00013C6A" w:rsidRDefault="0021657D" w:rsidP="0021657D">
      <w:pPr>
        <w:jc w:val="both"/>
        <w:rPr>
          <w:rFonts w:cs="Arial"/>
          <w:b/>
          <w:sz w:val="20"/>
        </w:rPr>
      </w:pPr>
      <w:r w:rsidRPr="00013C6A">
        <w:rPr>
          <w:rFonts w:cs="Arial"/>
          <w:sz w:val="20"/>
        </w:rPr>
        <w:t>Naročnik bo javno naročilo oddal tistemu ponudniku, ki bo ob izpolnjevanju vseh pogojev iz dokumentacije v zvezi z javnim naročilom ponudil najnižjo ceno v EUR z DDV. V kolikor ponudnik, ki bo oddal ponudbo, ni zavezan za obračun DDV, pri čemer bo naročnik na podlagi 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10F0AD7E" w14:textId="77777777" w:rsidR="004A2C87" w:rsidRPr="00F220AD" w:rsidRDefault="004A2C87" w:rsidP="004A2C87">
      <w:pPr>
        <w:pStyle w:val="Naslov2"/>
        <w:rPr>
          <w:noProof/>
          <w:sz w:val="19"/>
        </w:rPr>
      </w:pPr>
      <w:bookmarkStart w:id="38" w:name="_Toc80012099"/>
      <w:r w:rsidRPr="00F220AD">
        <w:rPr>
          <w:noProof/>
        </w:rPr>
        <w:t>Objava odločitve o oddaji javnega naročila</w:t>
      </w:r>
      <w:bookmarkEnd w:id="38"/>
      <w:r w:rsidRPr="00F220AD">
        <w:rPr>
          <w:noProof/>
        </w:rPr>
        <w:t xml:space="preserve"> </w:t>
      </w:r>
    </w:p>
    <w:p w14:paraId="7C3C7C08" w14:textId="21A793FB" w:rsidR="004F2D90" w:rsidRPr="007F486E"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6A08D6" w:rsidRPr="007F486E">
        <w:rPr>
          <w:noProof/>
          <w:sz w:val="20"/>
        </w:rPr>
        <w:t xml:space="preserve">tev zahtevka za revizijo je </w:t>
      </w:r>
      <w:r w:rsidR="00790859">
        <w:rPr>
          <w:noProof/>
          <w:sz w:val="20"/>
        </w:rPr>
        <w:t>osem</w:t>
      </w:r>
      <w:r w:rsidRPr="007F486E">
        <w:rPr>
          <w:noProof/>
          <w:sz w:val="20"/>
        </w:rPr>
        <w:t xml:space="preserve"> delovnih dni od dneva vročitve oddaje javnega naročila. </w:t>
      </w:r>
    </w:p>
    <w:p w14:paraId="376F4720" w14:textId="77777777" w:rsidR="0098583E" w:rsidRDefault="00706882" w:rsidP="00F52FBB">
      <w:pPr>
        <w:pStyle w:val="Naslov1"/>
        <w:rPr>
          <w:noProof/>
        </w:rPr>
      </w:pPr>
      <w:bookmarkStart w:id="39" w:name="_Toc80012100"/>
      <w:r>
        <w:rPr>
          <w:noProof/>
        </w:rPr>
        <w:t>POGODBA</w:t>
      </w:r>
      <w:r w:rsidR="00F52FBB" w:rsidRPr="00F220AD">
        <w:rPr>
          <w:noProof/>
        </w:rPr>
        <w:t xml:space="preserve"> O IZVEDBI JAVNEGA NAROČILA</w:t>
      </w:r>
      <w:bookmarkEnd w:id="39"/>
      <w:r w:rsidR="00F52FBB" w:rsidRPr="00F220AD">
        <w:rPr>
          <w:noProof/>
        </w:rPr>
        <w:t xml:space="preserve"> </w:t>
      </w:r>
    </w:p>
    <w:p w14:paraId="43087928" w14:textId="77777777" w:rsidR="00706882" w:rsidRPr="00AA69AC" w:rsidRDefault="00706882" w:rsidP="00706882">
      <w:pPr>
        <w:pStyle w:val="Naslov2"/>
      </w:pPr>
      <w:bookmarkStart w:id="40" w:name="_Toc16516845"/>
      <w:bookmarkStart w:id="41" w:name="_Toc80012101"/>
      <w:r w:rsidRPr="00AA69AC">
        <w:t>Sklenitev pogodbe</w:t>
      </w:r>
      <w:bookmarkEnd w:id="40"/>
      <w:bookmarkEnd w:id="41"/>
      <w:r w:rsidRPr="00AA69AC">
        <w:t xml:space="preserve"> </w:t>
      </w:r>
    </w:p>
    <w:p w14:paraId="371CC7E7" w14:textId="77777777" w:rsidR="00706882" w:rsidRPr="007F486E" w:rsidRDefault="00706882" w:rsidP="00706882">
      <w:pPr>
        <w:rPr>
          <w:sz w:val="20"/>
        </w:rPr>
      </w:pPr>
      <w:r w:rsidRPr="007F486E">
        <w:rPr>
          <w:sz w:val="20"/>
        </w:rPr>
        <w:t xml:space="preserve">Naročnik sklene s prvouvrščenim ponudnikom z dopustno ponudbo pogodbo o izvedbi javnega naročila na podlagi vzorca, ki je del te razpisne dokumentacije. </w:t>
      </w:r>
    </w:p>
    <w:p w14:paraId="662DB09F" w14:textId="77777777" w:rsidR="00706882" w:rsidRPr="007F486E" w:rsidRDefault="00706882" w:rsidP="00706882">
      <w:pPr>
        <w:tabs>
          <w:tab w:val="left" w:pos="1371"/>
        </w:tabs>
        <w:autoSpaceDE w:val="0"/>
        <w:autoSpaceDN w:val="0"/>
        <w:adjustRightInd w:val="0"/>
        <w:spacing w:line="240" w:lineRule="auto"/>
        <w:jc w:val="both"/>
        <w:rPr>
          <w:rFonts w:cs="Arial"/>
          <w:sz w:val="20"/>
        </w:rPr>
      </w:pPr>
      <w:r w:rsidRPr="007F486E">
        <w:rPr>
          <w:rFonts w:cs="Arial"/>
          <w:sz w:val="20"/>
        </w:rPr>
        <w:tab/>
      </w:r>
    </w:p>
    <w:p w14:paraId="01DDBD73" w14:textId="7ABD4352" w:rsidR="00706882" w:rsidRPr="007F486E" w:rsidRDefault="00706882" w:rsidP="00706882">
      <w:pPr>
        <w:autoSpaceDE w:val="0"/>
        <w:autoSpaceDN w:val="0"/>
        <w:adjustRightInd w:val="0"/>
        <w:spacing w:line="240" w:lineRule="auto"/>
        <w:jc w:val="both"/>
        <w:rPr>
          <w:rFonts w:cs="Arial"/>
          <w:sz w:val="20"/>
        </w:rPr>
      </w:pPr>
      <w:r w:rsidRPr="007F486E">
        <w:rPr>
          <w:rFonts w:cs="Arial"/>
          <w:sz w:val="20"/>
        </w:rPr>
        <w:t xml:space="preserve">Pogodba je veljavno sklenjena z dnem podpisa obeh pogodbenih strank. V kolikor izvajalec pogodbe ne vrne podpisane v roku </w:t>
      </w:r>
      <w:r w:rsidR="007A30D3">
        <w:rPr>
          <w:rFonts w:cs="Arial"/>
          <w:sz w:val="20"/>
        </w:rPr>
        <w:t>8</w:t>
      </w:r>
      <w:r w:rsidRPr="007F486E">
        <w:rPr>
          <w:rFonts w:cs="Arial"/>
          <w:sz w:val="20"/>
        </w:rPr>
        <w:t xml:space="preserve">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stroške zaposlenih pri naročniku, ki delajo na </w:t>
      </w:r>
      <w:r w:rsidR="007A30D3">
        <w:rPr>
          <w:rFonts w:cs="Arial"/>
          <w:sz w:val="20"/>
        </w:rPr>
        <w:t xml:space="preserve">novi odločitvi in oddaji JN. Naročnik bo v takem primeru izbral naslednjega </w:t>
      </w:r>
      <w:r w:rsidRPr="007F486E">
        <w:rPr>
          <w:rFonts w:cs="Arial"/>
          <w:sz w:val="20"/>
        </w:rPr>
        <w:t xml:space="preserve"> </w:t>
      </w:r>
      <w:r w:rsidR="007A30D3">
        <w:rPr>
          <w:rFonts w:cs="Arial"/>
          <w:sz w:val="20"/>
        </w:rPr>
        <w:t>najugodnejšega ponudnika, čigar ponudba je dopustna.</w:t>
      </w:r>
    </w:p>
    <w:p w14:paraId="32B997A8" w14:textId="77777777" w:rsidR="00706882" w:rsidRPr="007F486E" w:rsidRDefault="00706882" w:rsidP="00706882">
      <w:pPr>
        <w:autoSpaceDE w:val="0"/>
        <w:autoSpaceDN w:val="0"/>
        <w:adjustRightInd w:val="0"/>
        <w:spacing w:line="240" w:lineRule="auto"/>
        <w:jc w:val="both"/>
        <w:rPr>
          <w:rFonts w:cs="Arial"/>
          <w:sz w:val="20"/>
        </w:rPr>
      </w:pPr>
    </w:p>
    <w:p w14:paraId="14FBC853" w14:textId="77777777" w:rsidR="00706882" w:rsidRPr="00AA69AC" w:rsidRDefault="00706882" w:rsidP="00706882">
      <w:pPr>
        <w:autoSpaceDE w:val="0"/>
        <w:autoSpaceDN w:val="0"/>
        <w:adjustRightInd w:val="0"/>
        <w:spacing w:line="240" w:lineRule="auto"/>
        <w:jc w:val="both"/>
        <w:rPr>
          <w:szCs w:val="19"/>
        </w:rPr>
      </w:pPr>
      <w:r w:rsidRPr="007F486E">
        <w:rPr>
          <w:rFonts w:cs="Arial"/>
          <w:sz w:val="20"/>
        </w:rPr>
        <w:lastRenderedPageBreak/>
        <w:t>Obvezna priloga in sestavni del pogodbe o izvedbi javnega naročila je Izjava na podlagi Zakona o integriteti in preprečevanju korupcije (Uradni list RS, št. 69/11 – uradno prečiščeno besedilo), ki jo ponudnik priloži ob podpisu pogodbe o izvedbi javnega naročila.</w:t>
      </w:r>
    </w:p>
    <w:p w14:paraId="1A40DCCA" w14:textId="77777777" w:rsidR="00706882" w:rsidRPr="00AA69AC" w:rsidRDefault="00706882" w:rsidP="00706882">
      <w:pPr>
        <w:pStyle w:val="Naslov2"/>
      </w:pPr>
      <w:bookmarkStart w:id="42" w:name="_Toc16516846"/>
      <w:bookmarkStart w:id="43" w:name="_Toc80012102"/>
      <w:r w:rsidRPr="00AA69AC">
        <w:t>Pogoj za veljavnost pogodbe</w:t>
      </w:r>
      <w:bookmarkEnd w:id="42"/>
      <w:bookmarkEnd w:id="43"/>
      <w:r w:rsidRPr="00AA69AC">
        <w:t xml:space="preserve"> </w:t>
      </w:r>
    </w:p>
    <w:p w14:paraId="4562F38B" w14:textId="77777777" w:rsidR="00706882" w:rsidRPr="007F486E" w:rsidRDefault="00706882" w:rsidP="00706882">
      <w:pPr>
        <w:jc w:val="both"/>
        <w:rPr>
          <w:sz w:val="20"/>
        </w:rPr>
      </w:pPr>
      <w:r w:rsidRPr="007F486E">
        <w:rPr>
          <w:sz w:val="20"/>
        </w:rPr>
        <w:t xml:space="preserve">Pogoj za veljavnost pogodbe o izvedbi javnega naročila je pravočasna in pravilna predložitev zavarovanja za dobro izvedbo pogodbenih obveznosti. </w:t>
      </w:r>
    </w:p>
    <w:p w14:paraId="00260440" w14:textId="77777777" w:rsidR="00706882" w:rsidRPr="00AA69AC" w:rsidRDefault="00706882" w:rsidP="00706882">
      <w:pPr>
        <w:pStyle w:val="Naslov2"/>
        <w:jc w:val="both"/>
      </w:pPr>
      <w:bookmarkStart w:id="44" w:name="_Toc16516847"/>
      <w:bookmarkStart w:id="45" w:name="_Toc80012103"/>
      <w:r w:rsidRPr="00AA69AC">
        <w:t>Pogodbena vrednost</w:t>
      </w:r>
      <w:bookmarkEnd w:id="44"/>
      <w:bookmarkEnd w:id="45"/>
      <w:r w:rsidRPr="00AA69AC">
        <w:t xml:space="preserve"> </w:t>
      </w:r>
    </w:p>
    <w:p w14:paraId="4D7DBC2D" w14:textId="77777777" w:rsidR="00706882" w:rsidRPr="007F486E" w:rsidRDefault="00706882" w:rsidP="00706882">
      <w:pPr>
        <w:jc w:val="both"/>
        <w:rPr>
          <w:sz w:val="20"/>
        </w:rPr>
      </w:pPr>
      <w:r w:rsidRPr="007F486E">
        <w:rPr>
          <w:sz w:val="20"/>
        </w:rPr>
        <w:t>Pogodbena vrednost javnega naročila je enaka ponudbeni vrednosti ponudnika. Naročnik ne prizna nobenih povišanj pogodbene vrednosti.</w:t>
      </w:r>
    </w:p>
    <w:p w14:paraId="6BA8FBA3" w14:textId="77777777" w:rsidR="00706882" w:rsidRPr="00AA69AC" w:rsidRDefault="00706882" w:rsidP="00706882">
      <w:pPr>
        <w:pStyle w:val="Naslov2"/>
      </w:pPr>
      <w:bookmarkStart w:id="46" w:name="_Toc16516849"/>
      <w:bookmarkStart w:id="47" w:name="_Toc80012104"/>
      <w:r w:rsidRPr="00AA69AC">
        <w:t xml:space="preserve">Obveznosti in odgovornosti </w:t>
      </w:r>
      <w:bookmarkEnd w:id="46"/>
      <w:r w:rsidR="00AA3461">
        <w:t>izvajalca</w:t>
      </w:r>
      <w:bookmarkEnd w:id="47"/>
      <w:r w:rsidRPr="00AA69AC">
        <w:t xml:space="preserve"> </w:t>
      </w:r>
    </w:p>
    <w:p w14:paraId="4CCA9D04" w14:textId="77777777" w:rsidR="00706882" w:rsidRPr="007F486E" w:rsidRDefault="00AA3461" w:rsidP="00706882">
      <w:pPr>
        <w:jc w:val="both"/>
        <w:rPr>
          <w:sz w:val="20"/>
        </w:rPr>
      </w:pPr>
      <w:r>
        <w:rPr>
          <w:sz w:val="20"/>
        </w:rPr>
        <w:t>Izvajalec</w:t>
      </w:r>
      <w:r w:rsidR="00706882" w:rsidRPr="007F486E">
        <w:rPr>
          <w:sz w:val="20"/>
        </w:rPr>
        <w:t xml:space="preserve"> je dolžan upoštevati vse zahteve naročnika, ki se nanašajo na lastnosti in specifikacije, ki je predmet javnega naročila. </w:t>
      </w:r>
    </w:p>
    <w:p w14:paraId="13F68596" w14:textId="77777777" w:rsidR="00706882" w:rsidRPr="00AA69AC" w:rsidRDefault="00706882" w:rsidP="00706882">
      <w:pPr>
        <w:jc w:val="both"/>
      </w:pPr>
    </w:p>
    <w:p w14:paraId="736F8AE1" w14:textId="77777777" w:rsidR="00706882" w:rsidRPr="007F486E" w:rsidRDefault="00AA3461" w:rsidP="00706882">
      <w:pPr>
        <w:jc w:val="both"/>
        <w:rPr>
          <w:sz w:val="20"/>
        </w:rPr>
      </w:pPr>
      <w:r>
        <w:rPr>
          <w:sz w:val="20"/>
        </w:rPr>
        <w:t>Izvajalec</w:t>
      </w:r>
      <w:r w:rsidR="00706882" w:rsidRPr="007F486E">
        <w:rPr>
          <w:sz w:val="20"/>
        </w:rPr>
        <w:t xml:space="preserve"> je dolžan svoje obveznosti izpolnjevati pošteno in s skrbnostjo dobrega gospodarja.</w:t>
      </w:r>
    </w:p>
    <w:p w14:paraId="192FCD35" w14:textId="77777777" w:rsidR="00706882" w:rsidRPr="00AA69AC" w:rsidRDefault="00706882" w:rsidP="00706882">
      <w:pPr>
        <w:pStyle w:val="Naslov2"/>
      </w:pPr>
      <w:bookmarkStart w:id="48" w:name="_Toc16516850"/>
      <w:bookmarkStart w:id="49" w:name="_Toc80012105"/>
      <w:r w:rsidRPr="00AA69AC">
        <w:t xml:space="preserve">Plačilo </w:t>
      </w:r>
      <w:bookmarkEnd w:id="48"/>
      <w:r w:rsidR="00AA3461">
        <w:t>izvajalcu</w:t>
      </w:r>
      <w:bookmarkEnd w:id="49"/>
    </w:p>
    <w:p w14:paraId="59E01A48" w14:textId="77777777" w:rsidR="006C1817" w:rsidRDefault="00AA3461" w:rsidP="00755C18">
      <w:pPr>
        <w:spacing w:line="240" w:lineRule="auto"/>
        <w:jc w:val="both"/>
        <w:rPr>
          <w:rFonts w:cs="Arial"/>
          <w:sz w:val="20"/>
        </w:rPr>
      </w:pPr>
      <w:r>
        <w:rPr>
          <w:rFonts w:cs="Arial"/>
          <w:sz w:val="20"/>
        </w:rPr>
        <w:t>Izvajalec</w:t>
      </w:r>
      <w:r w:rsidR="00706882" w:rsidRPr="007F486E">
        <w:rPr>
          <w:rFonts w:cs="Arial"/>
          <w:sz w:val="20"/>
        </w:rPr>
        <w:t xml:space="preserve"> na</w:t>
      </w:r>
      <w:r w:rsidR="00755C18">
        <w:rPr>
          <w:rFonts w:cs="Arial"/>
          <w:sz w:val="20"/>
        </w:rPr>
        <w:t xml:space="preserve">ročniku izstavi e-račun, </w:t>
      </w:r>
      <w:r w:rsidR="00175ED9">
        <w:rPr>
          <w:rFonts w:cs="Arial"/>
          <w:color w:val="000000"/>
          <w:sz w:val="20"/>
        </w:rPr>
        <w:t xml:space="preserve">in sicer </w:t>
      </w:r>
      <w:r w:rsidR="00175ED9">
        <w:rPr>
          <w:rFonts w:cs="Arial"/>
          <w:sz w:val="20"/>
        </w:rPr>
        <w:t>do 8. dne v mesecu</w:t>
      </w:r>
      <w:r w:rsidR="00175ED9" w:rsidRPr="008222D3">
        <w:rPr>
          <w:rFonts w:cs="Arial"/>
          <w:sz w:val="20"/>
        </w:rPr>
        <w:t xml:space="preserve"> za storitve opravljene v preteklem mesecu.</w:t>
      </w:r>
    </w:p>
    <w:p w14:paraId="055D268F" w14:textId="77777777" w:rsidR="004A34DF" w:rsidRDefault="004A34DF" w:rsidP="00755C18">
      <w:pPr>
        <w:spacing w:line="240" w:lineRule="auto"/>
        <w:jc w:val="both"/>
        <w:rPr>
          <w:rFonts w:cs="Arial"/>
          <w:color w:val="000000"/>
          <w:sz w:val="20"/>
        </w:rPr>
      </w:pPr>
    </w:p>
    <w:p w14:paraId="619CECBA" w14:textId="77777777" w:rsidR="006C1817" w:rsidRDefault="004A34DF" w:rsidP="00755C18">
      <w:pPr>
        <w:spacing w:line="240" w:lineRule="auto"/>
        <w:jc w:val="both"/>
        <w:rPr>
          <w:rFonts w:cs="Arial"/>
          <w:sz w:val="20"/>
        </w:rPr>
      </w:pPr>
      <w:r>
        <w:rPr>
          <w:rFonts w:cs="Arial"/>
          <w:sz w:val="20"/>
        </w:rPr>
        <w:t>U</w:t>
      </w:r>
      <w:r w:rsidR="006C1817">
        <w:rPr>
          <w:rFonts w:cs="Arial"/>
          <w:sz w:val="20"/>
        </w:rPr>
        <w:t xml:space="preserve">re čiščenja morajo biti obrazložene v specifikaciji, ki je priloga računa. </w:t>
      </w:r>
    </w:p>
    <w:p w14:paraId="5C327EED" w14:textId="77777777" w:rsidR="004A34DF" w:rsidRPr="006C1817" w:rsidRDefault="004A34DF" w:rsidP="00755C18">
      <w:pPr>
        <w:spacing w:line="240" w:lineRule="auto"/>
        <w:jc w:val="both"/>
        <w:rPr>
          <w:rFonts w:cs="Arial"/>
          <w:sz w:val="20"/>
        </w:rPr>
      </w:pPr>
    </w:p>
    <w:p w14:paraId="183C1E65" w14:textId="77777777" w:rsidR="00706882" w:rsidRPr="007F486E" w:rsidRDefault="00706882" w:rsidP="00755C18">
      <w:pPr>
        <w:autoSpaceDE w:val="0"/>
        <w:autoSpaceDN w:val="0"/>
        <w:adjustRightInd w:val="0"/>
        <w:spacing w:line="240" w:lineRule="auto"/>
        <w:jc w:val="both"/>
        <w:rPr>
          <w:rFonts w:cs="Arial"/>
          <w:sz w:val="20"/>
        </w:rPr>
      </w:pPr>
      <w:r w:rsidRPr="007F486E">
        <w:rPr>
          <w:rFonts w:cs="Arial"/>
          <w:sz w:val="20"/>
        </w:rPr>
        <w:t xml:space="preserve">Rok plačila je 30 dni od dneva pravilno izstavljenega e-računa. </w:t>
      </w:r>
    </w:p>
    <w:p w14:paraId="5566C96E" w14:textId="77777777" w:rsidR="00706882" w:rsidRPr="008533A3" w:rsidRDefault="00C4504E" w:rsidP="008533A3">
      <w:pPr>
        <w:pStyle w:val="Naslov2"/>
        <w:rPr>
          <w:noProof/>
          <w:sz w:val="32"/>
        </w:rPr>
      </w:pPr>
      <w:bookmarkStart w:id="50" w:name="_Toc80012106"/>
      <w:r w:rsidRPr="00F220AD">
        <w:rPr>
          <w:noProof/>
        </w:rPr>
        <w:t>Zavarovanje za dobro izvedbo pogodbenih obveznosti</w:t>
      </w:r>
      <w:bookmarkEnd w:id="50"/>
      <w:r w:rsidRPr="00F220AD">
        <w:rPr>
          <w:noProof/>
        </w:rPr>
        <w:t xml:space="preserve"> </w:t>
      </w:r>
    </w:p>
    <w:p w14:paraId="6D7A26F1" w14:textId="77777777" w:rsidR="00FE72E2" w:rsidRDefault="00FE72E2" w:rsidP="008533A3">
      <w:pPr>
        <w:autoSpaceDE w:val="0"/>
        <w:autoSpaceDN w:val="0"/>
        <w:adjustRightInd w:val="0"/>
        <w:spacing w:line="240" w:lineRule="auto"/>
        <w:jc w:val="both"/>
        <w:rPr>
          <w:rFonts w:cs="Arial"/>
          <w:sz w:val="20"/>
          <w:lang w:eastAsia="sl-SI"/>
        </w:rPr>
      </w:pPr>
    </w:p>
    <w:p w14:paraId="26073B60" w14:textId="536BEFA7" w:rsidR="00FE72E2" w:rsidRP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Izvajalec mora naročniku v roku </w:t>
      </w:r>
      <w:r>
        <w:rPr>
          <w:rFonts w:cs="Arial"/>
          <w:sz w:val="20"/>
          <w:lang w:eastAsia="sl-SI"/>
        </w:rPr>
        <w:t>15</w:t>
      </w:r>
      <w:r w:rsidRPr="00FE72E2">
        <w:rPr>
          <w:rFonts w:cs="Arial"/>
          <w:sz w:val="20"/>
          <w:lang w:eastAsia="sl-SI"/>
        </w:rPr>
        <w:t xml:space="preserve"> dni po podpisu pogodbe izročiti finančno zavarovanje za dobro in pravočasno izvedbo del, in sicer bančno garancijo v višini 10% od bruto pogodbene vrednosti. Čas veljavnosti finančnega zavarovanja je 30 dni več kot je v pogodbi določen pogodbeni rok izvedbe del. Če se med trajanjem pogodbe spremenijo roki za izvedbo pogodbe ali delno spremeni predmet pogodbe ali pogodbena vrednost, se mora temu primerno spremeniti tudi to finančno zavarovanje.</w:t>
      </w:r>
    </w:p>
    <w:p w14:paraId="7E7D8B7E" w14:textId="6ED5BAB3" w:rsidR="00FE72E2" w:rsidRP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Če izvajalec v roku ne predloži finančnega zavarovanja za dobro in pravočasno izvedbo del, se šteje, da je odstopil od pogodbe. </w:t>
      </w:r>
    </w:p>
    <w:p w14:paraId="405F7E3A" w14:textId="69322360" w:rsid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Naročnik bo bančno garancijo za dobro in pravočasno izvedbo del unovčil v primeru, če bo naročnik ugotovil, da izvajalec pogodbene obveznosti ne izpolnjuje v celoti, kvalitetno in odgovorno ter v skladu </w:t>
      </w:r>
      <w:r>
        <w:rPr>
          <w:rFonts w:cs="Arial"/>
          <w:sz w:val="20"/>
          <w:lang w:eastAsia="sl-SI"/>
        </w:rPr>
        <w:t>s</w:t>
      </w:r>
      <w:r w:rsidRPr="00FE72E2">
        <w:rPr>
          <w:rFonts w:cs="Arial"/>
          <w:sz w:val="20"/>
          <w:lang w:eastAsia="sl-SI"/>
        </w:rPr>
        <w:t xml:space="preserve"> to pogodbo in razpisno dokumentacijo.</w:t>
      </w:r>
    </w:p>
    <w:p w14:paraId="4CCB67B0" w14:textId="77777777" w:rsidR="00706882" w:rsidRPr="00AA69AC" w:rsidRDefault="00706882" w:rsidP="00706882">
      <w:pPr>
        <w:pStyle w:val="Naslov2"/>
      </w:pPr>
      <w:bookmarkStart w:id="51" w:name="_Toc16516853"/>
      <w:bookmarkStart w:id="52" w:name="_Toc80012107"/>
      <w:r w:rsidRPr="00AA69AC">
        <w:t>Objava pogodbe o izvedbi javnega naročila</w:t>
      </w:r>
      <w:bookmarkEnd w:id="51"/>
      <w:bookmarkEnd w:id="52"/>
    </w:p>
    <w:p w14:paraId="32559FD5" w14:textId="77777777" w:rsidR="00B96CFA" w:rsidRPr="00304DA1" w:rsidRDefault="00706882" w:rsidP="00B96CFA">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00C7115B" w:rsidRPr="007F486E">
        <w:rPr>
          <w:rFonts w:cs="Arial"/>
          <w:noProof/>
          <w:sz w:val="20"/>
        </w:rPr>
        <w:t xml:space="preserve"> </w:t>
      </w:r>
    </w:p>
    <w:p w14:paraId="19E18081" w14:textId="77777777" w:rsidR="008E5B55" w:rsidRPr="00F220AD" w:rsidRDefault="009D6338" w:rsidP="009D6338">
      <w:pPr>
        <w:pStyle w:val="Naslov1"/>
        <w:rPr>
          <w:noProof/>
        </w:rPr>
      </w:pPr>
      <w:bookmarkStart w:id="53" w:name="_Toc80012108"/>
      <w:r w:rsidRPr="00F220AD">
        <w:rPr>
          <w:noProof/>
        </w:rPr>
        <w:t>VARSTVO OSEBNIH PODATKOV</w:t>
      </w:r>
      <w:bookmarkEnd w:id="53"/>
      <w:r w:rsidRPr="00F220AD">
        <w:rPr>
          <w:noProof/>
        </w:rPr>
        <w:t xml:space="preserve"> </w:t>
      </w:r>
    </w:p>
    <w:p w14:paraId="7B0B8B55" w14:textId="77777777" w:rsidR="009D6338" w:rsidRPr="007F486E" w:rsidRDefault="009D6338" w:rsidP="009D6338">
      <w:pPr>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04ED3E1C" w14:textId="77777777" w:rsidR="009D6338" w:rsidRPr="00F220AD" w:rsidRDefault="009D6338" w:rsidP="009D6338">
      <w:pPr>
        <w:pStyle w:val="Naslov1"/>
        <w:rPr>
          <w:noProof/>
        </w:rPr>
      </w:pPr>
      <w:bookmarkStart w:id="54" w:name="_Toc80012109"/>
      <w:r w:rsidRPr="00F220AD">
        <w:rPr>
          <w:noProof/>
        </w:rPr>
        <w:lastRenderedPageBreak/>
        <w:t>VARSTVO POSLOVNIH SKRIVNOSTI</w:t>
      </w:r>
      <w:bookmarkEnd w:id="54"/>
    </w:p>
    <w:p w14:paraId="1C745FF6"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37922527" w14:textId="77777777" w:rsidR="009D6338" w:rsidRPr="007F486E" w:rsidRDefault="009D6338" w:rsidP="009D6338">
      <w:pPr>
        <w:spacing w:line="240" w:lineRule="auto"/>
        <w:jc w:val="both"/>
        <w:rPr>
          <w:rFonts w:cstheme="minorHAnsi"/>
          <w:noProof/>
          <w:sz w:val="20"/>
        </w:rPr>
      </w:pPr>
    </w:p>
    <w:p w14:paraId="7CA81943"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57DE2636" w14:textId="77777777" w:rsidR="009D6338" w:rsidRPr="007F486E" w:rsidRDefault="009D6338" w:rsidP="009D6338">
      <w:pPr>
        <w:spacing w:line="240" w:lineRule="auto"/>
        <w:jc w:val="both"/>
        <w:rPr>
          <w:rFonts w:cstheme="minorHAnsi"/>
          <w:noProof/>
          <w:sz w:val="20"/>
        </w:rPr>
      </w:pPr>
    </w:p>
    <w:p w14:paraId="006CBDAA"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66B4C047" w14:textId="77777777" w:rsidR="00EF7955" w:rsidRPr="00F220AD" w:rsidRDefault="00EF7955" w:rsidP="00EF7955">
      <w:pPr>
        <w:pStyle w:val="Naslov1"/>
        <w:rPr>
          <w:noProof/>
        </w:rPr>
      </w:pPr>
      <w:bookmarkStart w:id="55" w:name="_Toc80012110"/>
      <w:r w:rsidRPr="00F220AD">
        <w:rPr>
          <w:noProof/>
        </w:rPr>
        <w:t>RAZLOGI ZA IZKLJUČITEV IN POGOJI ZA SODELOVANJE</w:t>
      </w:r>
      <w:bookmarkEnd w:id="55"/>
      <w:r w:rsidRPr="00F220AD">
        <w:rPr>
          <w:noProof/>
        </w:rPr>
        <w:t xml:space="preserve"> </w:t>
      </w:r>
    </w:p>
    <w:p w14:paraId="3F41535D"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4827E77C" w14:textId="77777777" w:rsidR="00EF7955" w:rsidRPr="00F220AD" w:rsidRDefault="00EF7955" w:rsidP="00EF7955">
      <w:pPr>
        <w:pStyle w:val="Naslov2"/>
        <w:rPr>
          <w:noProof/>
        </w:rPr>
      </w:pPr>
      <w:bookmarkStart w:id="56" w:name="_Toc6229138"/>
      <w:bookmarkStart w:id="57" w:name="_Toc80012111"/>
      <w:r w:rsidRPr="001135B4">
        <w:rPr>
          <w:noProof/>
        </w:rPr>
        <w:t>Razlogi za izključitev</w:t>
      </w:r>
      <w:bookmarkEnd w:id="56"/>
      <w:bookmarkEnd w:id="57"/>
      <w:r w:rsidRPr="00F220AD">
        <w:rPr>
          <w:noProof/>
        </w:rPr>
        <w:t xml:space="preserve"> </w:t>
      </w:r>
    </w:p>
    <w:p w14:paraId="3DE84B93"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13A823D7"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0677F508" w14:textId="77777777" w:rsidTr="001F520E">
        <w:tc>
          <w:tcPr>
            <w:tcW w:w="562" w:type="dxa"/>
          </w:tcPr>
          <w:p w14:paraId="3473B5F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56197E4E"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2B0F568C"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6EF471B6" w14:textId="77777777" w:rsidTr="001F520E">
        <w:tc>
          <w:tcPr>
            <w:tcW w:w="562" w:type="dxa"/>
          </w:tcPr>
          <w:p w14:paraId="42FFE1E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6D8A95B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789E60C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3E6FD127" w14:textId="77777777" w:rsidTr="001F520E">
        <w:tc>
          <w:tcPr>
            <w:tcW w:w="562" w:type="dxa"/>
          </w:tcPr>
          <w:p w14:paraId="32BB39D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53A6EE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618BF4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6747676E" w14:textId="77777777" w:rsidTr="001F520E">
        <w:tc>
          <w:tcPr>
            <w:tcW w:w="562" w:type="dxa"/>
          </w:tcPr>
          <w:p w14:paraId="62B79963"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38844B1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641D9A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27A2D7C" w14:textId="77777777" w:rsidTr="001F520E">
        <w:tc>
          <w:tcPr>
            <w:tcW w:w="562" w:type="dxa"/>
          </w:tcPr>
          <w:p w14:paraId="3957D4A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798607DF"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25E8E3D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B2AC45C" w14:textId="77777777" w:rsidTr="001F520E">
        <w:tc>
          <w:tcPr>
            <w:tcW w:w="562" w:type="dxa"/>
          </w:tcPr>
          <w:p w14:paraId="542FE19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4BEE14ED"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07A5B5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5534D11C" w14:textId="77777777" w:rsidTr="001F520E">
        <w:tc>
          <w:tcPr>
            <w:tcW w:w="562" w:type="dxa"/>
          </w:tcPr>
          <w:p w14:paraId="32BC03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6</w:t>
            </w:r>
          </w:p>
        </w:tc>
        <w:tc>
          <w:tcPr>
            <w:tcW w:w="6634" w:type="dxa"/>
          </w:tcPr>
          <w:p w14:paraId="71F209CD"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6D6EF8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362C4EF" w14:textId="77777777" w:rsidTr="001F520E">
        <w:tc>
          <w:tcPr>
            <w:tcW w:w="562" w:type="dxa"/>
          </w:tcPr>
          <w:p w14:paraId="6647008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4CEB2CD4"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23A44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61807E00" w14:textId="77777777" w:rsidTr="001F520E">
        <w:tc>
          <w:tcPr>
            <w:tcW w:w="562" w:type="dxa"/>
          </w:tcPr>
          <w:p w14:paraId="2F29F00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76EAD37F" w14:textId="77777777" w:rsidR="00EF7955" w:rsidRPr="00F220AD" w:rsidRDefault="00EF7955" w:rsidP="00D262AD">
            <w:pPr>
              <w:spacing w:line="240" w:lineRule="auto"/>
              <w:rPr>
                <w:rFonts w:cstheme="minorHAnsi"/>
                <w:noProof/>
                <w:color w:val="000000"/>
                <w:sz w:val="16"/>
                <w:szCs w:val="16"/>
                <w:shd w:val="clear" w:color="auto" w:fill="FFFFFF"/>
              </w:rPr>
            </w:pPr>
            <w:bookmarkStart w:id="58"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8"/>
          </w:p>
        </w:tc>
        <w:tc>
          <w:tcPr>
            <w:tcW w:w="1984" w:type="dxa"/>
          </w:tcPr>
          <w:p w14:paraId="29C0B8D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196EBB0A"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480A3DD5" w14:textId="77777777" w:rsidR="00EF7955" w:rsidRPr="007F486E" w:rsidRDefault="00EF7955" w:rsidP="00EF7955">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4BF2EDFE" w14:textId="77777777" w:rsidR="00EF7955" w:rsidRPr="00F220AD" w:rsidRDefault="00EF7955" w:rsidP="00EF7955">
      <w:pPr>
        <w:pStyle w:val="Naslov2"/>
        <w:spacing w:before="0" w:after="0"/>
        <w:jc w:val="both"/>
        <w:rPr>
          <w:rFonts w:ascii="Verdana" w:hAnsi="Verdana" w:cstheme="minorHAnsi"/>
          <w:noProof/>
          <w:sz w:val="20"/>
          <w:szCs w:val="20"/>
        </w:rPr>
      </w:pPr>
    </w:p>
    <w:p w14:paraId="41A10C67" w14:textId="77777777" w:rsidR="00EF7955" w:rsidRPr="00F220AD" w:rsidRDefault="00EF7955" w:rsidP="00EF7955">
      <w:pPr>
        <w:pStyle w:val="Naslov2"/>
        <w:rPr>
          <w:noProof/>
        </w:rPr>
      </w:pPr>
      <w:bookmarkStart w:id="59" w:name="_Toc6229139"/>
      <w:bookmarkStart w:id="60" w:name="_Toc80012112"/>
      <w:r w:rsidRPr="001135B4">
        <w:rPr>
          <w:noProof/>
        </w:rPr>
        <w:t>Pogoji za sodelovanje</w:t>
      </w:r>
      <w:bookmarkEnd w:id="59"/>
      <w:bookmarkEnd w:id="60"/>
      <w:r w:rsidRPr="00F220AD">
        <w:rPr>
          <w:noProof/>
        </w:rPr>
        <w:t xml:space="preserve"> </w:t>
      </w:r>
    </w:p>
    <w:p w14:paraId="5A65B12B"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0A4AB21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9798E23" w14:textId="77777777" w:rsidTr="00D262AD">
        <w:tc>
          <w:tcPr>
            <w:tcW w:w="556" w:type="dxa"/>
          </w:tcPr>
          <w:p w14:paraId="6E9ECC4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5D10D621"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69F38B53"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3F34D91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E0B4E" w:rsidRPr="00F220AD" w14:paraId="5BF2D44C" w14:textId="77777777" w:rsidTr="00D262AD">
        <w:tc>
          <w:tcPr>
            <w:tcW w:w="556" w:type="dxa"/>
          </w:tcPr>
          <w:p w14:paraId="774ED0CB" w14:textId="77777777" w:rsidR="00EE0B4E" w:rsidRPr="00EE0B4E" w:rsidRDefault="00EE0B4E" w:rsidP="00D262AD">
            <w:pPr>
              <w:spacing w:line="240" w:lineRule="auto"/>
              <w:rPr>
                <w:rFonts w:cstheme="minorHAnsi"/>
                <w:noProof/>
                <w:sz w:val="16"/>
                <w:szCs w:val="16"/>
              </w:rPr>
            </w:pPr>
            <w:r>
              <w:rPr>
                <w:rFonts w:cstheme="minorHAnsi"/>
                <w:noProof/>
                <w:sz w:val="16"/>
                <w:szCs w:val="16"/>
              </w:rPr>
              <w:t>1</w:t>
            </w:r>
          </w:p>
        </w:tc>
        <w:tc>
          <w:tcPr>
            <w:tcW w:w="3767" w:type="dxa"/>
          </w:tcPr>
          <w:p w14:paraId="25ACF428" w14:textId="77777777" w:rsidR="00EE0B4E" w:rsidRPr="00DC06FD" w:rsidRDefault="00EE0B4E" w:rsidP="00EE0B4E">
            <w:pPr>
              <w:spacing w:line="240" w:lineRule="auto"/>
              <w:rPr>
                <w:rFonts w:cstheme="minorHAnsi"/>
                <w:b/>
                <w:noProof/>
                <w:sz w:val="16"/>
                <w:szCs w:val="16"/>
              </w:rPr>
            </w:pPr>
            <w:r w:rsidRPr="00DC06FD">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tc>
        <w:tc>
          <w:tcPr>
            <w:tcW w:w="2207" w:type="dxa"/>
          </w:tcPr>
          <w:p w14:paraId="771F7879"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 Del IV: Pogoji za sodelovanje, C: Tehnična in strokovna sposobnost</w:t>
            </w:r>
          </w:p>
        </w:tc>
        <w:tc>
          <w:tcPr>
            <w:tcW w:w="2524" w:type="dxa"/>
          </w:tcPr>
          <w:p w14:paraId="0D5DA0E9"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w:t>
            </w:r>
            <w:r>
              <w:rPr>
                <w:rFonts w:cstheme="minorHAnsi"/>
                <w:b/>
                <w:noProof/>
                <w:sz w:val="16"/>
                <w:szCs w:val="16"/>
              </w:rPr>
              <w:t xml:space="preserve">+ </w:t>
            </w:r>
            <w:r w:rsidR="00DC06FD">
              <w:rPr>
                <w:rFonts w:cstheme="minorHAnsi"/>
                <w:b/>
                <w:noProof/>
                <w:sz w:val="16"/>
                <w:szCs w:val="16"/>
              </w:rPr>
              <w:t>izpis iz</w:t>
            </w:r>
            <w:r w:rsidR="00304DA1">
              <w:rPr>
                <w:rFonts w:cstheme="minorHAnsi"/>
                <w:b/>
                <w:noProof/>
                <w:sz w:val="16"/>
                <w:szCs w:val="16"/>
              </w:rPr>
              <w:t xml:space="preserve"> poslovnega ali sodnega</w:t>
            </w:r>
            <w:r w:rsidR="00DC06FD">
              <w:rPr>
                <w:rFonts w:cstheme="minorHAnsi"/>
                <w:b/>
                <w:noProof/>
                <w:sz w:val="16"/>
                <w:szCs w:val="16"/>
              </w:rPr>
              <w:t xml:space="preserve"> registra</w:t>
            </w:r>
          </w:p>
        </w:tc>
      </w:tr>
      <w:tr w:rsidR="00EF7955" w:rsidRPr="00252141" w14:paraId="174F3215" w14:textId="77777777" w:rsidTr="00D262AD">
        <w:tc>
          <w:tcPr>
            <w:tcW w:w="556" w:type="dxa"/>
          </w:tcPr>
          <w:p w14:paraId="0DC756A8" w14:textId="77777777" w:rsidR="00EF7955" w:rsidRPr="00252141" w:rsidRDefault="00EF7955" w:rsidP="00D262AD">
            <w:pPr>
              <w:spacing w:line="240" w:lineRule="auto"/>
              <w:rPr>
                <w:rFonts w:cstheme="minorHAnsi"/>
                <w:noProof/>
                <w:sz w:val="16"/>
                <w:szCs w:val="16"/>
              </w:rPr>
            </w:pPr>
            <w:r w:rsidRPr="00252141">
              <w:rPr>
                <w:rFonts w:cstheme="minorHAnsi"/>
                <w:noProof/>
                <w:sz w:val="16"/>
                <w:szCs w:val="16"/>
              </w:rPr>
              <w:t>2</w:t>
            </w:r>
          </w:p>
        </w:tc>
        <w:tc>
          <w:tcPr>
            <w:tcW w:w="3767" w:type="dxa"/>
          </w:tcPr>
          <w:p w14:paraId="335425DA" w14:textId="6A3059C5" w:rsidR="00EF7955" w:rsidRPr="00EE0B4E" w:rsidRDefault="00633613" w:rsidP="00D262AD">
            <w:pPr>
              <w:spacing w:line="240" w:lineRule="auto"/>
              <w:rPr>
                <w:noProof/>
                <w:sz w:val="16"/>
                <w:szCs w:val="16"/>
              </w:rPr>
            </w:pPr>
            <w:r w:rsidRPr="00EE0B4E">
              <w:rPr>
                <w:noProof/>
                <w:sz w:val="16"/>
                <w:szCs w:val="16"/>
              </w:rPr>
              <w:t xml:space="preserve">Ponudnik je v zadnjih </w:t>
            </w:r>
            <w:r w:rsidR="00FE72E2">
              <w:rPr>
                <w:noProof/>
                <w:sz w:val="16"/>
                <w:szCs w:val="16"/>
              </w:rPr>
              <w:t>petih</w:t>
            </w:r>
            <w:r w:rsidRPr="00EE0B4E">
              <w:rPr>
                <w:noProof/>
                <w:sz w:val="16"/>
                <w:szCs w:val="16"/>
              </w:rPr>
              <w:t xml:space="preserve"> letih </w:t>
            </w:r>
            <w:r w:rsidR="00EE0B4E" w:rsidRPr="00EE0B4E">
              <w:rPr>
                <w:noProof/>
                <w:sz w:val="16"/>
                <w:szCs w:val="16"/>
              </w:rPr>
              <w:t>izvedel vsaj eno primerljivo javn</w:t>
            </w:r>
            <w:r w:rsidR="004A34DF">
              <w:rPr>
                <w:noProof/>
                <w:sz w:val="16"/>
                <w:szCs w:val="16"/>
              </w:rPr>
              <w:t>o</w:t>
            </w:r>
            <w:r w:rsidR="00EE0B4E" w:rsidRPr="00EE0B4E">
              <w:rPr>
                <w:noProof/>
                <w:sz w:val="16"/>
                <w:szCs w:val="16"/>
              </w:rPr>
              <w:t xml:space="preserve"> naročilo z naslednjimi pogoji:</w:t>
            </w:r>
          </w:p>
          <w:p w14:paraId="3E3CE63A" w14:textId="7958CB9B" w:rsidR="00EE0B4E" w:rsidRPr="00EE0B4E" w:rsidRDefault="00EE0B4E" w:rsidP="00DF4C8A">
            <w:pPr>
              <w:pStyle w:val="Odstavekseznama"/>
              <w:numPr>
                <w:ilvl w:val="0"/>
                <w:numId w:val="17"/>
              </w:numPr>
              <w:autoSpaceDE w:val="0"/>
              <w:autoSpaceDN w:val="0"/>
              <w:adjustRightInd w:val="0"/>
              <w:spacing w:after="120" w:line="240" w:lineRule="auto"/>
              <w:ind w:left="416"/>
              <w:rPr>
                <w:rFonts w:cs="Arial"/>
                <w:color w:val="000000"/>
                <w:sz w:val="16"/>
                <w:szCs w:val="16"/>
              </w:rPr>
            </w:pPr>
            <w:r w:rsidRPr="00EE0B4E">
              <w:rPr>
                <w:rFonts w:cs="Arial"/>
                <w:color w:val="000000"/>
                <w:sz w:val="16"/>
                <w:szCs w:val="16"/>
              </w:rPr>
              <w:t xml:space="preserve">čiščenje primerljivih površin v obsegu najmanj </w:t>
            </w:r>
            <w:r w:rsidR="00013C6A">
              <w:rPr>
                <w:rFonts w:cs="Arial"/>
                <w:color w:val="000000"/>
                <w:sz w:val="16"/>
                <w:szCs w:val="16"/>
              </w:rPr>
              <w:t>5</w:t>
            </w:r>
            <w:r w:rsidRPr="00EE0B4E">
              <w:rPr>
                <w:rFonts w:cs="Arial"/>
                <w:color w:val="000000"/>
                <w:sz w:val="16"/>
                <w:szCs w:val="16"/>
              </w:rPr>
              <w:t>.</w:t>
            </w:r>
            <w:r w:rsidR="00FE72E2">
              <w:rPr>
                <w:rFonts w:cs="Arial"/>
                <w:color w:val="000000"/>
                <w:sz w:val="16"/>
                <w:szCs w:val="16"/>
              </w:rPr>
              <w:t>6</w:t>
            </w:r>
            <w:r w:rsidRPr="00EE0B4E">
              <w:rPr>
                <w:rFonts w:cs="Arial"/>
                <w:color w:val="000000"/>
                <w:sz w:val="16"/>
                <w:szCs w:val="16"/>
              </w:rPr>
              <w:t>00,00 m2,</w:t>
            </w:r>
          </w:p>
          <w:p w14:paraId="4159043B" w14:textId="77777777" w:rsidR="00EE0B4E" w:rsidRPr="00EE0B4E" w:rsidRDefault="00EE0B4E" w:rsidP="00DF4C8A">
            <w:pPr>
              <w:pStyle w:val="Odstavekseznama"/>
              <w:numPr>
                <w:ilvl w:val="0"/>
                <w:numId w:val="17"/>
              </w:numPr>
              <w:autoSpaceDE w:val="0"/>
              <w:autoSpaceDN w:val="0"/>
              <w:adjustRightInd w:val="0"/>
              <w:spacing w:after="120" w:line="240" w:lineRule="auto"/>
              <w:ind w:left="416"/>
              <w:rPr>
                <w:rFonts w:cs="Arial"/>
                <w:color w:val="000000"/>
                <w:sz w:val="20"/>
              </w:rPr>
            </w:pPr>
            <w:r w:rsidRPr="00EE0B4E">
              <w:rPr>
                <w:rFonts w:cs="Arial"/>
                <w:color w:val="000000"/>
                <w:sz w:val="16"/>
                <w:szCs w:val="16"/>
              </w:rPr>
              <w:t xml:space="preserve">referenčni naročnik so vzgojno izobraževalni zavodi ter druge pravne osebe, ki imajo v lasti ali upravljanju </w:t>
            </w:r>
            <w:r w:rsidR="00013C6A">
              <w:rPr>
                <w:rFonts w:cs="Arial"/>
                <w:color w:val="000000"/>
                <w:sz w:val="16"/>
                <w:szCs w:val="16"/>
              </w:rPr>
              <w:t xml:space="preserve">tudi </w:t>
            </w:r>
            <w:r w:rsidRPr="00EE0B4E">
              <w:rPr>
                <w:rFonts w:cs="Arial"/>
                <w:color w:val="000000"/>
                <w:sz w:val="16"/>
                <w:szCs w:val="16"/>
              </w:rPr>
              <w:t>športne dvorane.</w:t>
            </w:r>
          </w:p>
        </w:tc>
        <w:tc>
          <w:tcPr>
            <w:tcW w:w="2207" w:type="dxa"/>
          </w:tcPr>
          <w:p w14:paraId="0F041803" w14:textId="4E06C2F8" w:rsidR="00EF7955" w:rsidRPr="00EE0B4E" w:rsidRDefault="00FE72E2" w:rsidP="00D262AD">
            <w:pPr>
              <w:spacing w:line="240" w:lineRule="auto"/>
              <w:rPr>
                <w:rFonts w:cstheme="minorHAnsi"/>
                <w:noProof/>
                <w:sz w:val="16"/>
                <w:szCs w:val="16"/>
              </w:rPr>
            </w:pPr>
            <w:r>
              <w:rPr>
                <w:rFonts w:cstheme="minorHAnsi"/>
                <w:noProof/>
                <w:sz w:val="16"/>
                <w:szCs w:val="16"/>
              </w:rPr>
              <w:t>Referenčno potrdilo</w:t>
            </w:r>
          </w:p>
        </w:tc>
        <w:tc>
          <w:tcPr>
            <w:tcW w:w="2524" w:type="dxa"/>
          </w:tcPr>
          <w:p w14:paraId="2B19F6FE" w14:textId="6B8C4897" w:rsidR="00EF7955" w:rsidRPr="00EE0B4E" w:rsidRDefault="00633613" w:rsidP="00D262AD">
            <w:pPr>
              <w:spacing w:line="240" w:lineRule="auto"/>
              <w:rPr>
                <w:rFonts w:cs="Times-Roman"/>
                <w:b/>
                <w:noProof/>
                <w:color w:val="000000"/>
                <w:sz w:val="16"/>
                <w:szCs w:val="16"/>
              </w:rPr>
            </w:pPr>
            <w:r w:rsidRPr="00EE0B4E">
              <w:rPr>
                <w:rFonts w:cs="Times-Roman"/>
                <w:b/>
                <w:noProof/>
                <w:color w:val="000000"/>
                <w:sz w:val="16"/>
                <w:szCs w:val="16"/>
              </w:rPr>
              <w:t>Referenčno potrdilo</w:t>
            </w:r>
          </w:p>
          <w:p w14:paraId="1E254831" w14:textId="77777777" w:rsidR="00755C18" w:rsidRPr="00EE0B4E" w:rsidRDefault="00755C18" w:rsidP="00D262AD">
            <w:pPr>
              <w:spacing w:line="240" w:lineRule="auto"/>
              <w:rPr>
                <w:rFonts w:cs="Times-Roman"/>
                <w:noProof/>
                <w:color w:val="000000"/>
                <w:sz w:val="16"/>
                <w:szCs w:val="16"/>
              </w:rPr>
            </w:pPr>
            <w:r w:rsidRPr="00EE0B4E">
              <w:rPr>
                <w:b/>
                <w:sz w:val="16"/>
                <w:szCs w:val="16"/>
              </w:rPr>
              <w:t xml:space="preserve">Referenčna potrdila morajo biti potrjena s strani referenčnega naročnika, za </w:t>
            </w:r>
            <w:r w:rsidR="00252141" w:rsidRPr="00EE0B4E">
              <w:rPr>
                <w:b/>
                <w:sz w:val="16"/>
                <w:szCs w:val="16"/>
              </w:rPr>
              <w:t>katerega ponudnik izvaja storitev</w:t>
            </w:r>
            <w:r w:rsidRPr="00EE0B4E">
              <w:rPr>
                <w:b/>
                <w:sz w:val="16"/>
                <w:szCs w:val="16"/>
              </w:rPr>
              <w:t>, ki ga navaja v ponudbi, torej morajo biti podpisana in žigosana s strani pristojne osebe referenčnega naročnika.</w:t>
            </w:r>
          </w:p>
        </w:tc>
      </w:tr>
      <w:tr w:rsidR="001B6983" w:rsidRPr="00732AAA" w14:paraId="7634633B" w14:textId="77777777" w:rsidTr="00D262AD">
        <w:tc>
          <w:tcPr>
            <w:tcW w:w="556" w:type="dxa"/>
          </w:tcPr>
          <w:p w14:paraId="5440FE88" w14:textId="77777777" w:rsidR="00706882" w:rsidRPr="00732AAA" w:rsidRDefault="00706882" w:rsidP="00D262AD">
            <w:pPr>
              <w:spacing w:line="240" w:lineRule="auto"/>
              <w:rPr>
                <w:rFonts w:cstheme="minorHAnsi"/>
                <w:noProof/>
                <w:sz w:val="16"/>
                <w:szCs w:val="16"/>
              </w:rPr>
            </w:pPr>
            <w:r w:rsidRPr="00732AAA">
              <w:rPr>
                <w:rFonts w:cstheme="minorHAnsi"/>
                <w:noProof/>
                <w:sz w:val="16"/>
                <w:szCs w:val="16"/>
              </w:rPr>
              <w:t>3</w:t>
            </w:r>
          </w:p>
        </w:tc>
        <w:tc>
          <w:tcPr>
            <w:tcW w:w="3767" w:type="dxa"/>
          </w:tcPr>
          <w:p w14:paraId="5C719C5E" w14:textId="77777777" w:rsidR="001B6983" w:rsidRPr="00732AAA" w:rsidRDefault="00EE0B4E" w:rsidP="00D262AD">
            <w:pPr>
              <w:spacing w:line="240" w:lineRule="auto"/>
              <w:rPr>
                <w:noProof/>
                <w:sz w:val="16"/>
                <w:szCs w:val="16"/>
              </w:rPr>
            </w:pPr>
            <w:r w:rsidRPr="00732AAA">
              <w:rPr>
                <w:sz w:val="16"/>
                <w:szCs w:val="16"/>
              </w:rPr>
              <w:t xml:space="preserve">Ponudnik izpolnjuje vse cilje, opredeljene za doseganje okoljskih vidikov, ki jih določa naročnik, in sicer: </w:t>
            </w:r>
            <w:r w:rsidRPr="00732AAA">
              <w:rPr>
                <w:rFonts w:eastAsia="Times New Roman"/>
                <w:sz w:val="16"/>
                <w:szCs w:val="16"/>
                <w:lang w:eastAsia="sl-SI"/>
              </w:rPr>
              <w:t>"</w:t>
            </w:r>
            <w:r w:rsidR="00732AAA" w:rsidRPr="00732AAA">
              <w:rPr>
                <w:sz w:val="16"/>
                <w:szCs w:val="16"/>
              </w:rPr>
              <w:t xml:space="preserve"> 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Pr="00732AAA">
              <w:rPr>
                <w:rFonts w:eastAsia="Times New Roman"/>
                <w:sz w:val="16"/>
                <w:szCs w:val="16"/>
                <w:lang w:eastAsia="sl-SI"/>
              </w:rPr>
              <w:t>"</w:t>
            </w:r>
          </w:p>
        </w:tc>
        <w:tc>
          <w:tcPr>
            <w:tcW w:w="2207" w:type="dxa"/>
          </w:tcPr>
          <w:p w14:paraId="0D88B0BF" w14:textId="77777777" w:rsidR="001B6983" w:rsidRPr="00732AAA" w:rsidRDefault="001B6983" w:rsidP="00D262AD">
            <w:pPr>
              <w:spacing w:line="240" w:lineRule="auto"/>
              <w:rPr>
                <w:rFonts w:cstheme="minorHAnsi"/>
                <w:noProof/>
                <w:sz w:val="16"/>
                <w:szCs w:val="16"/>
              </w:rPr>
            </w:pPr>
            <w:r w:rsidRPr="00732AAA">
              <w:rPr>
                <w:rFonts w:cstheme="minorHAnsi"/>
                <w:noProof/>
                <w:sz w:val="16"/>
                <w:szCs w:val="16"/>
              </w:rPr>
              <w:t>ESPD, Del IV: Pogoji za sodelovanje, C: Tehnična in strokovna sposobnost</w:t>
            </w:r>
          </w:p>
        </w:tc>
        <w:tc>
          <w:tcPr>
            <w:tcW w:w="2524" w:type="dxa"/>
          </w:tcPr>
          <w:p w14:paraId="4FF146C2" w14:textId="77777777" w:rsidR="001B6983" w:rsidRPr="00732AAA" w:rsidRDefault="00EE0B4E" w:rsidP="001B6983">
            <w:pPr>
              <w:spacing w:line="240" w:lineRule="auto"/>
              <w:jc w:val="left"/>
              <w:rPr>
                <w:rFonts w:cs="Times-Roman"/>
                <w:b/>
                <w:noProof/>
                <w:color w:val="000000"/>
                <w:sz w:val="16"/>
                <w:szCs w:val="16"/>
              </w:rPr>
            </w:pPr>
            <w:r w:rsidRPr="00732AAA">
              <w:rPr>
                <w:rFonts w:cs="Times-Roman"/>
                <w:color w:val="000000"/>
                <w:sz w:val="16"/>
                <w:szCs w:val="16"/>
              </w:rPr>
              <w:t>ESPD + drugo ustrezno dokazilo za uresničevanje cilja</w:t>
            </w:r>
          </w:p>
        </w:tc>
      </w:tr>
    </w:tbl>
    <w:p w14:paraId="52CFB7B5" w14:textId="77777777" w:rsidR="008E3DF7" w:rsidRPr="00732AAA" w:rsidRDefault="008E3DF7" w:rsidP="008E3DF7">
      <w:pPr>
        <w:spacing w:line="240" w:lineRule="auto"/>
        <w:rPr>
          <w:rFonts w:cstheme="minorHAnsi"/>
          <w:noProof/>
          <w:sz w:val="16"/>
          <w:szCs w:val="16"/>
        </w:rPr>
      </w:pPr>
    </w:p>
    <w:p w14:paraId="05C77C8A" w14:textId="77777777" w:rsidR="001B6983" w:rsidRDefault="001B6983" w:rsidP="008E3DF7">
      <w:pPr>
        <w:spacing w:line="240" w:lineRule="auto"/>
        <w:rPr>
          <w:rFonts w:cstheme="minorHAnsi"/>
          <w:noProof/>
        </w:rPr>
      </w:pPr>
    </w:p>
    <w:p w14:paraId="51016F2E" w14:textId="77777777"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3F1328A1"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5D0A7810"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75ACD3E7"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024A39CF" w14:textId="4CC4DF0E" w:rsidR="00342879" w:rsidRPr="00992308" w:rsidRDefault="00342879" w:rsidP="00342879">
      <w:pPr>
        <w:autoSpaceDE w:val="0"/>
        <w:autoSpaceDN w:val="0"/>
        <w:adjustRightInd w:val="0"/>
        <w:spacing w:line="240" w:lineRule="auto"/>
        <w:jc w:val="both"/>
        <w:rPr>
          <w:rFonts w:cs="Times-Bold"/>
          <w:color w:val="000000"/>
          <w:sz w:val="20"/>
        </w:rPr>
      </w:pPr>
      <w:r w:rsidRPr="00FC7498">
        <w:rPr>
          <w:rFonts w:cs="TimesNewRoman,Bold"/>
          <w:bCs/>
          <w:color w:val="000000"/>
          <w:sz w:val="20"/>
        </w:rPr>
        <w:lastRenderedPageBreak/>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4987B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18C53FBB"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22A95AA"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16BC8575"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5958A628" w14:textId="77777777" w:rsidR="008E3DF7" w:rsidRPr="00F220AD" w:rsidRDefault="008E3DF7" w:rsidP="008E3DF7">
      <w:pPr>
        <w:pStyle w:val="Naslov1"/>
        <w:rPr>
          <w:noProof/>
        </w:rPr>
      </w:pPr>
      <w:bookmarkStart w:id="61" w:name="_Toc6229140"/>
      <w:bookmarkStart w:id="62" w:name="_Toc80012113"/>
      <w:r w:rsidRPr="00F220AD">
        <w:rPr>
          <w:noProof/>
        </w:rPr>
        <w:t>PRAVNO VARSTVO</w:t>
      </w:r>
      <w:bookmarkEnd w:id="61"/>
      <w:bookmarkEnd w:id="62"/>
      <w:r w:rsidRPr="00F220AD">
        <w:rPr>
          <w:noProof/>
        </w:rPr>
        <w:t xml:space="preserve"> </w:t>
      </w:r>
    </w:p>
    <w:p w14:paraId="38EB1F67" w14:textId="77777777" w:rsidR="00B75EAA" w:rsidRPr="007F486E" w:rsidRDefault="00B75EAA" w:rsidP="00B75EAA">
      <w:pPr>
        <w:spacing w:line="240" w:lineRule="auto"/>
        <w:jc w:val="both"/>
        <w:rPr>
          <w:rFonts w:cstheme="minorHAnsi"/>
          <w:sz w:val="20"/>
        </w:rPr>
      </w:pPr>
      <w:r w:rsidRPr="007F486E">
        <w:rPr>
          <w:rFonts w:cstheme="minorHAnsi"/>
          <w:color w:val="000000"/>
          <w:sz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w:t>
      </w:r>
      <w:r w:rsidRPr="00992308">
        <w:rPr>
          <w:rFonts w:cstheme="minorHAnsi"/>
          <w:color w:val="000000"/>
          <w:sz w:val="20"/>
        </w:rPr>
        <w:t>desetih del</w:t>
      </w:r>
      <w:r w:rsidRPr="007F486E">
        <w:rPr>
          <w:rFonts w:cstheme="minorHAnsi"/>
          <w:color w:val="000000"/>
          <w:sz w:val="20"/>
        </w:rPr>
        <w:t>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208836" w14:textId="77777777" w:rsidR="00B75EAA" w:rsidRPr="007F486E" w:rsidRDefault="00B75EAA" w:rsidP="00B75EAA">
      <w:pPr>
        <w:spacing w:line="240" w:lineRule="auto"/>
        <w:jc w:val="both"/>
        <w:rPr>
          <w:rFonts w:cstheme="minorHAnsi"/>
          <w:color w:val="000000"/>
          <w:sz w:val="20"/>
        </w:rPr>
      </w:pPr>
    </w:p>
    <w:p w14:paraId="0E1658A3" w14:textId="77777777" w:rsidR="00B75EAA" w:rsidRPr="007F486E" w:rsidRDefault="00B75EAA" w:rsidP="00B75EAA">
      <w:pPr>
        <w:spacing w:line="240" w:lineRule="auto"/>
        <w:jc w:val="both"/>
        <w:rPr>
          <w:rFonts w:cstheme="minorHAnsi"/>
          <w:sz w:val="20"/>
        </w:rPr>
      </w:pPr>
      <w:r w:rsidRPr="007F486E">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A53109A" w14:textId="77777777" w:rsidR="00B75EAA" w:rsidRPr="007F486E" w:rsidRDefault="00B75EAA" w:rsidP="00B75EAA">
      <w:pPr>
        <w:spacing w:line="240" w:lineRule="auto"/>
        <w:jc w:val="both"/>
        <w:rPr>
          <w:rFonts w:cstheme="minorHAnsi"/>
          <w:color w:val="000000"/>
          <w:sz w:val="20"/>
        </w:rPr>
      </w:pPr>
    </w:p>
    <w:p w14:paraId="2FB09DF1" w14:textId="77777777" w:rsidR="00B75EAA" w:rsidRPr="007F486E" w:rsidRDefault="00B75EAA" w:rsidP="00B75EAA">
      <w:pPr>
        <w:spacing w:line="240" w:lineRule="auto"/>
        <w:jc w:val="both"/>
        <w:rPr>
          <w:rFonts w:cstheme="minorHAnsi"/>
          <w:color w:val="000000"/>
          <w:sz w:val="20"/>
        </w:rPr>
      </w:pPr>
      <w:r w:rsidRPr="007F486E">
        <w:rPr>
          <w:rFonts w:cstheme="minorHAnsi"/>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5A7F0A8" w14:textId="77777777" w:rsidR="00B75EAA" w:rsidRPr="007F486E" w:rsidRDefault="00B75EAA" w:rsidP="00B75EAA">
      <w:pPr>
        <w:spacing w:line="240" w:lineRule="auto"/>
        <w:jc w:val="both"/>
        <w:rPr>
          <w:rFonts w:cstheme="minorHAnsi"/>
          <w:sz w:val="20"/>
        </w:rPr>
      </w:pPr>
    </w:p>
    <w:p w14:paraId="68C1DEFF" w14:textId="4D688B97" w:rsidR="000B3C43" w:rsidRPr="007F486E" w:rsidRDefault="000B3C43" w:rsidP="00B75EAA">
      <w:pPr>
        <w:spacing w:line="240" w:lineRule="auto"/>
        <w:jc w:val="both"/>
        <w:rPr>
          <w:rFonts w:cstheme="minorHAnsi"/>
          <w:sz w:val="20"/>
        </w:rPr>
      </w:pPr>
      <w:r w:rsidRPr="000B3C43">
        <w:rPr>
          <w:rFonts w:cstheme="minorHAnsi"/>
          <w:sz w:val="20"/>
        </w:rPr>
        <w:t>Vlagatelj mora zahtevku za revizijo zoper vsebino razpisne dokumentacije ali vsebino objave priložiti potrdilo o plačilu takse v višini 4.000,00 EUR. Taksa se vplača na TRR pri Ministrstvu za finance, št. 01100-1000358802, odprt pri Banka Slovenije, Slovenska 35, 1505 Ljubljana, sklic 11 16110 - 7111290 - XXXXXX2</w:t>
      </w:r>
      <w:r>
        <w:rPr>
          <w:rFonts w:cstheme="minorHAnsi"/>
          <w:sz w:val="20"/>
        </w:rPr>
        <w:t>5</w:t>
      </w:r>
      <w:r w:rsidRPr="000B3C43">
        <w:rPr>
          <w:rFonts w:cstheme="minorHAnsi"/>
          <w:sz w:val="20"/>
        </w:rPr>
        <w:t>. (X je številka objave  naročila na portalu javnih naročil).</w:t>
      </w:r>
    </w:p>
    <w:p w14:paraId="37DFD25A" w14:textId="77777777" w:rsidR="00B75EAA" w:rsidRPr="007F486E" w:rsidRDefault="00B75EAA" w:rsidP="00B75EAA">
      <w:pPr>
        <w:spacing w:line="240" w:lineRule="auto"/>
        <w:jc w:val="both"/>
        <w:rPr>
          <w:rFonts w:cstheme="minorHAnsi"/>
          <w:color w:val="000000"/>
          <w:sz w:val="20"/>
        </w:rPr>
      </w:pPr>
    </w:p>
    <w:p w14:paraId="209592F9" w14:textId="3EBFF7AC" w:rsidR="00B75EAA" w:rsidRPr="007F486E" w:rsidRDefault="00B75EAA" w:rsidP="00B75EAA">
      <w:pPr>
        <w:spacing w:line="240" w:lineRule="auto"/>
        <w:jc w:val="both"/>
        <w:rPr>
          <w:rFonts w:cstheme="minorHAnsi"/>
          <w:sz w:val="20"/>
        </w:rPr>
      </w:pPr>
      <w:r w:rsidRPr="007F486E">
        <w:rPr>
          <w:rFonts w:cstheme="minorHAnsi"/>
          <w:color w:val="000000"/>
          <w:sz w:val="20"/>
        </w:rPr>
        <w:t>Natančne informacije o načinu plačila takse so dostopne na spletni strani Ministrstva za javno upravo: </w:t>
      </w:r>
    </w:p>
    <w:p w14:paraId="253430DA" w14:textId="77777777" w:rsidR="00B75EAA" w:rsidRPr="007F486E" w:rsidRDefault="00B75EAA" w:rsidP="00B75EAA">
      <w:pPr>
        <w:spacing w:line="240" w:lineRule="auto"/>
        <w:jc w:val="both"/>
        <w:rPr>
          <w:rFonts w:cstheme="minorHAnsi"/>
          <w:sz w:val="20"/>
        </w:rPr>
      </w:pPr>
      <w:r w:rsidRPr="007F486E">
        <w:rPr>
          <w:rFonts w:cstheme="minorHAnsi"/>
          <w:color w:val="000000"/>
          <w:sz w:val="20"/>
        </w:rPr>
        <w:t>http://www.djn.mju.gov.si/sistem-javnega-narocanja/pravno-varstvo </w:t>
      </w:r>
    </w:p>
    <w:p w14:paraId="5E42DF3B" w14:textId="77777777" w:rsidR="00B75EAA" w:rsidRDefault="00B75EAA" w:rsidP="00B75EAA">
      <w:pPr>
        <w:spacing w:line="240" w:lineRule="auto"/>
        <w:jc w:val="both"/>
        <w:rPr>
          <w:rFonts w:cstheme="minorHAnsi"/>
          <w:sz w:val="20"/>
        </w:rPr>
      </w:pPr>
    </w:p>
    <w:p w14:paraId="467AB193" w14:textId="77777777" w:rsidR="00B75EAA" w:rsidRPr="007F486E" w:rsidRDefault="00B75EAA" w:rsidP="00B75EAA">
      <w:pPr>
        <w:spacing w:line="240" w:lineRule="auto"/>
        <w:jc w:val="both"/>
        <w:rPr>
          <w:rFonts w:cstheme="minorHAnsi"/>
          <w:sz w:val="20"/>
        </w:rPr>
      </w:pPr>
      <w:r w:rsidRPr="00552556">
        <w:rPr>
          <w:rFonts w:cstheme="minorHAnsi"/>
          <w:noProof/>
          <w:color w:val="000000"/>
          <w:szCs w:val="19"/>
          <w:u w:val="single"/>
        </w:rPr>
        <w:t>Zahtevek za revizijo se vloži prek portala eRevizija.</w:t>
      </w:r>
    </w:p>
    <w:p w14:paraId="6BFB37C1" w14:textId="77777777" w:rsidR="00B75EAA" w:rsidRPr="007F486E" w:rsidRDefault="00B75EAA" w:rsidP="00B75EAA">
      <w:pPr>
        <w:spacing w:line="240" w:lineRule="auto"/>
        <w:jc w:val="both"/>
        <w:rPr>
          <w:rFonts w:cstheme="minorHAnsi"/>
          <w:color w:val="000000"/>
          <w:sz w:val="20"/>
        </w:rPr>
      </w:pPr>
    </w:p>
    <w:p w14:paraId="1F96E1C6" w14:textId="77777777" w:rsidR="00B75EAA" w:rsidRPr="007F486E" w:rsidRDefault="00B75EAA" w:rsidP="00B75EAA">
      <w:pPr>
        <w:spacing w:line="240" w:lineRule="auto"/>
        <w:jc w:val="both"/>
        <w:rPr>
          <w:rFonts w:cstheme="minorHAnsi"/>
          <w:sz w:val="20"/>
        </w:rPr>
      </w:pPr>
      <w:r w:rsidRPr="007F486E">
        <w:rPr>
          <w:rFonts w:cstheme="minorHAnsi"/>
          <w:color w:val="000000"/>
          <w:sz w:val="20"/>
        </w:rPr>
        <w:t>Zahtevek za revizijo se lahko vloži v roku iz 25. člena ZPVPJN.</w:t>
      </w:r>
    </w:p>
    <w:p w14:paraId="7A6029BD" w14:textId="77777777" w:rsidR="00B75EAA" w:rsidRPr="007F486E" w:rsidRDefault="00B75EAA" w:rsidP="00B75EAA">
      <w:pPr>
        <w:spacing w:line="240" w:lineRule="auto"/>
        <w:jc w:val="both"/>
        <w:rPr>
          <w:rFonts w:cstheme="minorHAnsi"/>
          <w:color w:val="000000"/>
          <w:sz w:val="20"/>
        </w:rPr>
      </w:pPr>
    </w:p>
    <w:p w14:paraId="562E3C6F" w14:textId="77777777" w:rsidR="008E3DF7" w:rsidRPr="007F486E" w:rsidRDefault="00B75EAA" w:rsidP="004D756E">
      <w:pPr>
        <w:spacing w:line="240" w:lineRule="auto"/>
        <w:jc w:val="both"/>
        <w:rPr>
          <w:rFonts w:cstheme="minorHAnsi"/>
          <w:bCs/>
          <w:noProof/>
          <w:sz w:val="20"/>
        </w:rPr>
      </w:pPr>
      <w:r w:rsidRPr="007F486E">
        <w:rPr>
          <w:rFonts w:cstheme="minorHAnsi"/>
          <w:color w:val="000000"/>
          <w:sz w:val="2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46D14311" w14:textId="77777777" w:rsidR="008E3DF7" w:rsidRPr="00F220AD" w:rsidRDefault="008E3DF7" w:rsidP="008E3DF7">
      <w:pPr>
        <w:pStyle w:val="Naslov1"/>
        <w:rPr>
          <w:noProof/>
        </w:rPr>
      </w:pPr>
      <w:bookmarkStart w:id="63" w:name="_Toc6229141"/>
      <w:bookmarkStart w:id="64" w:name="_Toc80012114"/>
      <w:r w:rsidRPr="00F220AD">
        <w:rPr>
          <w:noProof/>
        </w:rPr>
        <w:t>PROTIKORUPCIJSKO DOLOČILO</w:t>
      </w:r>
      <w:bookmarkEnd w:id="63"/>
      <w:bookmarkEnd w:id="64"/>
    </w:p>
    <w:p w14:paraId="6506CDB9"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510F1749"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14:paraId="4AFD26A2" w14:textId="77777777" w:rsidR="008E3DF7" w:rsidRPr="007F486E" w:rsidRDefault="008E3DF7" w:rsidP="00EF7955">
      <w:pPr>
        <w:spacing w:line="240" w:lineRule="auto"/>
        <w:jc w:val="both"/>
        <w:rPr>
          <w:rFonts w:cstheme="minorHAnsi"/>
          <w:noProof/>
          <w:sz w:val="20"/>
        </w:rPr>
      </w:pPr>
      <w:r w:rsidRPr="007F486E">
        <w:rPr>
          <w:rFonts w:cstheme="minorHAnsi"/>
          <w:noProof/>
          <w:sz w:val="20"/>
        </w:rPr>
        <w:t>Naročnik opozarja, da če bi pri tej pogodbi kdorkoli v imenu ali na račun katerekoli pogodbene stranke obljubil, ponudil ali dal kakršnokoli nedovoljeno korist za:</w:t>
      </w:r>
    </w:p>
    <w:p w14:paraId="6CBFE9E5"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pridobitev posla ali za sklenitev posla pod ugodnejšimi pogoji,</w:t>
      </w:r>
    </w:p>
    <w:p w14:paraId="197CD641"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opustitev dolžnega nadzora nad izvajanjem pogodbenih obveznosti,</w:t>
      </w:r>
    </w:p>
    <w:p w14:paraId="653429FE"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drugo ravnanje ali opustitve dejanja, s katerim je drugi pogodbeni stranki povzročena škoda,</w:t>
      </w:r>
    </w:p>
    <w:p w14:paraId="1D3BDFD3"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pomoč pri pridobitvi nedovoljene koristi drugi pogodbeni stranki ali njenemu predstavniku, zastopniku ali posredniku,</w:t>
      </w:r>
    </w:p>
    <w:p w14:paraId="1D06605F" w14:textId="77777777" w:rsidR="008E3DF7" w:rsidRPr="007F486E" w:rsidRDefault="008E3DF7" w:rsidP="00EF7955">
      <w:pPr>
        <w:spacing w:line="240" w:lineRule="auto"/>
        <w:jc w:val="both"/>
        <w:rPr>
          <w:rFonts w:cstheme="minorHAnsi"/>
          <w:noProof/>
          <w:sz w:val="20"/>
        </w:rPr>
      </w:pPr>
      <w:r w:rsidRPr="007F486E">
        <w:rPr>
          <w:rFonts w:cstheme="minorHAnsi"/>
          <w:noProof/>
          <w:sz w:val="20"/>
        </w:rPr>
        <w:t>da je sklenjena pogodba nična.</w:t>
      </w:r>
    </w:p>
    <w:p w14:paraId="18ABD144" w14:textId="77777777" w:rsidR="008E3DF7" w:rsidRPr="007F486E" w:rsidRDefault="008E3DF7" w:rsidP="00EF7955">
      <w:pPr>
        <w:spacing w:line="240" w:lineRule="auto"/>
        <w:jc w:val="both"/>
        <w:rPr>
          <w:rFonts w:cstheme="minorHAnsi"/>
          <w:noProof/>
          <w:sz w:val="20"/>
        </w:rPr>
      </w:pPr>
    </w:p>
    <w:p w14:paraId="1287CC63"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7EB8ABA8" w14:textId="77777777" w:rsidR="009738BC" w:rsidRPr="007F486E" w:rsidRDefault="009738BC" w:rsidP="00EF7955">
      <w:pPr>
        <w:spacing w:line="240" w:lineRule="auto"/>
        <w:jc w:val="both"/>
        <w:rPr>
          <w:rFonts w:cstheme="minorHAnsi"/>
          <w:noProof/>
          <w:sz w:val="20"/>
        </w:rPr>
      </w:pPr>
    </w:p>
    <w:p w14:paraId="0D9E46FE" w14:textId="77777777" w:rsidR="008E3DF7" w:rsidRPr="007F486E" w:rsidRDefault="008E3DF7" w:rsidP="00EF7955">
      <w:pPr>
        <w:spacing w:line="240" w:lineRule="auto"/>
        <w:jc w:val="both"/>
        <w:rPr>
          <w:rFonts w:cstheme="minorHAnsi"/>
          <w:noProof/>
          <w:sz w:val="20"/>
        </w:rPr>
      </w:pPr>
      <w:r w:rsidRPr="007F486E">
        <w:rPr>
          <w:rFonts w:cstheme="minorHAnsi"/>
          <w:noProof/>
          <w:sz w:val="20"/>
        </w:rPr>
        <w:t xml:space="preserve">Obvezna priloga </w:t>
      </w:r>
      <w:r w:rsidR="00180308">
        <w:rPr>
          <w:rFonts w:cstheme="minorHAnsi"/>
          <w:noProof/>
          <w:sz w:val="20"/>
        </w:rPr>
        <w:t>pogodbe</w:t>
      </w:r>
      <w:r w:rsidRPr="007F486E">
        <w:rPr>
          <w:rFonts w:cstheme="minorHAnsi"/>
          <w:noProof/>
          <w:sz w:val="20"/>
        </w:rPr>
        <w:t xml:space="preserve"> o izvedbi javnega naročila je izjava po 14. členu Zakona o integriteti in preprečevanju korupcije (Uradni list RS, št. 69/11-UPB2).</w:t>
      </w:r>
    </w:p>
    <w:p w14:paraId="0C16349A" w14:textId="77777777" w:rsidR="008E3DF7" w:rsidRPr="00F220AD" w:rsidRDefault="008E3DF7" w:rsidP="008E3DF7">
      <w:pPr>
        <w:pStyle w:val="Naslov1"/>
        <w:rPr>
          <w:noProof/>
        </w:rPr>
      </w:pPr>
      <w:bookmarkStart w:id="65" w:name="_Toc6229142"/>
      <w:bookmarkStart w:id="66" w:name="_Toc80012115"/>
      <w:r w:rsidRPr="00F220AD">
        <w:rPr>
          <w:noProof/>
        </w:rPr>
        <w:t>KONČNO DOLOČILO</w:t>
      </w:r>
      <w:bookmarkEnd w:id="65"/>
      <w:bookmarkEnd w:id="66"/>
    </w:p>
    <w:p w14:paraId="4AEC9F82" w14:textId="77777777" w:rsidR="008E3DF7" w:rsidRPr="007F486E" w:rsidRDefault="008E3DF7" w:rsidP="006338E7">
      <w:pPr>
        <w:spacing w:line="240" w:lineRule="auto"/>
        <w:jc w:val="both"/>
        <w:rPr>
          <w:rFonts w:cstheme="minorHAnsi"/>
          <w:noProof/>
          <w:sz w:val="20"/>
        </w:rPr>
      </w:pPr>
      <w:r w:rsidRPr="007F486E">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7F486E">
        <w:rPr>
          <w:rFonts w:cstheme="minorHAnsi"/>
          <w:noProof/>
          <w:sz w:val="20"/>
        </w:rPr>
        <w:t>3,</w:t>
      </w:r>
      <w:r w:rsidRPr="007F486E">
        <w:rPr>
          <w:rFonts w:cstheme="minorHAnsi"/>
          <w:noProof/>
          <w:sz w:val="20"/>
        </w:rPr>
        <w:t xml:space="preserve"> ZPVPJN in Obligacijskega zakonika (Uradni list RS, št. 97/07 – uradno prečiščeno besedilo, 64/16 – odl. US in 20/18 – OROZ631)).</w:t>
      </w:r>
      <w:r w:rsidRPr="007F486E">
        <w:rPr>
          <w:rFonts w:cstheme="minorHAnsi"/>
          <w:noProof/>
          <w:sz w:val="20"/>
        </w:rPr>
        <w:br w:type="page"/>
      </w:r>
    </w:p>
    <w:p w14:paraId="72B01477" w14:textId="77777777" w:rsidR="00804784" w:rsidRPr="00F220AD" w:rsidRDefault="008B7C24" w:rsidP="008B7FD0">
      <w:pPr>
        <w:pStyle w:val="Naslov1"/>
        <w:rPr>
          <w:noProof/>
        </w:rPr>
      </w:pPr>
      <w:bookmarkStart w:id="67" w:name="_Toc80012116"/>
      <w:r w:rsidRPr="00F220AD">
        <w:rPr>
          <w:noProof/>
        </w:rPr>
        <w:lastRenderedPageBreak/>
        <w:t>P</w:t>
      </w:r>
      <w:r w:rsidR="008B7FD0" w:rsidRPr="00F220AD">
        <w:rPr>
          <w:noProof/>
        </w:rPr>
        <w:t>ONUDBA - PREDRAČUN</w:t>
      </w:r>
      <w:bookmarkEnd w:id="67"/>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2A24B1F1" w14:textId="77777777" w:rsidTr="008353F7">
        <w:tc>
          <w:tcPr>
            <w:tcW w:w="2376" w:type="dxa"/>
          </w:tcPr>
          <w:p w14:paraId="680E1C0E"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005724A0" w14:textId="77777777" w:rsidR="00F35B69" w:rsidRPr="00F220AD" w:rsidRDefault="00F35B69" w:rsidP="008353F7">
            <w:pPr>
              <w:pStyle w:val="Telobesedila"/>
              <w:ind w:left="2127" w:hanging="2127"/>
              <w:rPr>
                <w:rFonts w:ascii="Verdana" w:hAnsi="Verdana" w:cs="Arial"/>
                <w:noProof/>
                <w:sz w:val="19"/>
                <w:szCs w:val="19"/>
              </w:rPr>
            </w:pPr>
          </w:p>
        </w:tc>
      </w:tr>
    </w:tbl>
    <w:p w14:paraId="5CCB3DA5" w14:textId="77777777" w:rsidR="004411B8" w:rsidRPr="00F220AD" w:rsidRDefault="004411B8" w:rsidP="001F3905">
      <w:pPr>
        <w:pStyle w:val="Telobesedila"/>
        <w:rPr>
          <w:rFonts w:ascii="Verdana" w:hAnsi="Verdana" w:cs="Arial"/>
          <w:noProof/>
          <w:sz w:val="19"/>
          <w:szCs w:val="19"/>
        </w:rPr>
      </w:pPr>
    </w:p>
    <w:p w14:paraId="7C08DC06"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6DFEB001" w14:textId="77777777" w:rsidTr="00EB79F6">
        <w:tc>
          <w:tcPr>
            <w:tcW w:w="2376" w:type="dxa"/>
            <w:tcBorders>
              <w:bottom w:val="single" w:sz="4" w:space="0" w:color="auto"/>
            </w:tcBorders>
          </w:tcPr>
          <w:p w14:paraId="7AEDC065"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0DFAEA64" w14:textId="77777777" w:rsidR="001F3905" w:rsidRPr="00F220AD" w:rsidRDefault="001F3905" w:rsidP="00EB79F6">
            <w:pPr>
              <w:rPr>
                <w:rFonts w:cs="Arial"/>
                <w:noProof/>
                <w:szCs w:val="19"/>
              </w:rPr>
            </w:pPr>
          </w:p>
        </w:tc>
      </w:tr>
      <w:tr w:rsidR="001F3905" w:rsidRPr="00F220AD" w14:paraId="142B5065"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EB300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21C0335E" w14:textId="77777777" w:rsidTr="00EB79F6">
        <w:tc>
          <w:tcPr>
            <w:tcW w:w="2376" w:type="dxa"/>
          </w:tcPr>
          <w:p w14:paraId="5CB7DF7F"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1505FCCE" w14:textId="77777777" w:rsidR="001F3905" w:rsidRPr="00F220AD" w:rsidRDefault="001F3905" w:rsidP="00EB79F6">
            <w:pPr>
              <w:rPr>
                <w:rFonts w:cs="Arial"/>
                <w:noProof/>
                <w:szCs w:val="19"/>
              </w:rPr>
            </w:pPr>
          </w:p>
        </w:tc>
      </w:tr>
      <w:tr w:rsidR="00F35B69" w:rsidRPr="00F220AD" w14:paraId="71505C23"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57F7064"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6507A4F6" w14:textId="77777777" w:rsidR="00F35B69" w:rsidRPr="00F220AD" w:rsidRDefault="00F35B69" w:rsidP="008353F7">
            <w:pPr>
              <w:rPr>
                <w:rFonts w:cs="Arial"/>
                <w:noProof/>
                <w:szCs w:val="19"/>
              </w:rPr>
            </w:pPr>
          </w:p>
        </w:tc>
      </w:tr>
      <w:tr w:rsidR="001F3905" w:rsidRPr="00252141" w14:paraId="298DE976"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2EBA4B3" w14:textId="77777777" w:rsidR="001F3905" w:rsidRPr="00252141" w:rsidRDefault="00F35B69" w:rsidP="00EB79F6">
            <w:pPr>
              <w:rPr>
                <w:rFonts w:cs="Arial"/>
                <w:noProof/>
                <w:szCs w:val="19"/>
              </w:rPr>
            </w:pPr>
            <w:r w:rsidRPr="00252141">
              <w:rPr>
                <w:rFonts w:cs="Arial"/>
                <w:noProof/>
                <w:szCs w:val="19"/>
              </w:rPr>
              <w:t>TRR</w:t>
            </w:r>
            <w:r w:rsidRPr="00252141">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151A35C8" w14:textId="77777777" w:rsidR="001F3905" w:rsidRPr="00252141" w:rsidRDefault="001F3905" w:rsidP="00EB79F6">
            <w:pPr>
              <w:rPr>
                <w:rFonts w:cs="Arial"/>
                <w:noProof/>
                <w:szCs w:val="19"/>
              </w:rPr>
            </w:pPr>
          </w:p>
        </w:tc>
      </w:tr>
    </w:tbl>
    <w:p w14:paraId="4442295C" w14:textId="77777777" w:rsidR="004A307F" w:rsidRPr="00252141" w:rsidRDefault="004A307F" w:rsidP="00804784">
      <w:pPr>
        <w:autoSpaceDE w:val="0"/>
        <w:autoSpaceDN w:val="0"/>
        <w:adjustRightInd w:val="0"/>
        <w:spacing w:line="240" w:lineRule="auto"/>
        <w:rPr>
          <w:rFonts w:cs="Arial"/>
          <w:noProof/>
          <w:color w:val="000000"/>
          <w:sz w:val="20"/>
        </w:rPr>
      </w:pPr>
    </w:p>
    <w:p w14:paraId="393991ED" w14:textId="77777777" w:rsidR="00804784" w:rsidRDefault="00AE1B42" w:rsidP="00C60742">
      <w:pPr>
        <w:pStyle w:val="Glava"/>
        <w:jc w:val="both"/>
        <w:rPr>
          <w:rFonts w:ascii="Verdana" w:hAnsi="Verdana" w:cs="Arial"/>
          <w:noProof/>
          <w:color w:val="000000"/>
          <w:sz w:val="19"/>
          <w:szCs w:val="19"/>
          <w:lang w:val="sl-SI"/>
        </w:rPr>
      </w:pPr>
      <w:r w:rsidRPr="00252141">
        <w:rPr>
          <w:rFonts w:ascii="Verdana" w:hAnsi="Verdana" w:cs="Arial"/>
          <w:noProof/>
          <w:color w:val="000000"/>
          <w:sz w:val="20"/>
          <w:lang w:val="sl-SI"/>
        </w:rPr>
        <w:t xml:space="preserve">Po </w:t>
      </w:r>
      <w:r w:rsidR="00F601AA" w:rsidRPr="00252141">
        <w:rPr>
          <w:rFonts w:ascii="Verdana" w:hAnsi="Verdana" w:cs="Arial"/>
          <w:noProof/>
          <w:color w:val="000000"/>
          <w:sz w:val="20"/>
          <w:lang w:val="sl-SI"/>
        </w:rPr>
        <w:t>preučitvi</w:t>
      </w:r>
      <w:r w:rsidRPr="00252141">
        <w:rPr>
          <w:rFonts w:ascii="Verdana" w:hAnsi="Verdana" w:cs="Arial"/>
          <w:noProof/>
          <w:color w:val="000000"/>
          <w:sz w:val="20"/>
          <w:lang w:val="sl-SI"/>
        </w:rPr>
        <w:t xml:space="preserve"> razpisne dokumentacije</w:t>
      </w:r>
      <w:r w:rsidR="0026460E" w:rsidRPr="00252141">
        <w:rPr>
          <w:rFonts w:ascii="Verdana" w:hAnsi="Verdana" w:cs="Arial"/>
          <w:noProof/>
          <w:color w:val="000000"/>
          <w:sz w:val="20"/>
          <w:lang w:val="sl-SI"/>
        </w:rPr>
        <w:t xml:space="preserve"> in </w:t>
      </w:r>
      <w:r w:rsidR="00B97B53" w:rsidRPr="00252141">
        <w:rPr>
          <w:rFonts w:ascii="Verdana" w:hAnsi="Verdana" w:cs="Arial"/>
          <w:noProof/>
          <w:color w:val="000000"/>
          <w:sz w:val="20"/>
          <w:lang w:val="sl-SI"/>
        </w:rPr>
        <w:t>popisa</w:t>
      </w:r>
      <w:r w:rsidRPr="00252141">
        <w:rPr>
          <w:rFonts w:ascii="Verdana" w:hAnsi="Verdana" w:cs="Arial"/>
          <w:noProof/>
          <w:color w:val="000000"/>
          <w:sz w:val="20"/>
          <w:lang w:val="sl-SI"/>
        </w:rPr>
        <w:t xml:space="preserve"> </w:t>
      </w:r>
      <w:r w:rsidR="00F601AA" w:rsidRPr="00252141">
        <w:rPr>
          <w:rFonts w:ascii="Verdana" w:hAnsi="Verdana" w:cs="Arial"/>
          <w:noProof/>
          <w:color w:val="000000"/>
          <w:sz w:val="20"/>
          <w:lang w:val="sl-SI"/>
        </w:rPr>
        <w:t xml:space="preserve">naročnika </w:t>
      </w:r>
      <w:r w:rsidR="00804784" w:rsidRPr="00252141">
        <w:rPr>
          <w:rFonts w:ascii="Verdana" w:hAnsi="Verdana" w:cs="Arial"/>
          <w:noProof/>
          <w:color w:val="000000"/>
          <w:sz w:val="20"/>
          <w:lang w:val="sl-SI"/>
        </w:rPr>
        <w:t xml:space="preserve">potrjujemo, da </w:t>
      </w:r>
      <w:r w:rsidRPr="00252141">
        <w:rPr>
          <w:rFonts w:ascii="Verdana" w:hAnsi="Verdana" w:cs="Arial"/>
          <w:noProof/>
          <w:color w:val="000000"/>
          <w:sz w:val="20"/>
          <w:lang w:val="sl-SI"/>
        </w:rPr>
        <w:t>v okviru</w:t>
      </w:r>
      <w:r w:rsidR="00F601AA" w:rsidRPr="00252141">
        <w:rPr>
          <w:rFonts w:ascii="Verdana" w:hAnsi="Verdana" w:cs="Arial"/>
          <w:noProof/>
          <w:color w:val="000000"/>
          <w:sz w:val="20"/>
          <w:lang w:val="sl-SI"/>
        </w:rPr>
        <w:t xml:space="preserve"> predmetnega</w:t>
      </w:r>
      <w:r w:rsidRPr="00252141">
        <w:rPr>
          <w:rFonts w:ascii="Verdana" w:hAnsi="Verdana" w:cs="Arial"/>
          <w:noProof/>
          <w:color w:val="000000"/>
          <w:sz w:val="20"/>
          <w:lang w:val="sl-SI"/>
        </w:rPr>
        <w:t xml:space="preserve"> javnega </w:t>
      </w:r>
      <w:r w:rsidR="00804784" w:rsidRPr="00252141">
        <w:rPr>
          <w:rFonts w:ascii="Verdana" w:hAnsi="Verdana" w:cs="Arial"/>
          <w:noProof/>
          <w:color w:val="000000"/>
          <w:sz w:val="20"/>
          <w:lang w:val="sl-SI"/>
        </w:rPr>
        <w:t xml:space="preserve">naročila </w:t>
      </w:r>
      <w:r w:rsidR="00F601AA" w:rsidRPr="00252141">
        <w:rPr>
          <w:rFonts w:ascii="Verdana" w:hAnsi="Verdana" w:cs="Arial"/>
          <w:noProof/>
          <w:color w:val="000000"/>
          <w:sz w:val="20"/>
          <w:lang w:val="sl-SI"/>
        </w:rPr>
        <w:t>nudimo izvedbo predmeta javnega naročila:</w:t>
      </w:r>
      <w:r w:rsidR="00F601AA" w:rsidRPr="00252141">
        <w:rPr>
          <w:rFonts w:ascii="Verdana" w:hAnsi="Verdana" w:cs="Arial"/>
          <w:noProof/>
          <w:color w:val="000000"/>
          <w:sz w:val="19"/>
          <w:szCs w:val="19"/>
          <w:lang w:val="sl-SI"/>
        </w:rPr>
        <w:t xml:space="preserve"> </w:t>
      </w:r>
    </w:p>
    <w:p w14:paraId="70A01353" w14:textId="77777777" w:rsidR="00F93285" w:rsidRDefault="00F93285" w:rsidP="00C60742">
      <w:pPr>
        <w:pStyle w:val="Glava"/>
        <w:jc w:val="both"/>
        <w:rPr>
          <w:rFonts w:ascii="Verdana" w:hAnsi="Verdana" w:cs="Arial"/>
          <w:noProof/>
          <w:color w:val="000000"/>
          <w:sz w:val="19"/>
          <w:szCs w:val="19"/>
          <w:lang w:val="sl-SI"/>
        </w:rPr>
      </w:pPr>
    </w:p>
    <w:tbl>
      <w:tblPr>
        <w:tblStyle w:val="Tabelamrea"/>
        <w:tblW w:w="0" w:type="auto"/>
        <w:tblInd w:w="-5" w:type="dxa"/>
        <w:tblLook w:val="04A0" w:firstRow="1" w:lastRow="0" w:firstColumn="1" w:lastColumn="0" w:noHBand="0" w:noVBand="1"/>
      </w:tblPr>
      <w:tblGrid>
        <w:gridCol w:w="5245"/>
        <w:gridCol w:w="3260"/>
      </w:tblGrid>
      <w:tr w:rsidR="00F93285" w14:paraId="4711C8BD"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8125C60" w14:textId="77777777" w:rsidR="00F93285" w:rsidRDefault="00F93285">
            <w:pPr>
              <w:spacing w:after="120"/>
              <w:rPr>
                <w:b/>
                <w:szCs w:val="19"/>
              </w:rPr>
            </w:pPr>
            <w:r>
              <w:rPr>
                <w:b/>
                <w:szCs w:val="19"/>
              </w:rPr>
              <w:t>STORITEV</w:t>
            </w:r>
          </w:p>
        </w:tc>
        <w:tc>
          <w:tcPr>
            <w:tcW w:w="3260" w:type="dxa"/>
            <w:tcBorders>
              <w:top w:val="single" w:sz="4" w:space="0" w:color="000000"/>
              <w:left w:val="single" w:sz="4" w:space="0" w:color="000000"/>
              <w:bottom w:val="single" w:sz="4" w:space="0" w:color="000000"/>
              <w:right w:val="single" w:sz="4" w:space="0" w:color="000000"/>
            </w:tcBorders>
            <w:hideMark/>
          </w:tcPr>
          <w:p w14:paraId="036EA738" w14:textId="77777777" w:rsidR="00F93285" w:rsidRDefault="00F93285">
            <w:pPr>
              <w:spacing w:after="120"/>
              <w:jc w:val="right"/>
              <w:rPr>
                <w:b/>
                <w:szCs w:val="19"/>
              </w:rPr>
            </w:pPr>
            <w:r>
              <w:rPr>
                <w:b/>
                <w:szCs w:val="19"/>
              </w:rPr>
              <w:t xml:space="preserve">Vrednost  </w:t>
            </w:r>
          </w:p>
        </w:tc>
      </w:tr>
      <w:tr w:rsidR="00F93285" w14:paraId="095CD9B9"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104ED9BF" w14:textId="77777777" w:rsidR="00F93285" w:rsidRDefault="00F93285">
            <w:pPr>
              <w:spacing w:after="120"/>
              <w:rPr>
                <w:szCs w:val="19"/>
              </w:rPr>
            </w:pPr>
            <w:r>
              <w:rPr>
                <w:szCs w:val="19"/>
              </w:rPr>
              <w:t xml:space="preserve">Redno čiščenje - vrednost za mesečno čiščenje - brez DDV </w:t>
            </w:r>
          </w:p>
        </w:tc>
        <w:tc>
          <w:tcPr>
            <w:tcW w:w="3260" w:type="dxa"/>
            <w:tcBorders>
              <w:top w:val="single" w:sz="4" w:space="0" w:color="000000"/>
              <w:left w:val="single" w:sz="4" w:space="0" w:color="000000"/>
              <w:bottom w:val="single" w:sz="4" w:space="0" w:color="000000"/>
              <w:right w:val="single" w:sz="4" w:space="0" w:color="000000"/>
            </w:tcBorders>
            <w:hideMark/>
          </w:tcPr>
          <w:p w14:paraId="3C043B1F" w14:textId="77777777" w:rsidR="00F93285" w:rsidRDefault="00F93285">
            <w:pPr>
              <w:spacing w:after="120"/>
              <w:jc w:val="right"/>
              <w:rPr>
                <w:szCs w:val="19"/>
              </w:rPr>
            </w:pPr>
            <w:r>
              <w:rPr>
                <w:szCs w:val="19"/>
              </w:rPr>
              <w:t xml:space="preserve">... EUR </w:t>
            </w:r>
          </w:p>
        </w:tc>
      </w:tr>
      <w:tr w:rsidR="00F93285" w14:paraId="155AFAF5"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A19504B" w14:textId="7D1D8984" w:rsidR="00F93285" w:rsidRDefault="00175ED9">
            <w:pPr>
              <w:spacing w:after="120"/>
              <w:rPr>
                <w:szCs w:val="19"/>
              </w:rPr>
            </w:pPr>
            <w:r>
              <w:rPr>
                <w:szCs w:val="19"/>
              </w:rPr>
              <w:t xml:space="preserve">Skupaj redno čiščenje </w:t>
            </w:r>
            <w:r w:rsidR="000B3C43">
              <w:rPr>
                <w:szCs w:val="19"/>
              </w:rPr>
              <w:t>za celotno obdobje 48 mesecev</w:t>
            </w:r>
            <w:r w:rsidR="00F93285">
              <w:rPr>
                <w:szCs w:val="19"/>
              </w:rPr>
              <w:t xml:space="preserve"> - brez DDV </w:t>
            </w:r>
          </w:p>
        </w:tc>
        <w:tc>
          <w:tcPr>
            <w:tcW w:w="3260" w:type="dxa"/>
            <w:tcBorders>
              <w:top w:val="single" w:sz="4" w:space="0" w:color="000000"/>
              <w:left w:val="single" w:sz="4" w:space="0" w:color="000000"/>
              <w:bottom w:val="single" w:sz="4" w:space="0" w:color="000000"/>
              <w:right w:val="single" w:sz="4" w:space="0" w:color="000000"/>
            </w:tcBorders>
            <w:hideMark/>
          </w:tcPr>
          <w:p w14:paraId="482A2F07" w14:textId="77777777" w:rsidR="00F93285" w:rsidRDefault="00F93285">
            <w:pPr>
              <w:spacing w:after="120"/>
              <w:jc w:val="right"/>
              <w:rPr>
                <w:szCs w:val="19"/>
              </w:rPr>
            </w:pPr>
            <w:r>
              <w:rPr>
                <w:szCs w:val="19"/>
              </w:rPr>
              <w:t xml:space="preserve">... EUR </w:t>
            </w:r>
          </w:p>
        </w:tc>
      </w:tr>
      <w:tr w:rsidR="00F93285" w14:paraId="3CD13EC6"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5E5A538E" w14:textId="77777777" w:rsidR="00F93285" w:rsidRDefault="00F93285">
            <w:pPr>
              <w:spacing w:after="120"/>
              <w:jc w:val="right"/>
              <w:rPr>
                <w:b/>
                <w:szCs w:val="19"/>
              </w:rPr>
            </w:pPr>
            <w:r>
              <w:rPr>
                <w:b/>
                <w:szCs w:val="19"/>
              </w:rPr>
              <w:t>DDV</w:t>
            </w:r>
          </w:p>
        </w:tc>
        <w:tc>
          <w:tcPr>
            <w:tcW w:w="3260" w:type="dxa"/>
            <w:tcBorders>
              <w:top w:val="single" w:sz="4" w:space="0" w:color="000000"/>
              <w:left w:val="single" w:sz="4" w:space="0" w:color="000000"/>
              <w:bottom w:val="single" w:sz="4" w:space="0" w:color="000000"/>
              <w:right w:val="single" w:sz="4" w:space="0" w:color="000000"/>
            </w:tcBorders>
            <w:hideMark/>
          </w:tcPr>
          <w:p w14:paraId="4A446486" w14:textId="77777777" w:rsidR="00F93285" w:rsidRDefault="00F93285">
            <w:pPr>
              <w:spacing w:after="120"/>
              <w:jc w:val="right"/>
              <w:rPr>
                <w:b/>
                <w:szCs w:val="19"/>
              </w:rPr>
            </w:pPr>
            <w:r>
              <w:rPr>
                <w:b/>
                <w:szCs w:val="19"/>
              </w:rPr>
              <w:t xml:space="preserve">... EUR </w:t>
            </w:r>
          </w:p>
        </w:tc>
      </w:tr>
      <w:tr w:rsidR="00F93285" w14:paraId="6CF2C60F"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2620074" w14:textId="6CF5F715" w:rsidR="00F93285" w:rsidRDefault="00F93285" w:rsidP="000101FA">
            <w:pPr>
              <w:spacing w:after="120"/>
              <w:rPr>
                <w:b/>
                <w:szCs w:val="19"/>
              </w:rPr>
            </w:pPr>
            <w:r>
              <w:rPr>
                <w:b/>
                <w:szCs w:val="19"/>
              </w:rPr>
              <w:t>Celotna skupna vrednost za redno čiščenje v celotnem obdobju</w:t>
            </w:r>
            <w:r w:rsidR="001E0A23">
              <w:rPr>
                <w:b/>
                <w:szCs w:val="19"/>
              </w:rPr>
              <w:t xml:space="preserve"> </w:t>
            </w:r>
            <w:r w:rsidR="001E0A23" w:rsidRPr="001E0A23">
              <w:rPr>
                <w:b/>
                <w:szCs w:val="19"/>
              </w:rPr>
              <w:t>48 mesecev</w:t>
            </w:r>
            <w:r>
              <w:rPr>
                <w:b/>
                <w:szCs w:val="19"/>
              </w:rPr>
              <w:t xml:space="preserve"> - z DDV </w:t>
            </w:r>
          </w:p>
        </w:tc>
        <w:tc>
          <w:tcPr>
            <w:tcW w:w="3260" w:type="dxa"/>
            <w:tcBorders>
              <w:top w:val="single" w:sz="4" w:space="0" w:color="000000"/>
              <w:left w:val="single" w:sz="4" w:space="0" w:color="000000"/>
              <w:bottom w:val="single" w:sz="4" w:space="0" w:color="000000"/>
              <w:right w:val="single" w:sz="4" w:space="0" w:color="000000"/>
            </w:tcBorders>
            <w:hideMark/>
          </w:tcPr>
          <w:p w14:paraId="44B849C4" w14:textId="77777777" w:rsidR="00F93285" w:rsidRDefault="00F93285">
            <w:pPr>
              <w:spacing w:after="120"/>
              <w:jc w:val="right"/>
              <w:rPr>
                <w:b/>
                <w:szCs w:val="19"/>
              </w:rPr>
            </w:pPr>
            <w:r>
              <w:rPr>
                <w:b/>
                <w:szCs w:val="19"/>
              </w:rPr>
              <w:t xml:space="preserve">... EUR </w:t>
            </w:r>
          </w:p>
        </w:tc>
      </w:tr>
    </w:tbl>
    <w:p w14:paraId="38A50FD5" w14:textId="77777777" w:rsidR="00F93285" w:rsidRDefault="00F93285" w:rsidP="00F93285">
      <w:pPr>
        <w:jc w:val="both"/>
        <w:rPr>
          <w:rFonts w:cs="Times-Roman"/>
          <w:sz w:val="20"/>
        </w:rPr>
      </w:pPr>
    </w:p>
    <w:p w14:paraId="2F5D24E3" w14:textId="77777777" w:rsidR="00F93285" w:rsidRDefault="00F93285" w:rsidP="00F93285">
      <w:pPr>
        <w:jc w:val="both"/>
        <w:rPr>
          <w:rFonts w:cs="Times-Roman"/>
          <w:sz w:val="20"/>
        </w:rPr>
      </w:pPr>
      <w:r>
        <w:rPr>
          <w:rFonts w:cs="Times-Roman"/>
          <w:sz w:val="20"/>
        </w:rPr>
        <w:t xml:space="preserve">V  primeru, da bo naša ponudba sprejeta, jamčimo, da bo naročilo izvedeno v skladu z razpisno dokumentacijo. Polega tega jamčimo, da izpolnjujemo vse tehnične zahteve, ki izhajajo iz tehnične in razpisne dokumentacije. </w:t>
      </w:r>
    </w:p>
    <w:p w14:paraId="235CEF62" w14:textId="77777777" w:rsidR="00F93285" w:rsidRDefault="00F93285" w:rsidP="00F93285">
      <w:pPr>
        <w:jc w:val="both"/>
        <w:rPr>
          <w:rFonts w:cs="Times-Roman"/>
          <w:sz w:val="20"/>
        </w:rPr>
      </w:pPr>
    </w:p>
    <w:p w14:paraId="3F58510D" w14:textId="031ED762" w:rsidR="00F93285" w:rsidRDefault="00F93285" w:rsidP="00F93285">
      <w:pPr>
        <w:autoSpaceDE w:val="0"/>
        <w:autoSpaceDN w:val="0"/>
        <w:adjustRightInd w:val="0"/>
        <w:spacing w:line="240" w:lineRule="auto"/>
        <w:jc w:val="both"/>
        <w:rPr>
          <w:rFonts w:cs="Times-Roman"/>
          <w:color w:val="000000"/>
          <w:sz w:val="20"/>
        </w:rPr>
      </w:pPr>
      <w:r>
        <w:rPr>
          <w:rFonts w:cs="Times-Roman"/>
          <w:color w:val="000000"/>
          <w:sz w:val="20"/>
        </w:rPr>
        <w:t xml:space="preserve">Za pravilno izpolnitev pogodbe vam bomo najkasneje v roku </w:t>
      </w:r>
      <w:r w:rsidR="001E6A87">
        <w:rPr>
          <w:rFonts w:cs="Times-Roman"/>
          <w:color w:val="000000"/>
          <w:sz w:val="20"/>
        </w:rPr>
        <w:t>1</w:t>
      </w:r>
      <w:r>
        <w:rPr>
          <w:rFonts w:cs="Times-Roman"/>
          <w:color w:val="000000"/>
          <w:sz w:val="20"/>
        </w:rPr>
        <w:t>5 dni od podpisa pogodbe dostavili zavarovanje za dobro izvedbo pogodbenih obveznosti, v višini 10% pogodbene vrednosti z DDV.</w:t>
      </w:r>
    </w:p>
    <w:p w14:paraId="3A2A4061" w14:textId="77777777" w:rsidR="00F93285" w:rsidRDefault="00F93285" w:rsidP="00F93285">
      <w:pPr>
        <w:autoSpaceDE w:val="0"/>
        <w:autoSpaceDN w:val="0"/>
        <w:adjustRightInd w:val="0"/>
        <w:spacing w:line="240" w:lineRule="auto"/>
        <w:rPr>
          <w:rFonts w:cs="Times-Roman"/>
          <w:sz w:val="20"/>
        </w:rPr>
      </w:pPr>
    </w:p>
    <w:p w14:paraId="01F4AF38" w14:textId="23219160" w:rsidR="00F93285" w:rsidRDefault="00F93285" w:rsidP="00F93285">
      <w:pPr>
        <w:autoSpaceDE w:val="0"/>
        <w:autoSpaceDN w:val="0"/>
        <w:adjustRightInd w:val="0"/>
        <w:spacing w:line="240" w:lineRule="auto"/>
        <w:rPr>
          <w:rFonts w:cs="Times-Roman"/>
          <w:b/>
          <w:color w:val="000000"/>
          <w:sz w:val="20"/>
        </w:rPr>
      </w:pPr>
      <w:r>
        <w:rPr>
          <w:rFonts w:cs="Times-Roman"/>
          <w:color w:val="000000"/>
          <w:sz w:val="20"/>
        </w:rPr>
        <w:t xml:space="preserve">Veljavnost ponudbe: </w:t>
      </w:r>
      <w:r w:rsidR="001E0A23">
        <w:rPr>
          <w:rFonts w:cs="Times-Roman"/>
          <w:b/>
          <w:color w:val="000000"/>
          <w:sz w:val="20"/>
        </w:rPr>
        <w:t>30.9.2025</w:t>
      </w:r>
      <w:r w:rsidR="000101FA">
        <w:rPr>
          <w:rFonts w:cs="Times-Roman"/>
          <w:b/>
          <w:color w:val="000000"/>
          <w:sz w:val="20"/>
        </w:rPr>
        <w:t>.</w:t>
      </w:r>
      <w:r>
        <w:rPr>
          <w:rFonts w:cs="Times-Roman"/>
          <w:b/>
          <w:color w:val="000000"/>
          <w:sz w:val="20"/>
        </w:rPr>
        <w:t xml:space="preserve"> </w:t>
      </w:r>
      <w:r>
        <w:rPr>
          <w:rFonts w:cs="Times-Roman"/>
          <w:color w:val="000000"/>
          <w:sz w:val="20"/>
        </w:rPr>
        <w:t>Zavezujemo se, da bomo na poziv naročnika podaljšali veljavnost ponudbe.</w:t>
      </w:r>
    </w:p>
    <w:p w14:paraId="22F2B2FD" w14:textId="77777777" w:rsidR="005D292D" w:rsidRPr="00AC7A63" w:rsidRDefault="005D292D" w:rsidP="005D292D">
      <w:pPr>
        <w:autoSpaceDE w:val="0"/>
        <w:autoSpaceDN w:val="0"/>
        <w:adjustRightInd w:val="0"/>
        <w:spacing w:line="240" w:lineRule="auto"/>
        <w:jc w:val="both"/>
        <w:rPr>
          <w:rFonts w:cs="Arial"/>
          <w:noProof/>
          <w:sz w:val="20"/>
        </w:rPr>
      </w:pPr>
    </w:p>
    <w:p w14:paraId="53C95DDE" w14:textId="3BE8C10C" w:rsidR="00804784" w:rsidRDefault="00804784" w:rsidP="005D292D">
      <w:pPr>
        <w:autoSpaceDE w:val="0"/>
        <w:autoSpaceDN w:val="0"/>
        <w:adjustRightInd w:val="0"/>
        <w:spacing w:line="240" w:lineRule="auto"/>
        <w:jc w:val="both"/>
        <w:rPr>
          <w:rFonts w:cs="Arial"/>
          <w:b/>
          <w:noProof/>
          <w:sz w:val="20"/>
        </w:rPr>
      </w:pPr>
      <w:r w:rsidRPr="00AC7A63">
        <w:rPr>
          <w:rFonts w:cs="Arial"/>
          <w:noProof/>
          <w:sz w:val="20"/>
        </w:rPr>
        <w:t xml:space="preserve">Rok plačila: </w:t>
      </w:r>
      <w:r w:rsidRPr="00AC7A63">
        <w:rPr>
          <w:rFonts w:cs="Arial"/>
          <w:b/>
          <w:noProof/>
          <w:sz w:val="20"/>
        </w:rPr>
        <w:t xml:space="preserve">30 dni od dneva prejema </w:t>
      </w:r>
      <w:r w:rsidR="0014666F" w:rsidRPr="00AC7A63">
        <w:rPr>
          <w:rFonts w:cs="Arial"/>
          <w:b/>
          <w:noProof/>
          <w:sz w:val="20"/>
        </w:rPr>
        <w:t>e-</w:t>
      </w:r>
      <w:r w:rsidRPr="00AC7A63">
        <w:rPr>
          <w:rFonts w:cs="Arial"/>
          <w:b/>
          <w:noProof/>
          <w:sz w:val="20"/>
        </w:rPr>
        <w:t>računa</w:t>
      </w:r>
      <w:r w:rsidR="00A36EC1">
        <w:rPr>
          <w:rFonts w:cs="Arial"/>
          <w:b/>
          <w:noProof/>
          <w:sz w:val="20"/>
        </w:rPr>
        <w:t>.</w:t>
      </w:r>
    </w:p>
    <w:p w14:paraId="7ACE92A1" w14:textId="77777777" w:rsidR="00A36EC1" w:rsidRDefault="00A36EC1" w:rsidP="005D292D">
      <w:pPr>
        <w:autoSpaceDE w:val="0"/>
        <w:autoSpaceDN w:val="0"/>
        <w:adjustRightInd w:val="0"/>
        <w:spacing w:line="240" w:lineRule="auto"/>
        <w:jc w:val="both"/>
        <w:rPr>
          <w:rFonts w:cs="Arial"/>
          <w:b/>
          <w:noProof/>
          <w:sz w:val="20"/>
        </w:rPr>
      </w:pPr>
    </w:p>
    <w:p w14:paraId="537EBB27" w14:textId="51398C63" w:rsidR="00A36EC1" w:rsidRPr="00E344B9" w:rsidRDefault="00A36EC1" w:rsidP="005D292D">
      <w:pPr>
        <w:autoSpaceDE w:val="0"/>
        <w:autoSpaceDN w:val="0"/>
        <w:adjustRightInd w:val="0"/>
        <w:spacing w:line="240" w:lineRule="auto"/>
        <w:jc w:val="both"/>
        <w:rPr>
          <w:rFonts w:cs="Arial"/>
          <w:noProof/>
          <w:szCs w:val="19"/>
        </w:rPr>
      </w:pPr>
      <w:r>
        <w:rPr>
          <w:rFonts w:cs="Arial"/>
          <w:noProof/>
          <w:szCs w:val="19"/>
        </w:rPr>
        <w:t>Izjavljamo, da v</w:t>
      </w:r>
      <w:r w:rsidRPr="00A36EC1">
        <w:rPr>
          <w:rFonts w:cs="Arial"/>
          <w:noProof/>
          <w:szCs w:val="19"/>
        </w:rPr>
        <w:t xml:space="preserve"> izjemnih primerih zagotavlja</w:t>
      </w:r>
      <w:r>
        <w:rPr>
          <w:rFonts w:cs="Arial"/>
          <w:noProof/>
          <w:szCs w:val="19"/>
        </w:rPr>
        <w:t>mo</w:t>
      </w:r>
      <w:r w:rsidRPr="00A36EC1">
        <w:rPr>
          <w:rFonts w:cs="Arial"/>
          <w:noProof/>
          <w:szCs w:val="19"/>
        </w:rPr>
        <w:t xml:space="preserve"> odzivnost v najkrajšem možnem času, toda najkasneje v roku 30 minut od prejema poziva naročnika</w:t>
      </w:r>
      <w:r w:rsidR="001E6A87">
        <w:rPr>
          <w:rFonts w:cs="Arial"/>
          <w:noProof/>
          <w:szCs w:val="19"/>
        </w:rPr>
        <w:t>.</w:t>
      </w:r>
    </w:p>
    <w:p w14:paraId="6F22E2D7" w14:textId="77777777" w:rsidR="00E0047A" w:rsidRPr="00F220AD" w:rsidRDefault="00E0047A" w:rsidP="00804784">
      <w:pPr>
        <w:autoSpaceDE w:val="0"/>
        <w:autoSpaceDN w:val="0"/>
        <w:adjustRightInd w:val="0"/>
        <w:spacing w:line="240" w:lineRule="auto"/>
        <w:rPr>
          <w:rFonts w:cs="Arial"/>
          <w:noProof/>
          <w:szCs w:val="19"/>
        </w:rPr>
      </w:pPr>
    </w:p>
    <w:p w14:paraId="2865401A"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4F58F1CC"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2240FC79" w14:textId="77777777" w:rsidR="00521243" w:rsidRPr="00F220AD" w:rsidRDefault="00521243" w:rsidP="00804784">
      <w:pPr>
        <w:autoSpaceDE w:val="0"/>
        <w:autoSpaceDN w:val="0"/>
        <w:adjustRightInd w:val="0"/>
        <w:spacing w:line="240" w:lineRule="auto"/>
        <w:rPr>
          <w:rFonts w:cs="Arial"/>
          <w:noProof/>
          <w:szCs w:val="19"/>
        </w:rPr>
      </w:pPr>
    </w:p>
    <w:p w14:paraId="32226DDF"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DDDDB87" w14:textId="77777777" w:rsidR="00521243" w:rsidRDefault="00521243" w:rsidP="00521243">
      <w:pPr>
        <w:autoSpaceDE w:val="0"/>
        <w:autoSpaceDN w:val="0"/>
        <w:adjustRightInd w:val="0"/>
        <w:spacing w:line="240" w:lineRule="auto"/>
        <w:rPr>
          <w:rFonts w:cs="Arial"/>
          <w:noProof/>
          <w:szCs w:val="19"/>
        </w:rPr>
      </w:pPr>
    </w:p>
    <w:p w14:paraId="733BA9E0" w14:textId="77777777" w:rsidR="0080727A" w:rsidRPr="00F220AD" w:rsidRDefault="0080727A"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4FC858FF" w14:textId="77777777" w:rsidTr="008353F7">
        <w:tc>
          <w:tcPr>
            <w:tcW w:w="3010" w:type="dxa"/>
          </w:tcPr>
          <w:p w14:paraId="52F0DC80"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7D480A84"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17610A43" w14:textId="77777777" w:rsidTr="008353F7">
        <w:tc>
          <w:tcPr>
            <w:tcW w:w="3010" w:type="dxa"/>
          </w:tcPr>
          <w:p w14:paraId="540B0FF8"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4770750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047A3BB"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0D37134" w14:textId="77777777" w:rsidR="00521243" w:rsidRPr="00F220AD" w:rsidRDefault="00521243" w:rsidP="00804784">
      <w:pPr>
        <w:autoSpaceDE w:val="0"/>
        <w:autoSpaceDN w:val="0"/>
        <w:adjustRightInd w:val="0"/>
        <w:spacing w:line="240" w:lineRule="auto"/>
        <w:rPr>
          <w:rFonts w:cs="Arial"/>
          <w:noProof/>
          <w:szCs w:val="19"/>
        </w:rPr>
      </w:pPr>
    </w:p>
    <w:p w14:paraId="4AAA8898"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lastRenderedPageBreak/>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568D9925" w14:textId="77777777" w:rsidTr="008353F7">
        <w:tc>
          <w:tcPr>
            <w:tcW w:w="3010" w:type="dxa"/>
          </w:tcPr>
          <w:p w14:paraId="0B470B9C"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F951D30"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43C99CA6" w14:textId="77777777" w:rsidTr="008353F7">
        <w:trPr>
          <w:trHeight w:val="687"/>
        </w:trPr>
        <w:tc>
          <w:tcPr>
            <w:tcW w:w="3010" w:type="dxa"/>
          </w:tcPr>
          <w:p w14:paraId="11391110"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55504683"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03ADF62C"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288B5BA8" w14:textId="77777777" w:rsidR="00521243" w:rsidRPr="00F220AD" w:rsidRDefault="00521243" w:rsidP="00521243">
      <w:pPr>
        <w:autoSpaceDE w:val="0"/>
        <w:autoSpaceDN w:val="0"/>
        <w:adjustRightInd w:val="0"/>
        <w:spacing w:line="240" w:lineRule="auto"/>
        <w:rPr>
          <w:rFonts w:cs="Arial"/>
          <w:noProof/>
          <w:szCs w:val="19"/>
        </w:rPr>
      </w:pPr>
    </w:p>
    <w:p w14:paraId="0547FD39" w14:textId="77777777" w:rsidR="006C5086" w:rsidRPr="00F220AD" w:rsidRDefault="006C5086" w:rsidP="00521243">
      <w:pPr>
        <w:autoSpaceDE w:val="0"/>
        <w:autoSpaceDN w:val="0"/>
        <w:adjustRightInd w:val="0"/>
        <w:spacing w:line="240" w:lineRule="auto"/>
        <w:rPr>
          <w:rFonts w:cs="Arial"/>
          <w:noProof/>
          <w:szCs w:val="19"/>
        </w:rPr>
      </w:pPr>
    </w:p>
    <w:p w14:paraId="35CA283C"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277645F0"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7F65CE3E"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7FA61A5A" w14:textId="77777777" w:rsidR="00521243" w:rsidRPr="00F220AD" w:rsidRDefault="00521243" w:rsidP="00804784">
      <w:pPr>
        <w:autoSpaceDE w:val="0"/>
        <w:autoSpaceDN w:val="0"/>
        <w:adjustRightInd w:val="0"/>
        <w:spacing w:line="240" w:lineRule="auto"/>
        <w:rPr>
          <w:rFonts w:cs="Arial"/>
          <w:noProof/>
          <w:szCs w:val="19"/>
        </w:rPr>
      </w:pPr>
    </w:p>
    <w:p w14:paraId="224DFC63" w14:textId="77777777" w:rsidR="00521243" w:rsidRPr="00F220AD" w:rsidRDefault="00521243" w:rsidP="00804784">
      <w:pPr>
        <w:autoSpaceDE w:val="0"/>
        <w:autoSpaceDN w:val="0"/>
        <w:adjustRightInd w:val="0"/>
        <w:spacing w:line="240" w:lineRule="auto"/>
        <w:rPr>
          <w:rFonts w:cs="Arial"/>
          <w:noProof/>
          <w:szCs w:val="19"/>
        </w:rPr>
      </w:pPr>
    </w:p>
    <w:p w14:paraId="24D82806"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138441A7"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53D7647B"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0936A119" w14:textId="77777777" w:rsidR="007529A4" w:rsidRPr="00F220AD" w:rsidRDefault="007529A4" w:rsidP="007529A4">
      <w:pPr>
        <w:pStyle w:val="Naslov1"/>
        <w:rPr>
          <w:noProof/>
        </w:rPr>
      </w:pPr>
      <w:bookmarkStart w:id="68" w:name="_Toc6229148"/>
      <w:bookmarkStart w:id="69" w:name="_Toc80012117"/>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8"/>
      <w:bookmarkEnd w:id="69"/>
      <w:r w:rsidRPr="00F220AD">
        <w:rPr>
          <w:noProof/>
        </w:rPr>
        <w:t xml:space="preserve"> </w:t>
      </w:r>
    </w:p>
    <w:p w14:paraId="0FCEEA77" w14:textId="77777777" w:rsidR="007529A4" w:rsidRPr="00F220AD" w:rsidRDefault="007529A4" w:rsidP="007529A4">
      <w:pPr>
        <w:pStyle w:val="Naslov2"/>
        <w:rPr>
          <w:noProof/>
        </w:rPr>
      </w:pPr>
      <w:bookmarkStart w:id="70" w:name="_Toc80012118"/>
      <w:bookmarkStart w:id="71" w:name="_Toc6229149"/>
      <w:r w:rsidRPr="00F220AD">
        <w:rPr>
          <w:noProof/>
        </w:rPr>
        <w:t>ZAHTEVA, SOGLASJE IN IZJAVA PODIZVAJALCA</w:t>
      </w:r>
      <w:bookmarkEnd w:id="70"/>
      <w:r w:rsidRPr="00F220AD">
        <w:rPr>
          <w:noProof/>
        </w:rPr>
        <w:t xml:space="preserve"> </w:t>
      </w:r>
      <w:bookmarkEnd w:id="71"/>
    </w:p>
    <w:p w14:paraId="10059B6B"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42281696"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5EE4FAC0" w14:textId="77777777" w:rsidTr="008353F7">
        <w:trPr>
          <w:trHeight w:val="292"/>
        </w:trPr>
        <w:tc>
          <w:tcPr>
            <w:tcW w:w="2376" w:type="dxa"/>
            <w:tcBorders>
              <w:bottom w:val="single" w:sz="4" w:space="0" w:color="auto"/>
            </w:tcBorders>
          </w:tcPr>
          <w:p w14:paraId="16F7539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294F365B"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02D065E"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17492B6"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522CA512" w14:textId="77777777" w:rsidTr="008353F7">
        <w:tc>
          <w:tcPr>
            <w:tcW w:w="2376" w:type="dxa"/>
          </w:tcPr>
          <w:p w14:paraId="1A5A0B1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0B68E52D"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B1BA7CE" w14:textId="77777777" w:rsidTr="008353F7">
        <w:tc>
          <w:tcPr>
            <w:tcW w:w="2376" w:type="dxa"/>
          </w:tcPr>
          <w:p w14:paraId="15C5867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55C39443"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E87E37D" w14:textId="77777777" w:rsidTr="008353F7">
        <w:trPr>
          <w:trHeight w:val="516"/>
        </w:trPr>
        <w:tc>
          <w:tcPr>
            <w:tcW w:w="2376" w:type="dxa"/>
          </w:tcPr>
          <w:p w14:paraId="7F015F07"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72A77D8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8F07DDC" w14:textId="77777777" w:rsidTr="008353F7">
        <w:tc>
          <w:tcPr>
            <w:tcW w:w="2376" w:type="dxa"/>
          </w:tcPr>
          <w:p w14:paraId="5E2EE97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48C000EE"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61007AA" w14:textId="77777777" w:rsidTr="008353F7">
        <w:tc>
          <w:tcPr>
            <w:tcW w:w="2376" w:type="dxa"/>
          </w:tcPr>
          <w:p w14:paraId="0D191AC5"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1724B3B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35D9D65A" w14:textId="77777777" w:rsidTr="008353F7">
        <w:tc>
          <w:tcPr>
            <w:tcW w:w="2376" w:type="dxa"/>
          </w:tcPr>
          <w:p w14:paraId="6002F2D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6C2A826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62F5CCC2" w14:textId="77777777" w:rsidTr="008353F7">
        <w:tc>
          <w:tcPr>
            <w:tcW w:w="2376" w:type="dxa"/>
          </w:tcPr>
          <w:p w14:paraId="01011D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22CB0E71"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21BF344" w14:textId="77777777" w:rsidTr="008353F7">
        <w:tc>
          <w:tcPr>
            <w:tcW w:w="2376" w:type="dxa"/>
          </w:tcPr>
          <w:p w14:paraId="0ABD0D4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11B40477"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3C61997" w14:textId="77777777" w:rsidTr="008353F7">
        <w:tc>
          <w:tcPr>
            <w:tcW w:w="2376" w:type="dxa"/>
          </w:tcPr>
          <w:p w14:paraId="45504DB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34C279C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01D070FA" w14:textId="77777777" w:rsidR="007529A4" w:rsidRPr="00F220AD" w:rsidRDefault="007529A4" w:rsidP="007529A4">
      <w:pPr>
        <w:autoSpaceDE w:val="0"/>
        <w:autoSpaceDN w:val="0"/>
        <w:adjustRightInd w:val="0"/>
        <w:spacing w:line="240" w:lineRule="auto"/>
        <w:rPr>
          <w:rFonts w:cstheme="minorHAnsi"/>
          <w:noProof/>
          <w:szCs w:val="19"/>
        </w:rPr>
      </w:pPr>
    </w:p>
    <w:p w14:paraId="348AE65C"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4FB43276" w14:textId="77777777" w:rsidR="007529A4" w:rsidRPr="00F220AD" w:rsidRDefault="007529A4" w:rsidP="007529A4">
      <w:pPr>
        <w:spacing w:line="240" w:lineRule="auto"/>
        <w:jc w:val="both"/>
        <w:rPr>
          <w:rFonts w:cstheme="minorHAnsi"/>
          <w:noProof/>
          <w:color w:val="000000"/>
          <w:szCs w:val="19"/>
        </w:rPr>
      </w:pPr>
    </w:p>
    <w:p w14:paraId="4F00BDF2"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6A83C806"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C9D8996"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22B41F8D"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732B38D0"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5C2F8689"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6492318"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5ED403B8"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14:paraId="32C376A4" w14:textId="77777777" w:rsidTr="008353F7">
        <w:tc>
          <w:tcPr>
            <w:tcW w:w="4071" w:type="dxa"/>
          </w:tcPr>
          <w:p w14:paraId="069F85EF"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30E1DE5E"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641C8CFF" w14:textId="77777777" w:rsidR="007529A4" w:rsidRPr="00F220AD" w:rsidRDefault="007529A4" w:rsidP="008353F7">
            <w:pPr>
              <w:autoSpaceDE w:val="0"/>
              <w:autoSpaceDN w:val="0"/>
              <w:adjustRightInd w:val="0"/>
              <w:spacing w:line="240" w:lineRule="auto"/>
              <w:rPr>
                <w:rFonts w:cstheme="minorHAnsi"/>
                <w:noProof/>
                <w:szCs w:val="19"/>
              </w:rPr>
            </w:pPr>
          </w:p>
          <w:p w14:paraId="3659EC1A"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0FAB3936" w14:textId="77777777" w:rsidR="007529A4" w:rsidRPr="00F220AD" w:rsidRDefault="007529A4" w:rsidP="007529A4">
      <w:pPr>
        <w:spacing w:line="240" w:lineRule="auto"/>
        <w:rPr>
          <w:rFonts w:cstheme="minorHAnsi"/>
          <w:noProof/>
          <w:sz w:val="22"/>
          <w:szCs w:val="22"/>
        </w:rPr>
      </w:pPr>
    </w:p>
    <w:p w14:paraId="36BE98F8" w14:textId="77777777" w:rsidR="007529A4" w:rsidRPr="00F220AD" w:rsidRDefault="007529A4" w:rsidP="007529A4">
      <w:pPr>
        <w:spacing w:line="240" w:lineRule="auto"/>
        <w:rPr>
          <w:rFonts w:cstheme="minorHAnsi"/>
          <w:noProof/>
          <w:sz w:val="22"/>
          <w:szCs w:val="22"/>
        </w:rPr>
      </w:pPr>
    </w:p>
    <w:p w14:paraId="48FF3F74" w14:textId="77777777" w:rsidR="00804784" w:rsidRPr="00F220AD" w:rsidRDefault="00804784" w:rsidP="00804784">
      <w:pPr>
        <w:autoSpaceDE w:val="0"/>
        <w:autoSpaceDN w:val="0"/>
        <w:adjustRightInd w:val="0"/>
        <w:spacing w:line="240" w:lineRule="auto"/>
        <w:rPr>
          <w:rFonts w:cs="Arial"/>
          <w:noProof/>
          <w:sz w:val="20"/>
        </w:rPr>
      </w:pPr>
    </w:p>
    <w:p w14:paraId="03322B6C" w14:textId="77777777" w:rsidR="00804784" w:rsidRPr="00F220AD" w:rsidRDefault="00804784" w:rsidP="00804784">
      <w:pPr>
        <w:autoSpaceDE w:val="0"/>
        <w:autoSpaceDN w:val="0"/>
        <w:adjustRightInd w:val="0"/>
        <w:spacing w:line="240" w:lineRule="auto"/>
        <w:rPr>
          <w:rFonts w:cs="Arial"/>
          <w:noProof/>
          <w:sz w:val="20"/>
        </w:rPr>
      </w:pPr>
    </w:p>
    <w:p w14:paraId="36B87F63" w14:textId="77777777" w:rsidR="00804784" w:rsidRPr="00F220AD" w:rsidRDefault="00804784" w:rsidP="00804784">
      <w:pPr>
        <w:autoSpaceDE w:val="0"/>
        <w:autoSpaceDN w:val="0"/>
        <w:adjustRightInd w:val="0"/>
        <w:spacing w:line="240" w:lineRule="auto"/>
        <w:rPr>
          <w:rFonts w:cs="Arial"/>
          <w:noProof/>
          <w:sz w:val="20"/>
        </w:rPr>
      </w:pPr>
    </w:p>
    <w:p w14:paraId="5EFBD8CD" w14:textId="77777777" w:rsidR="00804784" w:rsidRPr="00F220AD" w:rsidRDefault="00804784" w:rsidP="00804784">
      <w:pPr>
        <w:autoSpaceDE w:val="0"/>
        <w:autoSpaceDN w:val="0"/>
        <w:adjustRightInd w:val="0"/>
        <w:spacing w:line="240" w:lineRule="auto"/>
        <w:rPr>
          <w:rFonts w:cs="Arial"/>
          <w:noProof/>
          <w:sz w:val="20"/>
        </w:rPr>
      </w:pPr>
    </w:p>
    <w:p w14:paraId="7EB90729" w14:textId="77777777" w:rsidR="00804784" w:rsidRPr="00F220AD" w:rsidRDefault="00804784" w:rsidP="00804784">
      <w:pPr>
        <w:autoSpaceDE w:val="0"/>
        <w:autoSpaceDN w:val="0"/>
        <w:adjustRightInd w:val="0"/>
        <w:spacing w:line="240" w:lineRule="auto"/>
        <w:rPr>
          <w:rFonts w:cs="Arial"/>
          <w:noProof/>
          <w:sz w:val="20"/>
        </w:rPr>
      </w:pPr>
    </w:p>
    <w:p w14:paraId="1B54B62B" w14:textId="77777777" w:rsidR="00804784" w:rsidRPr="00F220AD" w:rsidRDefault="00804784" w:rsidP="00804784">
      <w:pPr>
        <w:autoSpaceDE w:val="0"/>
        <w:autoSpaceDN w:val="0"/>
        <w:adjustRightInd w:val="0"/>
        <w:spacing w:line="240" w:lineRule="auto"/>
        <w:rPr>
          <w:rFonts w:cs="Arial"/>
          <w:noProof/>
          <w:sz w:val="20"/>
        </w:rPr>
      </w:pPr>
    </w:p>
    <w:p w14:paraId="1BDD5648" w14:textId="77777777" w:rsidR="00804784" w:rsidRPr="00F220AD" w:rsidRDefault="00804784" w:rsidP="00804784">
      <w:pPr>
        <w:autoSpaceDE w:val="0"/>
        <w:autoSpaceDN w:val="0"/>
        <w:adjustRightInd w:val="0"/>
        <w:spacing w:line="240" w:lineRule="auto"/>
        <w:rPr>
          <w:rFonts w:cs="Arial"/>
          <w:noProof/>
          <w:sz w:val="20"/>
        </w:rPr>
      </w:pPr>
    </w:p>
    <w:p w14:paraId="1543C6A6" w14:textId="77777777" w:rsidR="007529A4" w:rsidRPr="00F220AD" w:rsidRDefault="007529A4" w:rsidP="007529A4">
      <w:pPr>
        <w:pStyle w:val="Naslov1"/>
        <w:rPr>
          <w:noProof/>
        </w:rPr>
      </w:pPr>
      <w:bookmarkStart w:id="72" w:name="_Toc80012119"/>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2"/>
    </w:p>
    <w:p w14:paraId="64289483" w14:textId="77777777" w:rsidR="007529A4" w:rsidRPr="00F220AD" w:rsidRDefault="007529A4" w:rsidP="007529A4">
      <w:pPr>
        <w:pStyle w:val="Naslov2"/>
        <w:rPr>
          <w:noProof/>
        </w:rPr>
      </w:pPr>
      <w:bookmarkStart w:id="73" w:name="_Toc80012120"/>
      <w:bookmarkStart w:id="74" w:name="_Toc6229147"/>
      <w:r w:rsidRPr="00F220AD">
        <w:rPr>
          <w:noProof/>
        </w:rPr>
        <w:t>POOBLASTILO ZA PODPIS SKUPNE PONUDBE</w:t>
      </w:r>
      <w:bookmarkEnd w:id="73"/>
      <w:r w:rsidRPr="00F220AD">
        <w:rPr>
          <w:noProof/>
        </w:rPr>
        <w:t xml:space="preserve"> </w:t>
      </w:r>
      <w:bookmarkEnd w:id="74"/>
    </w:p>
    <w:p w14:paraId="03D64700" w14:textId="77777777" w:rsidR="00F12405" w:rsidRPr="00F220AD" w:rsidRDefault="00F12405" w:rsidP="00F12405">
      <w:pPr>
        <w:rPr>
          <w:noProof/>
          <w:vertAlign w:val="superscript"/>
        </w:rPr>
      </w:pPr>
    </w:p>
    <w:p w14:paraId="4E6E8392" w14:textId="77777777" w:rsidR="007529A4" w:rsidRPr="00F220AD" w:rsidRDefault="007529A4" w:rsidP="001D7857">
      <w:pPr>
        <w:rPr>
          <w:rStyle w:val="Poudarek"/>
          <w:i w:val="0"/>
          <w:noProof/>
        </w:rPr>
      </w:pPr>
      <w:r w:rsidRPr="00F220AD">
        <w:rPr>
          <w:rStyle w:val="Poudarek"/>
          <w:i w:val="0"/>
          <w:noProof/>
        </w:rPr>
        <w:t>Podatki o soponudniku</w:t>
      </w:r>
    </w:p>
    <w:p w14:paraId="00BA5734" w14:textId="77777777"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14:paraId="5C65E6E4" w14:textId="77777777" w:rsidTr="008353F7">
        <w:trPr>
          <w:trHeight w:val="292"/>
        </w:trPr>
        <w:tc>
          <w:tcPr>
            <w:tcW w:w="2376" w:type="dxa"/>
            <w:tcBorders>
              <w:bottom w:val="single" w:sz="4" w:space="0" w:color="auto"/>
            </w:tcBorders>
          </w:tcPr>
          <w:p w14:paraId="07B00D3B"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07F851C7" w14:textId="77777777" w:rsidR="007529A4" w:rsidRPr="00F220AD" w:rsidRDefault="007529A4" w:rsidP="007529A4">
            <w:pPr>
              <w:rPr>
                <w:noProof/>
                <w:sz w:val="20"/>
                <w:vertAlign w:val="superscript"/>
              </w:rPr>
            </w:pPr>
          </w:p>
        </w:tc>
      </w:tr>
      <w:tr w:rsidR="007529A4" w:rsidRPr="00F220AD" w14:paraId="597E0AD7"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C57A5BC"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37F5CC9D" w14:textId="77777777" w:rsidTr="008353F7">
        <w:tc>
          <w:tcPr>
            <w:tcW w:w="2376" w:type="dxa"/>
          </w:tcPr>
          <w:p w14:paraId="5372C960"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75A43799" w14:textId="77777777" w:rsidR="007529A4" w:rsidRPr="00F220AD" w:rsidRDefault="007529A4" w:rsidP="007529A4">
            <w:pPr>
              <w:rPr>
                <w:noProof/>
                <w:sz w:val="20"/>
                <w:vertAlign w:val="superscript"/>
              </w:rPr>
            </w:pPr>
          </w:p>
        </w:tc>
      </w:tr>
      <w:tr w:rsidR="007529A4" w:rsidRPr="00F220AD" w14:paraId="6BB36D53" w14:textId="77777777" w:rsidTr="008353F7">
        <w:tc>
          <w:tcPr>
            <w:tcW w:w="2376" w:type="dxa"/>
          </w:tcPr>
          <w:p w14:paraId="6BB76964"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765310AB" w14:textId="77777777" w:rsidR="007529A4" w:rsidRPr="00F220AD" w:rsidRDefault="007529A4" w:rsidP="007529A4">
            <w:pPr>
              <w:rPr>
                <w:noProof/>
                <w:sz w:val="20"/>
                <w:vertAlign w:val="superscript"/>
              </w:rPr>
            </w:pPr>
          </w:p>
        </w:tc>
      </w:tr>
      <w:tr w:rsidR="007529A4" w:rsidRPr="00F220AD" w14:paraId="033506E0" w14:textId="77777777" w:rsidTr="008353F7">
        <w:trPr>
          <w:trHeight w:val="516"/>
        </w:trPr>
        <w:tc>
          <w:tcPr>
            <w:tcW w:w="2376" w:type="dxa"/>
          </w:tcPr>
          <w:p w14:paraId="5D75F712"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1194595D" w14:textId="77777777" w:rsidR="007529A4" w:rsidRPr="00F220AD" w:rsidRDefault="007529A4" w:rsidP="007529A4">
            <w:pPr>
              <w:rPr>
                <w:noProof/>
                <w:sz w:val="20"/>
                <w:vertAlign w:val="superscript"/>
              </w:rPr>
            </w:pPr>
          </w:p>
        </w:tc>
      </w:tr>
      <w:tr w:rsidR="007529A4" w:rsidRPr="00F220AD" w14:paraId="0E849B74" w14:textId="77777777" w:rsidTr="008353F7">
        <w:tc>
          <w:tcPr>
            <w:tcW w:w="2376" w:type="dxa"/>
          </w:tcPr>
          <w:p w14:paraId="24557ACC"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7E549928" w14:textId="77777777" w:rsidR="007529A4" w:rsidRPr="00F220AD" w:rsidRDefault="007529A4" w:rsidP="007529A4">
            <w:pPr>
              <w:rPr>
                <w:noProof/>
                <w:sz w:val="20"/>
                <w:vertAlign w:val="superscript"/>
              </w:rPr>
            </w:pPr>
          </w:p>
        </w:tc>
      </w:tr>
      <w:tr w:rsidR="007529A4" w:rsidRPr="00F220AD" w14:paraId="766416EF" w14:textId="77777777" w:rsidTr="008353F7">
        <w:tc>
          <w:tcPr>
            <w:tcW w:w="2376" w:type="dxa"/>
          </w:tcPr>
          <w:p w14:paraId="104C77CD"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609CB1F6"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75A00B66" w14:textId="77777777" w:rsidTr="008353F7">
        <w:tc>
          <w:tcPr>
            <w:tcW w:w="2376" w:type="dxa"/>
          </w:tcPr>
          <w:p w14:paraId="78D0D697"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7EC56426" w14:textId="77777777" w:rsidR="007529A4" w:rsidRPr="00F220AD" w:rsidRDefault="007529A4" w:rsidP="007529A4">
            <w:pPr>
              <w:rPr>
                <w:noProof/>
                <w:sz w:val="20"/>
                <w:vertAlign w:val="superscript"/>
              </w:rPr>
            </w:pPr>
          </w:p>
        </w:tc>
      </w:tr>
      <w:tr w:rsidR="007529A4" w:rsidRPr="00F220AD" w14:paraId="0E64C201" w14:textId="77777777" w:rsidTr="008353F7">
        <w:tc>
          <w:tcPr>
            <w:tcW w:w="2376" w:type="dxa"/>
          </w:tcPr>
          <w:p w14:paraId="17E2432A"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5E376684" w14:textId="77777777" w:rsidR="007529A4" w:rsidRPr="00F220AD" w:rsidRDefault="007529A4" w:rsidP="007529A4">
            <w:pPr>
              <w:rPr>
                <w:noProof/>
                <w:sz w:val="20"/>
                <w:vertAlign w:val="superscript"/>
              </w:rPr>
            </w:pPr>
          </w:p>
        </w:tc>
      </w:tr>
      <w:tr w:rsidR="007529A4" w:rsidRPr="00F220AD" w14:paraId="513C63D6" w14:textId="77777777" w:rsidTr="008353F7">
        <w:tc>
          <w:tcPr>
            <w:tcW w:w="2376" w:type="dxa"/>
          </w:tcPr>
          <w:p w14:paraId="4A7350FE"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44F6F5B1" w14:textId="77777777" w:rsidR="007529A4" w:rsidRPr="00F220AD" w:rsidRDefault="007529A4" w:rsidP="007529A4">
            <w:pPr>
              <w:rPr>
                <w:noProof/>
                <w:sz w:val="20"/>
                <w:vertAlign w:val="superscript"/>
              </w:rPr>
            </w:pPr>
          </w:p>
        </w:tc>
      </w:tr>
      <w:tr w:rsidR="007529A4" w:rsidRPr="00F220AD" w14:paraId="4FA6889A" w14:textId="77777777" w:rsidTr="008353F7">
        <w:tc>
          <w:tcPr>
            <w:tcW w:w="2376" w:type="dxa"/>
          </w:tcPr>
          <w:p w14:paraId="14CEEF19"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61B74A34" w14:textId="77777777" w:rsidR="007529A4" w:rsidRPr="00F220AD" w:rsidRDefault="007529A4" w:rsidP="007529A4">
            <w:pPr>
              <w:rPr>
                <w:noProof/>
                <w:sz w:val="20"/>
                <w:vertAlign w:val="superscript"/>
              </w:rPr>
            </w:pPr>
          </w:p>
        </w:tc>
      </w:tr>
    </w:tbl>
    <w:p w14:paraId="42D3625F" w14:textId="77777777" w:rsidR="007529A4" w:rsidRPr="00F220AD" w:rsidRDefault="007529A4" w:rsidP="007529A4">
      <w:pPr>
        <w:rPr>
          <w:noProof/>
          <w:vertAlign w:val="superscript"/>
        </w:rPr>
      </w:pPr>
    </w:p>
    <w:p w14:paraId="4271BBF7"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44CA53" w14:textId="77777777" w:rsidR="007529A4" w:rsidRPr="00F220AD" w:rsidRDefault="007529A4" w:rsidP="007529A4">
      <w:pPr>
        <w:rPr>
          <w:noProof/>
        </w:rPr>
      </w:pPr>
    </w:p>
    <w:p w14:paraId="0A129298" w14:textId="77777777" w:rsidR="007529A4" w:rsidRPr="00F220AD" w:rsidRDefault="007529A4" w:rsidP="007529A4">
      <w:pPr>
        <w:rPr>
          <w:noProof/>
        </w:rPr>
      </w:pPr>
    </w:p>
    <w:p w14:paraId="058E8CCA"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9DFBFB1" w14:textId="77777777" w:rsidTr="008353F7">
        <w:tc>
          <w:tcPr>
            <w:tcW w:w="4219" w:type="dxa"/>
          </w:tcPr>
          <w:p w14:paraId="48BBE45E" w14:textId="77777777" w:rsidR="007529A4" w:rsidRPr="00F220AD" w:rsidRDefault="007529A4" w:rsidP="007529A4">
            <w:pPr>
              <w:rPr>
                <w:noProof/>
              </w:rPr>
            </w:pPr>
            <w:r w:rsidRPr="00F220AD">
              <w:rPr>
                <w:noProof/>
              </w:rPr>
              <w:t>Datum:</w:t>
            </w:r>
          </w:p>
        </w:tc>
        <w:tc>
          <w:tcPr>
            <w:tcW w:w="4993" w:type="dxa"/>
          </w:tcPr>
          <w:p w14:paraId="6B34D2D2" w14:textId="77777777" w:rsidR="007529A4" w:rsidRPr="00F220AD" w:rsidRDefault="007529A4" w:rsidP="007529A4">
            <w:pPr>
              <w:rPr>
                <w:noProof/>
              </w:rPr>
            </w:pPr>
            <w:r w:rsidRPr="00F220AD">
              <w:rPr>
                <w:noProof/>
              </w:rPr>
              <w:t>Ime in priimek pooblaščene osebe:</w:t>
            </w:r>
          </w:p>
          <w:p w14:paraId="6488B8F9" w14:textId="77777777" w:rsidR="007529A4" w:rsidRPr="00F220AD" w:rsidRDefault="007529A4" w:rsidP="007529A4">
            <w:pPr>
              <w:rPr>
                <w:noProof/>
              </w:rPr>
            </w:pPr>
          </w:p>
          <w:p w14:paraId="6C2D1DDE" w14:textId="77777777" w:rsidR="007529A4" w:rsidRPr="00F220AD" w:rsidRDefault="007529A4" w:rsidP="007529A4">
            <w:pPr>
              <w:rPr>
                <w:noProof/>
              </w:rPr>
            </w:pPr>
            <w:r w:rsidRPr="00F220AD">
              <w:rPr>
                <w:noProof/>
              </w:rPr>
              <w:t>Podpis pooblaščene osebe soponudnika in žig:</w:t>
            </w:r>
          </w:p>
        </w:tc>
      </w:tr>
    </w:tbl>
    <w:p w14:paraId="37C9AE76" w14:textId="77777777" w:rsidR="007529A4" w:rsidRPr="00F220AD" w:rsidRDefault="007529A4" w:rsidP="007529A4">
      <w:pPr>
        <w:rPr>
          <w:noProof/>
        </w:rPr>
      </w:pPr>
    </w:p>
    <w:p w14:paraId="4F36B171" w14:textId="77777777" w:rsidR="007529A4" w:rsidRPr="00F220AD" w:rsidRDefault="007529A4" w:rsidP="007529A4">
      <w:pPr>
        <w:pStyle w:val="Naslov1"/>
        <w:rPr>
          <w:noProof/>
        </w:rPr>
      </w:pPr>
    </w:p>
    <w:p w14:paraId="00422E52" w14:textId="77777777" w:rsidR="00804784" w:rsidRPr="00F220AD" w:rsidRDefault="00804784" w:rsidP="00804784">
      <w:pPr>
        <w:autoSpaceDE w:val="0"/>
        <w:autoSpaceDN w:val="0"/>
        <w:adjustRightInd w:val="0"/>
        <w:spacing w:line="240" w:lineRule="auto"/>
        <w:rPr>
          <w:rFonts w:cs="Arial"/>
          <w:noProof/>
          <w:sz w:val="20"/>
        </w:rPr>
      </w:pPr>
    </w:p>
    <w:p w14:paraId="05F7B358" w14:textId="77777777" w:rsidR="00804784" w:rsidRPr="00F220AD" w:rsidRDefault="00804784" w:rsidP="00804784">
      <w:pPr>
        <w:autoSpaceDE w:val="0"/>
        <w:autoSpaceDN w:val="0"/>
        <w:adjustRightInd w:val="0"/>
        <w:spacing w:line="240" w:lineRule="auto"/>
        <w:rPr>
          <w:rFonts w:cs="Arial"/>
          <w:noProof/>
          <w:sz w:val="20"/>
        </w:rPr>
      </w:pPr>
    </w:p>
    <w:p w14:paraId="0AA7E940" w14:textId="77777777" w:rsidR="00804784" w:rsidRPr="00F220AD" w:rsidRDefault="00804784" w:rsidP="00804784">
      <w:pPr>
        <w:autoSpaceDE w:val="0"/>
        <w:autoSpaceDN w:val="0"/>
        <w:adjustRightInd w:val="0"/>
        <w:spacing w:line="240" w:lineRule="auto"/>
        <w:rPr>
          <w:rFonts w:cs="Arial"/>
          <w:noProof/>
          <w:sz w:val="20"/>
        </w:rPr>
      </w:pPr>
    </w:p>
    <w:p w14:paraId="66ABF986"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6E908951" w14:textId="77777777" w:rsidR="003259AF" w:rsidRPr="00F220AD" w:rsidRDefault="003259AF" w:rsidP="003259AF">
      <w:pPr>
        <w:pStyle w:val="Naslov1"/>
        <w:rPr>
          <w:noProof/>
        </w:rPr>
      </w:pPr>
      <w:bookmarkStart w:id="75" w:name="_Toc6229145"/>
      <w:bookmarkStart w:id="76" w:name="_Toc80012121"/>
      <w:r w:rsidRPr="00F220AD">
        <w:rPr>
          <w:noProof/>
        </w:rPr>
        <w:lastRenderedPageBreak/>
        <w:t>OBRAZEC "ESPD</w:t>
      </w:r>
      <w:bookmarkStart w:id="77" w:name="_Toc336851749"/>
      <w:bookmarkStart w:id="78" w:name="_Toc336851797"/>
      <w:bookmarkStart w:id="79" w:name="_Toc467674779"/>
      <w:bookmarkEnd w:id="75"/>
      <w:r w:rsidRPr="00F220AD">
        <w:rPr>
          <w:noProof/>
        </w:rPr>
        <w:t>"</w:t>
      </w:r>
      <w:bookmarkEnd w:id="76"/>
    </w:p>
    <w:p w14:paraId="39F0E5B5"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7"/>
      <w:bookmarkEnd w:id="78"/>
      <w:r w:rsidRPr="00F220AD">
        <w:rPr>
          <w:rFonts w:cs="Arial"/>
          <w:noProof/>
          <w:szCs w:val="19"/>
        </w:rPr>
        <w:t>ESPD« za vse gospodarske subjekte</w:t>
      </w:r>
      <w:bookmarkEnd w:id="79"/>
      <w:r w:rsidRPr="00F220AD">
        <w:rPr>
          <w:rFonts w:cs="Arial"/>
          <w:noProof/>
          <w:szCs w:val="19"/>
        </w:rPr>
        <w:t xml:space="preserve">. </w:t>
      </w:r>
    </w:p>
    <w:p w14:paraId="69A91F34" w14:textId="77777777" w:rsidR="003259AF" w:rsidRPr="00F220AD" w:rsidRDefault="003259AF" w:rsidP="003259AF">
      <w:pPr>
        <w:autoSpaceDE w:val="0"/>
        <w:autoSpaceDN w:val="0"/>
        <w:adjustRightInd w:val="0"/>
        <w:spacing w:line="240" w:lineRule="auto"/>
        <w:rPr>
          <w:rFonts w:cs="Arial"/>
          <w:noProof/>
          <w:szCs w:val="19"/>
        </w:rPr>
      </w:pPr>
    </w:p>
    <w:p w14:paraId="181EEE8D"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5B256D5" w14:textId="77777777" w:rsidR="003259AF" w:rsidRPr="00F220AD" w:rsidRDefault="003259AF" w:rsidP="003259AF">
      <w:pPr>
        <w:autoSpaceDE w:val="0"/>
        <w:autoSpaceDN w:val="0"/>
        <w:adjustRightInd w:val="0"/>
        <w:spacing w:line="240" w:lineRule="auto"/>
        <w:jc w:val="both"/>
        <w:rPr>
          <w:rFonts w:cs="Arial"/>
          <w:noProof/>
          <w:szCs w:val="19"/>
        </w:rPr>
      </w:pPr>
    </w:p>
    <w:p w14:paraId="55BA31BF"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63135CB4" w14:textId="77777777" w:rsidR="003259AF" w:rsidRPr="00F220AD" w:rsidRDefault="003259AF" w:rsidP="003259AF">
      <w:pPr>
        <w:autoSpaceDE w:val="0"/>
        <w:autoSpaceDN w:val="0"/>
        <w:adjustRightInd w:val="0"/>
        <w:spacing w:line="240" w:lineRule="auto"/>
        <w:jc w:val="both"/>
        <w:rPr>
          <w:rFonts w:cs="Arial"/>
          <w:noProof/>
          <w:szCs w:val="19"/>
        </w:rPr>
      </w:pPr>
    </w:p>
    <w:p w14:paraId="78D849F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14:paraId="1C99999D" w14:textId="77777777" w:rsidR="003259AF" w:rsidRPr="00F220AD" w:rsidRDefault="003259AF" w:rsidP="003259AF">
      <w:pPr>
        <w:autoSpaceDE w:val="0"/>
        <w:autoSpaceDN w:val="0"/>
        <w:adjustRightInd w:val="0"/>
        <w:spacing w:line="240" w:lineRule="auto"/>
        <w:jc w:val="both"/>
        <w:rPr>
          <w:rFonts w:cs="Arial"/>
          <w:noProof/>
          <w:szCs w:val="19"/>
        </w:rPr>
      </w:pPr>
    </w:p>
    <w:p w14:paraId="4BA6E7A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113C9E" w14:textId="77777777" w:rsidR="003259AF" w:rsidRPr="00F220AD" w:rsidRDefault="003259AF" w:rsidP="003259AF">
      <w:pPr>
        <w:autoSpaceDE w:val="0"/>
        <w:autoSpaceDN w:val="0"/>
        <w:adjustRightInd w:val="0"/>
        <w:spacing w:line="240" w:lineRule="auto"/>
        <w:jc w:val="both"/>
        <w:rPr>
          <w:rFonts w:cs="Arial"/>
          <w:noProof/>
          <w:szCs w:val="19"/>
        </w:rPr>
      </w:pPr>
    </w:p>
    <w:p w14:paraId="794F6285" w14:textId="77777777" w:rsidR="003259AF" w:rsidRDefault="003259AF" w:rsidP="003259AF">
      <w:pPr>
        <w:autoSpaceDE w:val="0"/>
        <w:autoSpaceDN w:val="0"/>
        <w:adjustRightInd w:val="0"/>
        <w:spacing w:line="240" w:lineRule="auto"/>
        <w:jc w:val="both"/>
        <w:rPr>
          <w:rFonts w:cs="Arial"/>
          <w:noProof/>
          <w:szCs w:val="19"/>
        </w:rPr>
      </w:pPr>
      <w:bookmarkStart w:id="80" w:name="_Toc466382905"/>
      <w:bookmarkStart w:id="81" w:name="_Toc466382906"/>
      <w:bookmarkStart w:id="82" w:name="_Hlk511905322"/>
      <w:bookmarkEnd w:id="80"/>
      <w:bookmarkEnd w:id="81"/>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3"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83"/>
      <w:r w:rsidRPr="00F220AD">
        <w:rPr>
          <w:rFonts w:cs="Arial"/>
          <w:noProof/>
          <w:szCs w:val="19"/>
        </w:rPr>
        <w:t xml:space="preserve">. </w:t>
      </w:r>
    </w:p>
    <w:p w14:paraId="5CCC8A8C" w14:textId="77777777" w:rsidR="001E0A23" w:rsidRDefault="001E0A23" w:rsidP="003259AF">
      <w:pPr>
        <w:autoSpaceDE w:val="0"/>
        <w:autoSpaceDN w:val="0"/>
        <w:adjustRightInd w:val="0"/>
        <w:spacing w:line="240" w:lineRule="auto"/>
        <w:jc w:val="both"/>
        <w:rPr>
          <w:rFonts w:cs="Arial"/>
          <w:noProof/>
          <w:szCs w:val="19"/>
        </w:rPr>
      </w:pPr>
    </w:p>
    <w:p w14:paraId="2FEFCC0A" w14:textId="77777777" w:rsidR="001E0A23" w:rsidRPr="00F220AD" w:rsidRDefault="001E0A23" w:rsidP="003259AF">
      <w:pPr>
        <w:autoSpaceDE w:val="0"/>
        <w:autoSpaceDN w:val="0"/>
        <w:adjustRightInd w:val="0"/>
        <w:spacing w:line="240" w:lineRule="auto"/>
        <w:jc w:val="both"/>
        <w:rPr>
          <w:rFonts w:cs="Arial"/>
          <w:noProof/>
          <w:szCs w:val="19"/>
        </w:rPr>
      </w:pPr>
    </w:p>
    <w:bookmarkEnd w:id="82"/>
    <w:p w14:paraId="75838272" w14:textId="77777777" w:rsidR="003259AF" w:rsidRPr="00F220AD" w:rsidRDefault="003259AF" w:rsidP="003259AF">
      <w:pPr>
        <w:autoSpaceDE w:val="0"/>
        <w:autoSpaceDN w:val="0"/>
        <w:adjustRightInd w:val="0"/>
        <w:spacing w:line="240" w:lineRule="auto"/>
        <w:jc w:val="both"/>
        <w:rPr>
          <w:rFonts w:cs="Arial"/>
          <w:noProof/>
          <w:szCs w:val="19"/>
        </w:rPr>
      </w:pPr>
    </w:p>
    <w:p w14:paraId="5130529D" w14:textId="67C1EDE1"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5DE2CF9" w14:textId="77777777" w:rsidR="003259AF" w:rsidRPr="00F220AD" w:rsidRDefault="003259AF" w:rsidP="003259AF">
      <w:pPr>
        <w:autoSpaceDE w:val="0"/>
        <w:autoSpaceDN w:val="0"/>
        <w:adjustRightInd w:val="0"/>
        <w:spacing w:line="240" w:lineRule="auto"/>
        <w:rPr>
          <w:rFonts w:cs="Arial"/>
          <w:noProof/>
          <w:sz w:val="20"/>
        </w:rPr>
      </w:pPr>
    </w:p>
    <w:p w14:paraId="7770216C" w14:textId="77777777" w:rsidR="00485C65" w:rsidRPr="00F220AD" w:rsidRDefault="00485C65" w:rsidP="00485C65">
      <w:pPr>
        <w:autoSpaceDE w:val="0"/>
        <w:autoSpaceDN w:val="0"/>
        <w:adjustRightInd w:val="0"/>
        <w:spacing w:line="240" w:lineRule="auto"/>
        <w:rPr>
          <w:rFonts w:cs="Arial"/>
          <w:noProof/>
          <w:sz w:val="20"/>
        </w:rPr>
      </w:pPr>
    </w:p>
    <w:p w14:paraId="23BF2BB1" w14:textId="77777777" w:rsidR="00485C65" w:rsidRPr="00F220AD" w:rsidRDefault="00485C65" w:rsidP="00485C65">
      <w:pPr>
        <w:autoSpaceDE w:val="0"/>
        <w:autoSpaceDN w:val="0"/>
        <w:adjustRightInd w:val="0"/>
        <w:spacing w:line="240" w:lineRule="auto"/>
        <w:rPr>
          <w:rFonts w:cs="Arial"/>
          <w:noProof/>
          <w:sz w:val="20"/>
        </w:rPr>
      </w:pPr>
    </w:p>
    <w:p w14:paraId="77FBD7B9" w14:textId="77777777" w:rsidR="00485C65" w:rsidRPr="00F220AD" w:rsidRDefault="00485C65" w:rsidP="00485C65">
      <w:pPr>
        <w:autoSpaceDE w:val="0"/>
        <w:autoSpaceDN w:val="0"/>
        <w:adjustRightInd w:val="0"/>
        <w:spacing w:line="240" w:lineRule="auto"/>
        <w:rPr>
          <w:rFonts w:cs="Arial"/>
          <w:noProof/>
          <w:sz w:val="20"/>
        </w:rPr>
      </w:pPr>
    </w:p>
    <w:p w14:paraId="138FDDC7" w14:textId="77777777" w:rsidR="00485C65" w:rsidRPr="00F220AD" w:rsidRDefault="00485C65" w:rsidP="00485C65">
      <w:pPr>
        <w:autoSpaceDE w:val="0"/>
        <w:autoSpaceDN w:val="0"/>
        <w:adjustRightInd w:val="0"/>
        <w:spacing w:line="240" w:lineRule="auto"/>
        <w:rPr>
          <w:rFonts w:cs="Arial"/>
          <w:noProof/>
          <w:sz w:val="20"/>
        </w:rPr>
      </w:pPr>
    </w:p>
    <w:p w14:paraId="113BE1A7" w14:textId="77777777" w:rsidR="00485C65" w:rsidRPr="00F220AD" w:rsidRDefault="00485C65" w:rsidP="00485C65">
      <w:pPr>
        <w:autoSpaceDE w:val="0"/>
        <w:autoSpaceDN w:val="0"/>
        <w:adjustRightInd w:val="0"/>
        <w:spacing w:line="240" w:lineRule="auto"/>
        <w:rPr>
          <w:rFonts w:cs="Arial"/>
          <w:noProof/>
          <w:sz w:val="20"/>
        </w:rPr>
      </w:pPr>
    </w:p>
    <w:p w14:paraId="414C8CA6" w14:textId="77777777" w:rsidR="00485C65" w:rsidRPr="00F220AD" w:rsidRDefault="00485C65" w:rsidP="00485C65">
      <w:pPr>
        <w:autoSpaceDE w:val="0"/>
        <w:autoSpaceDN w:val="0"/>
        <w:adjustRightInd w:val="0"/>
        <w:spacing w:line="240" w:lineRule="auto"/>
        <w:rPr>
          <w:rFonts w:cs="Arial"/>
          <w:noProof/>
          <w:sz w:val="20"/>
        </w:rPr>
      </w:pPr>
    </w:p>
    <w:p w14:paraId="30BC92FF" w14:textId="77777777" w:rsidR="00485C65" w:rsidRPr="00F220AD" w:rsidRDefault="00485C65" w:rsidP="00485C65">
      <w:pPr>
        <w:autoSpaceDE w:val="0"/>
        <w:autoSpaceDN w:val="0"/>
        <w:adjustRightInd w:val="0"/>
        <w:spacing w:line="240" w:lineRule="auto"/>
        <w:rPr>
          <w:rFonts w:cs="Arial"/>
          <w:noProof/>
          <w:sz w:val="20"/>
        </w:rPr>
      </w:pPr>
    </w:p>
    <w:p w14:paraId="4D60208B" w14:textId="77777777" w:rsidR="00A813C0" w:rsidRPr="00F220AD" w:rsidRDefault="00A813C0" w:rsidP="00485C65">
      <w:pPr>
        <w:autoSpaceDE w:val="0"/>
        <w:autoSpaceDN w:val="0"/>
        <w:adjustRightInd w:val="0"/>
        <w:spacing w:line="240" w:lineRule="auto"/>
        <w:rPr>
          <w:rFonts w:cs="Arial"/>
          <w:noProof/>
          <w:color w:val="7030A0"/>
          <w:sz w:val="20"/>
        </w:rPr>
      </w:pPr>
    </w:p>
    <w:p w14:paraId="7BCD6183" w14:textId="77777777" w:rsidR="000E3013" w:rsidRPr="000E3013" w:rsidRDefault="00A813C0" w:rsidP="000E3013">
      <w:pPr>
        <w:pStyle w:val="Naslov1"/>
        <w:rPr>
          <w:noProof/>
          <w:color w:val="7030A0"/>
        </w:rPr>
      </w:pPr>
      <w:r w:rsidRPr="00F220AD">
        <w:rPr>
          <w:noProof/>
          <w:color w:val="7030A0"/>
        </w:rPr>
        <w:br w:type="page"/>
      </w:r>
    </w:p>
    <w:p w14:paraId="1122E9CF" w14:textId="77777777" w:rsidR="00BC7230" w:rsidRPr="00D11C9A" w:rsidRDefault="00BC7230" w:rsidP="00BC7230">
      <w:pPr>
        <w:pStyle w:val="Naslov2"/>
      </w:pPr>
      <w:bookmarkStart w:id="84" w:name="_Toc58833096"/>
      <w:bookmarkStart w:id="85" w:name="_Toc20125688"/>
      <w:bookmarkStart w:id="86" w:name="_Toc80012122"/>
      <w:r w:rsidRPr="00D11C9A">
        <w:lastRenderedPageBreak/>
        <w:t>IZJAVA – POTRDILO REFERENCE</w:t>
      </w:r>
      <w:bookmarkEnd w:id="84"/>
    </w:p>
    <w:p w14:paraId="03707090" w14:textId="77777777" w:rsidR="00BC7230" w:rsidRDefault="00BC7230" w:rsidP="00BC7230">
      <w:pPr>
        <w:spacing w:line="360" w:lineRule="auto"/>
        <w:rPr>
          <w:rFonts w:cs="Cambria"/>
          <w:sz w:val="20"/>
        </w:rPr>
      </w:pPr>
    </w:p>
    <w:p w14:paraId="0B9AE6EF" w14:textId="77777777" w:rsidR="00BC7230" w:rsidRPr="003471EB" w:rsidRDefault="00BC7230" w:rsidP="00BC7230">
      <w:pPr>
        <w:spacing w:line="360" w:lineRule="auto"/>
        <w:rPr>
          <w:rFonts w:cs="Cambria"/>
          <w:sz w:val="20"/>
        </w:rPr>
      </w:pPr>
      <w:r w:rsidRPr="003471EB">
        <w:rPr>
          <w:rFonts w:cs="Cambria"/>
          <w:sz w:val="20"/>
        </w:rPr>
        <w:t>Podpisani izdajatelj potrdila</w:t>
      </w:r>
    </w:p>
    <w:p w14:paraId="509A0F27" w14:textId="77777777" w:rsidR="00BC7230" w:rsidRPr="003471EB" w:rsidRDefault="00BC7230" w:rsidP="00BC7230">
      <w:pPr>
        <w:spacing w:line="360" w:lineRule="auto"/>
        <w:rPr>
          <w:rFonts w:cs="Cambria"/>
          <w:sz w:val="20"/>
        </w:rPr>
      </w:pPr>
      <w:r w:rsidRPr="003471EB">
        <w:rPr>
          <w:rFonts w:cs="Cambria"/>
          <w:sz w:val="20"/>
        </w:rPr>
        <w:t>(naziv gospodarskega subjekta)</w:t>
      </w:r>
      <w:r w:rsidRPr="003471EB">
        <w:rPr>
          <w:rFonts w:cs="Cambria"/>
          <w:sz w:val="20"/>
        </w:rPr>
        <w:tab/>
        <w:t>_____________________</w:t>
      </w:r>
    </w:p>
    <w:p w14:paraId="41442B14" w14:textId="77777777" w:rsidR="00BC7230" w:rsidRPr="003471EB" w:rsidRDefault="00BC7230" w:rsidP="00BC7230">
      <w:pPr>
        <w:spacing w:line="360" w:lineRule="auto"/>
        <w:rPr>
          <w:rFonts w:cs="Cambria"/>
          <w:sz w:val="20"/>
        </w:rPr>
      </w:pPr>
      <w:r w:rsidRPr="003471EB">
        <w:rPr>
          <w:rFonts w:cs="Cambria"/>
          <w:sz w:val="20"/>
        </w:rPr>
        <w:t>(naslov gospodarskega subjekta)</w:t>
      </w:r>
      <w:r w:rsidRPr="003471EB">
        <w:rPr>
          <w:rFonts w:cs="Cambria"/>
          <w:sz w:val="20"/>
        </w:rPr>
        <w:tab/>
        <w:t>_____________________</w:t>
      </w:r>
    </w:p>
    <w:p w14:paraId="6F3564EC" w14:textId="77777777" w:rsidR="00BC7230" w:rsidRPr="003471EB" w:rsidRDefault="00BC7230" w:rsidP="00BC7230">
      <w:pPr>
        <w:spacing w:line="360" w:lineRule="auto"/>
        <w:rPr>
          <w:rFonts w:cs="Cambria"/>
          <w:sz w:val="20"/>
        </w:rPr>
      </w:pPr>
      <w:r w:rsidRPr="003471EB">
        <w:rPr>
          <w:rFonts w:cs="Cambria"/>
          <w:sz w:val="20"/>
        </w:rPr>
        <w:t>(kontaktna oseba)</w:t>
      </w:r>
      <w:r w:rsidRPr="003471EB">
        <w:rPr>
          <w:rFonts w:cs="Cambria"/>
          <w:sz w:val="20"/>
        </w:rPr>
        <w:tab/>
        <w:t xml:space="preserve"> _____________________</w:t>
      </w:r>
    </w:p>
    <w:p w14:paraId="6E6D9696" w14:textId="77777777" w:rsidR="00BC7230" w:rsidRPr="003471EB" w:rsidRDefault="00BC7230" w:rsidP="00BC7230">
      <w:pPr>
        <w:spacing w:line="360" w:lineRule="auto"/>
        <w:rPr>
          <w:rFonts w:cs="Cambria"/>
          <w:sz w:val="20"/>
        </w:rPr>
      </w:pPr>
      <w:r w:rsidRPr="003471EB">
        <w:rPr>
          <w:rFonts w:cs="Cambria"/>
          <w:sz w:val="20"/>
        </w:rPr>
        <w:t>(elektronska pošta in telefonska št. kontaktne osebe)</w:t>
      </w:r>
      <w:r w:rsidRPr="003471EB">
        <w:rPr>
          <w:rFonts w:cs="Cambria"/>
          <w:sz w:val="20"/>
        </w:rPr>
        <w:tab/>
        <w:t xml:space="preserve"> _____________________</w:t>
      </w:r>
    </w:p>
    <w:p w14:paraId="7D36E536" w14:textId="77777777" w:rsidR="00BC7230" w:rsidRPr="003471EB" w:rsidRDefault="00BC7230" w:rsidP="00BC7230">
      <w:pPr>
        <w:spacing w:line="360" w:lineRule="auto"/>
        <w:rPr>
          <w:rFonts w:cs="Cambria"/>
          <w:sz w:val="20"/>
        </w:rPr>
      </w:pPr>
    </w:p>
    <w:p w14:paraId="3E043809" w14:textId="77777777" w:rsidR="00BC7230" w:rsidRPr="003471EB" w:rsidRDefault="00BC7230" w:rsidP="00BC7230">
      <w:pPr>
        <w:spacing w:line="360" w:lineRule="auto"/>
        <w:rPr>
          <w:rFonts w:cs="Cambria"/>
          <w:sz w:val="20"/>
        </w:rPr>
      </w:pPr>
      <w:r w:rsidRPr="003471EB">
        <w:rPr>
          <w:rFonts w:cs="Cambria"/>
          <w:sz w:val="20"/>
        </w:rPr>
        <w:t>Kot naročnik potrjujemo, da je izvajalec</w:t>
      </w:r>
    </w:p>
    <w:p w14:paraId="42E68F01" w14:textId="77777777" w:rsidR="00BC7230" w:rsidRPr="003471EB" w:rsidRDefault="00BC7230" w:rsidP="00BC7230">
      <w:pPr>
        <w:spacing w:line="360" w:lineRule="auto"/>
        <w:rPr>
          <w:rFonts w:cs="Cambria"/>
          <w:sz w:val="20"/>
        </w:rPr>
      </w:pPr>
      <w:r w:rsidRPr="003471EB">
        <w:rPr>
          <w:rFonts w:cs="Cambria"/>
          <w:sz w:val="20"/>
        </w:rPr>
        <w:t>(naziv)</w:t>
      </w:r>
      <w:r w:rsidRPr="003471EB">
        <w:rPr>
          <w:rFonts w:cs="Cambria"/>
          <w:sz w:val="20"/>
        </w:rPr>
        <w:tab/>
      </w:r>
      <w:r w:rsidRPr="003471EB">
        <w:rPr>
          <w:rFonts w:cs="Cambria"/>
          <w:sz w:val="20"/>
        </w:rPr>
        <w:tab/>
      </w:r>
      <w:r w:rsidRPr="003471EB">
        <w:rPr>
          <w:rFonts w:cs="Cambria"/>
          <w:sz w:val="20"/>
        </w:rPr>
        <w:tab/>
        <w:t xml:space="preserve">    _____________________</w:t>
      </w:r>
    </w:p>
    <w:p w14:paraId="2208FC1F" w14:textId="77777777" w:rsidR="00BC7230" w:rsidRPr="003471EB" w:rsidRDefault="00BC7230" w:rsidP="00BC7230">
      <w:pPr>
        <w:spacing w:line="360" w:lineRule="auto"/>
        <w:rPr>
          <w:rFonts w:cs="Cambria"/>
          <w:sz w:val="20"/>
        </w:rPr>
      </w:pPr>
      <w:r w:rsidRPr="003471EB">
        <w:rPr>
          <w:rFonts w:cs="Cambria"/>
          <w:sz w:val="20"/>
        </w:rPr>
        <w:t>(naslov)</w:t>
      </w:r>
      <w:r w:rsidRPr="003471EB">
        <w:rPr>
          <w:rFonts w:cs="Cambria"/>
          <w:sz w:val="20"/>
        </w:rPr>
        <w:tab/>
      </w:r>
      <w:r w:rsidRPr="003471EB">
        <w:rPr>
          <w:rFonts w:cs="Cambria"/>
          <w:sz w:val="20"/>
        </w:rPr>
        <w:tab/>
        <w:t xml:space="preserve">    _____________________</w:t>
      </w:r>
    </w:p>
    <w:p w14:paraId="4DBCF42C" w14:textId="77777777" w:rsidR="00BC7230" w:rsidRPr="003471EB" w:rsidRDefault="00BC7230" w:rsidP="00BC7230">
      <w:pPr>
        <w:spacing w:line="360" w:lineRule="auto"/>
        <w:rPr>
          <w:rFonts w:cs="Cambria"/>
          <w:sz w:val="20"/>
        </w:rPr>
      </w:pPr>
      <w:r w:rsidRPr="003471EB">
        <w:rPr>
          <w:rFonts w:cs="Cambria"/>
          <w:sz w:val="20"/>
        </w:rPr>
        <w:t>(po pogodbi z nazivom in številko) _____________________</w:t>
      </w:r>
    </w:p>
    <w:p w14:paraId="64F01DB0" w14:textId="77777777" w:rsidR="00BC7230" w:rsidRPr="003471EB" w:rsidRDefault="00BC7230" w:rsidP="00BC7230">
      <w:pPr>
        <w:spacing w:line="360" w:lineRule="auto"/>
        <w:rPr>
          <w:rFonts w:cs="Cambria"/>
          <w:sz w:val="20"/>
        </w:rPr>
      </w:pPr>
    </w:p>
    <w:p w14:paraId="6AAFE3BE" w14:textId="77777777" w:rsidR="00BC7230" w:rsidRPr="003471EB" w:rsidRDefault="00BC7230" w:rsidP="00BC7230">
      <w:pPr>
        <w:spacing w:line="360" w:lineRule="auto"/>
        <w:rPr>
          <w:rFonts w:cs="Cambria"/>
          <w:sz w:val="20"/>
        </w:rPr>
      </w:pPr>
      <w:r w:rsidRPr="003471EB">
        <w:rPr>
          <w:rFonts w:cs="Cambria"/>
          <w:sz w:val="20"/>
        </w:rPr>
        <w:t xml:space="preserve">za nas </w:t>
      </w:r>
    </w:p>
    <w:p w14:paraId="78C0E50F" w14:textId="77777777" w:rsidR="00BC7230" w:rsidRDefault="00BC7230" w:rsidP="00BC7230">
      <w:pPr>
        <w:spacing w:line="360" w:lineRule="auto"/>
        <w:rPr>
          <w:rFonts w:cs="Cambria"/>
          <w:sz w:val="20"/>
        </w:rPr>
      </w:pPr>
      <w:r w:rsidRPr="003471EB">
        <w:rPr>
          <w:rFonts w:cs="Cambria"/>
          <w:sz w:val="20"/>
        </w:rPr>
        <w:t xml:space="preserve">opravljal </w:t>
      </w:r>
      <w:r>
        <w:rPr>
          <w:rFonts w:cs="Cambria"/>
          <w:sz w:val="20"/>
        </w:rPr>
        <w:t xml:space="preserve">storitev čiščenja </w:t>
      </w:r>
    </w:p>
    <w:p w14:paraId="1B206604" w14:textId="77777777" w:rsidR="00BC7230" w:rsidRDefault="00BC7230" w:rsidP="00BC7230">
      <w:pPr>
        <w:spacing w:line="360" w:lineRule="auto"/>
        <w:rPr>
          <w:rFonts w:cs="Cambria"/>
          <w:sz w:val="20"/>
        </w:rPr>
      </w:pPr>
      <w:r w:rsidRPr="003471EB">
        <w:rPr>
          <w:rFonts w:cs="Cambria"/>
          <w:sz w:val="20"/>
        </w:rPr>
        <w:t>v vrednosti  _______________________________________ brez DDV.</w:t>
      </w:r>
    </w:p>
    <w:p w14:paraId="44F65AC7" w14:textId="77777777" w:rsidR="00BC7230" w:rsidRPr="003471EB" w:rsidRDefault="00BC7230" w:rsidP="00BC7230">
      <w:pPr>
        <w:spacing w:line="360" w:lineRule="auto"/>
        <w:rPr>
          <w:rFonts w:cs="Cambria"/>
          <w:sz w:val="20"/>
        </w:rPr>
      </w:pPr>
    </w:p>
    <w:p w14:paraId="3A056E64" w14:textId="77777777" w:rsidR="00BC7230" w:rsidRDefault="00BC7230" w:rsidP="00BC7230">
      <w:pPr>
        <w:spacing w:line="360" w:lineRule="auto"/>
        <w:rPr>
          <w:rFonts w:cs="Cambria"/>
          <w:sz w:val="20"/>
        </w:rPr>
      </w:pPr>
      <w:r>
        <w:rPr>
          <w:sz w:val="20"/>
        </w:rPr>
        <w:t>Obdobje (leta)</w:t>
      </w:r>
      <w:r w:rsidRPr="003471EB">
        <w:rPr>
          <w:sz w:val="20"/>
        </w:rPr>
        <w:t xml:space="preserve">, za katera je izvajal storitve: </w:t>
      </w:r>
      <w:r w:rsidRPr="003471EB">
        <w:rPr>
          <w:rFonts w:cs="Cambria"/>
          <w:sz w:val="20"/>
        </w:rPr>
        <w:t>_____________________</w:t>
      </w:r>
    </w:p>
    <w:p w14:paraId="7D68D3F5" w14:textId="77777777" w:rsidR="00BF3D8D" w:rsidRDefault="00BF3D8D" w:rsidP="00BC7230">
      <w:pPr>
        <w:spacing w:line="360" w:lineRule="auto"/>
        <w:rPr>
          <w:sz w:val="20"/>
        </w:rPr>
      </w:pPr>
    </w:p>
    <w:p w14:paraId="399851D8" w14:textId="77777777" w:rsidR="00BF3D8D" w:rsidRPr="003471EB" w:rsidRDefault="00BF3D8D" w:rsidP="00BC7230">
      <w:pPr>
        <w:spacing w:line="360" w:lineRule="auto"/>
        <w:rPr>
          <w:sz w:val="20"/>
        </w:rPr>
      </w:pPr>
      <w:r>
        <w:rPr>
          <w:sz w:val="20"/>
        </w:rPr>
        <w:t>v obsegu _______________ m2.</w:t>
      </w:r>
    </w:p>
    <w:p w14:paraId="23889E6B" w14:textId="77777777" w:rsidR="00BF3D8D" w:rsidRPr="003471EB" w:rsidRDefault="00BF3D8D" w:rsidP="00BC7230">
      <w:pPr>
        <w:spacing w:line="360" w:lineRule="auto"/>
        <w:rPr>
          <w:rFonts w:cs="Cambria"/>
          <w:sz w:val="20"/>
        </w:rPr>
      </w:pPr>
    </w:p>
    <w:p w14:paraId="4B322545" w14:textId="77777777" w:rsidR="00BC7230" w:rsidRPr="003471EB" w:rsidRDefault="00BC7230" w:rsidP="00BC7230">
      <w:pPr>
        <w:spacing w:line="360" w:lineRule="auto"/>
        <w:jc w:val="both"/>
        <w:rPr>
          <w:rFonts w:cs="Cambria"/>
          <w:sz w:val="20"/>
        </w:rPr>
      </w:pPr>
      <w:r w:rsidRPr="003471EB">
        <w:rPr>
          <w:rFonts w:cs="Cambria"/>
          <w:sz w:val="20"/>
        </w:rPr>
        <w:t>V obdobju našega sodelovanja se je izvajalec izkazal za kvalitetnega, strokovnega in korektnega. Posel je zaključen v skladu z določili pogodbe.</w:t>
      </w:r>
    </w:p>
    <w:p w14:paraId="5DCC9CF5" w14:textId="64607690" w:rsidR="00BC7230" w:rsidRPr="003471EB" w:rsidRDefault="00546F9D" w:rsidP="00BC7230">
      <w:pPr>
        <w:spacing w:line="360" w:lineRule="auto"/>
        <w:rPr>
          <w:rFonts w:cs="Cambria"/>
          <w:sz w:val="20"/>
        </w:rPr>
      </w:pPr>
      <w:r>
        <w:rPr>
          <w:rFonts w:cs="Cambria"/>
          <w:sz w:val="20"/>
        </w:rPr>
        <w:t>Referenco</w:t>
      </w:r>
      <w:r w:rsidR="00BC7230" w:rsidRPr="003471EB">
        <w:rPr>
          <w:rFonts w:cs="Cambria"/>
          <w:sz w:val="20"/>
        </w:rPr>
        <w:t xml:space="preserve"> izdajamo na zahtevo izvajalca za prijavo na javni razpis. </w:t>
      </w:r>
    </w:p>
    <w:p w14:paraId="0DAE5B7E" w14:textId="77777777" w:rsidR="00BC7230" w:rsidRPr="003471EB" w:rsidRDefault="00BC7230" w:rsidP="00BC7230">
      <w:pPr>
        <w:spacing w:line="360" w:lineRule="auto"/>
        <w:rPr>
          <w:rFonts w:cs="Cambria"/>
          <w:sz w:val="20"/>
        </w:rPr>
      </w:pPr>
    </w:p>
    <w:p w14:paraId="74F8A73E" w14:textId="77777777" w:rsidR="00BC7230" w:rsidRPr="003471EB" w:rsidRDefault="00BC7230" w:rsidP="00BC7230">
      <w:pPr>
        <w:spacing w:line="360" w:lineRule="auto"/>
        <w:jc w:val="both"/>
        <w:rPr>
          <w:rFonts w:cs="Cambria"/>
          <w:i/>
          <w:iCs/>
          <w:sz w:val="20"/>
        </w:rPr>
      </w:pPr>
      <w:r w:rsidRPr="003471EB">
        <w:rPr>
          <w:rFonts w:cs="Cambria"/>
          <w:i/>
          <w:iCs/>
          <w:sz w:val="20"/>
        </w:rPr>
        <w:t>Izjavljamo, da so zgoraj navedeni podatki o izvedbi referenčnega projekta resnični.</w:t>
      </w:r>
    </w:p>
    <w:p w14:paraId="0234F7C1" w14:textId="77777777" w:rsidR="00BC7230" w:rsidRPr="003471EB" w:rsidRDefault="00BC7230" w:rsidP="00BC7230">
      <w:pPr>
        <w:tabs>
          <w:tab w:val="left" w:pos="4962"/>
        </w:tabs>
        <w:spacing w:line="360" w:lineRule="auto"/>
        <w:rPr>
          <w:rFonts w:cs="Cambria"/>
          <w:sz w:val="20"/>
        </w:rPr>
      </w:pPr>
    </w:p>
    <w:p w14:paraId="45114EE6" w14:textId="77777777" w:rsidR="00BC7230" w:rsidRPr="003471EB" w:rsidRDefault="00BC7230" w:rsidP="00BC7230">
      <w:pPr>
        <w:tabs>
          <w:tab w:val="left" w:pos="4962"/>
        </w:tabs>
        <w:spacing w:line="360" w:lineRule="auto"/>
        <w:rPr>
          <w:rFonts w:cs="Cambria"/>
          <w:sz w:val="20"/>
        </w:rPr>
      </w:pPr>
    </w:p>
    <w:p w14:paraId="440CB8B4" w14:textId="77777777" w:rsidR="00BC7230" w:rsidRPr="003471EB" w:rsidRDefault="00BC7230" w:rsidP="00BC7230">
      <w:pPr>
        <w:tabs>
          <w:tab w:val="left" w:pos="4962"/>
        </w:tabs>
        <w:spacing w:line="360" w:lineRule="auto"/>
        <w:rPr>
          <w:rFonts w:cs="Cambria"/>
          <w:sz w:val="20"/>
        </w:rPr>
      </w:pPr>
    </w:p>
    <w:p w14:paraId="3716B87E" w14:textId="77777777" w:rsidR="00BC7230" w:rsidRPr="000B0D40" w:rsidRDefault="00BC7230" w:rsidP="00BC7230">
      <w:pPr>
        <w:spacing w:line="360" w:lineRule="auto"/>
        <w:jc w:val="right"/>
        <w:rPr>
          <w:rFonts w:cs="Cambria"/>
          <w:sz w:val="20"/>
        </w:rPr>
      </w:pPr>
      <w:r w:rsidRPr="003471EB">
        <w:rPr>
          <w:rFonts w:cs="Cambria"/>
          <w:sz w:val="20"/>
        </w:rPr>
        <w:t>Datum: __________________                                                              Žig in podpis izdajatelja potrdila:</w:t>
      </w:r>
    </w:p>
    <w:p w14:paraId="7DB09136" w14:textId="77777777" w:rsidR="00BC7230" w:rsidRDefault="00BC7230" w:rsidP="003D0792">
      <w:pPr>
        <w:pStyle w:val="Naslov2"/>
      </w:pPr>
    </w:p>
    <w:p w14:paraId="79BFC3D8" w14:textId="77777777" w:rsidR="00BC7230" w:rsidRDefault="00BC7230" w:rsidP="00BC7230"/>
    <w:p w14:paraId="4CC91FCB" w14:textId="77777777" w:rsidR="00BF3D8D" w:rsidRDefault="00BF3D8D" w:rsidP="00BC7230"/>
    <w:p w14:paraId="293D2E81" w14:textId="77777777" w:rsidR="001E6A87" w:rsidRDefault="001E6A87" w:rsidP="00BC7230"/>
    <w:p w14:paraId="18BA5570" w14:textId="26AC2E9B" w:rsidR="001E6A87" w:rsidRDefault="001E6A87" w:rsidP="00BC7230">
      <w:r>
        <w:t>Opomba:</w:t>
      </w:r>
    </w:p>
    <w:p w14:paraId="5AD57EFE" w14:textId="3684B253" w:rsidR="00BF3D8D" w:rsidRDefault="001E6A87" w:rsidP="00BC7230">
      <w:r w:rsidRPr="001E6A87">
        <w:t>Prizna se tudi potrdilo iz drugih razpisov, iz katerega pa morajo biti razvidni zahtevani podatki</w:t>
      </w:r>
      <w:r>
        <w:t>.</w:t>
      </w:r>
    </w:p>
    <w:p w14:paraId="4B75C4B8" w14:textId="77777777" w:rsidR="00BF3D8D" w:rsidRDefault="00BF3D8D" w:rsidP="00BC7230"/>
    <w:p w14:paraId="4FF17BEE" w14:textId="77777777" w:rsidR="00BC7230" w:rsidRPr="00BC7230" w:rsidRDefault="00BC7230" w:rsidP="00BC7230"/>
    <w:p w14:paraId="7E2C297B" w14:textId="77777777" w:rsidR="003D0792" w:rsidRDefault="003D0792" w:rsidP="003D0792">
      <w:pPr>
        <w:pStyle w:val="Naslov2"/>
      </w:pPr>
      <w:r w:rsidRPr="00C71A95">
        <w:t>Zavarovanje za dobro izvedbo pogodbenih obveznosti</w:t>
      </w:r>
      <w:bookmarkEnd w:id="85"/>
      <w:bookmarkEnd w:id="86"/>
      <w:r w:rsidRPr="00C71A95">
        <w:t xml:space="preserve"> </w:t>
      </w:r>
    </w:p>
    <w:p w14:paraId="7F405395" w14:textId="77777777" w:rsidR="0080727A" w:rsidRDefault="0080727A" w:rsidP="0080727A"/>
    <w:p w14:paraId="22955F36" w14:textId="77777777" w:rsidR="008A6A6D" w:rsidRPr="008A6A6D" w:rsidRDefault="008A6A6D" w:rsidP="008A6A6D">
      <w:pPr>
        <w:spacing w:line="240" w:lineRule="auto"/>
        <w:rPr>
          <w:rFonts w:eastAsia="Times New Roman"/>
          <w:sz w:val="20"/>
          <w:szCs w:val="22"/>
          <w:lang w:eastAsia="sl-SI"/>
        </w:rPr>
      </w:pPr>
      <w:r w:rsidRPr="008A6A6D">
        <w:rPr>
          <w:rFonts w:eastAsia="Times New Roman"/>
          <w:sz w:val="20"/>
          <w:szCs w:val="22"/>
          <w:lang w:eastAsia="sl-SI"/>
        </w:rPr>
        <w:t>Ponudnik:</w:t>
      </w:r>
      <w:r w:rsidRPr="008A6A6D">
        <w:rPr>
          <w:rFonts w:eastAsia="Times New Roman"/>
          <w:sz w:val="20"/>
          <w:szCs w:val="22"/>
          <w:lang w:eastAsia="sl-SI"/>
        </w:rPr>
        <w:tab/>
        <w:t>__________________________________</w:t>
      </w:r>
    </w:p>
    <w:p w14:paraId="57725283" w14:textId="77777777" w:rsidR="008A6A6D" w:rsidRPr="008A6A6D" w:rsidRDefault="008A6A6D" w:rsidP="008A6A6D">
      <w:pPr>
        <w:spacing w:line="240" w:lineRule="auto"/>
        <w:jc w:val="both"/>
        <w:rPr>
          <w:rFonts w:eastAsia="Times New Roman"/>
          <w:sz w:val="20"/>
          <w:szCs w:val="22"/>
          <w:lang w:eastAsia="sl-SI"/>
        </w:rPr>
      </w:pPr>
    </w:p>
    <w:p w14:paraId="57D458C2" w14:textId="77777777" w:rsidR="008A6A6D" w:rsidRPr="008A6A6D" w:rsidRDefault="008A6A6D" w:rsidP="008A6A6D">
      <w:pPr>
        <w:spacing w:line="240" w:lineRule="auto"/>
        <w:jc w:val="both"/>
        <w:rPr>
          <w:rFonts w:eastAsia="Times New Roman"/>
          <w:sz w:val="20"/>
          <w:szCs w:val="22"/>
          <w:lang w:eastAsia="sl-SI"/>
        </w:rPr>
      </w:pPr>
      <w:r w:rsidRPr="008A6A6D">
        <w:rPr>
          <w:rFonts w:eastAsia="Times New Roman"/>
          <w:sz w:val="20"/>
          <w:szCs w:val="22"/>
          <w:lang w:eastAsia="sl-SI"/>
        </w:rPr>
        <w:tab/>
      </w:r>
      <w:r w:rsidRPr="008A6A6D">
        <w:rPr>
          <w:rFonts w:eastAsia="Times New Roman"/>
          <w:sz w:val="20"/>
          <w:szCs w:val="22"/>
          <w:lang w:eastAsia="sl-SI"/>
        </w:rPr>
        <w:tab/>
        <w:t>__________________________________</w:t>
      </w:r>
    </w:p>
    <w:p w14:paraId="085DFD45" w14:textId="77777777" w:rsidR="008A6A6D" w:rsidRPr="008A6A6D" w:rsidRDefault="008A6A6D" w:rsidP="008A6A6D">
      <w:pPr>
        <w:spacing w:line="240" w:lineRule="auto"/>
        <w:jc w:val="both"/>
        <w:rPr>
          <w:rFonts w:eastAsia="Times New Roman"/>
          <w:sz w:val="20"/>
          <w:szCs w:val="22"/>
          <w:lang w:eastAsia="sl-SI"/>
        </w:rPr>
      </w:pPr>
    </w:p>
    <w:p w14:paraId="18C9FE09" w14:textId="77777777" w:rsidR="008A6A6D" w:rsidRPr="008A6A6D" w:rsidRDefault="008A6A6D" w:rsidP="008A6A6D">
      <w:pPr>
        <w:spacing w:line="240" w:lineRule="auto"/>
        <w:jc w:val="both"/>
        <w:rPr>
          <w:rFonts w:eastAsia="Times New Roman"/>
          <w:sz w:val="20"/>
          <w:szCs w:val="22"/>
          <w:lang w:eastAsia="sl-SI"/>
        </w:rPr>
      </w:pPr>
      <w:r w:rsidRPr="008A6A6D">
        <w:rPr>
          <w:rFonts w:eastAsia="Times New Roman"/>
          <w:sz w:val="20"/>
          <w:szCs w:val="22"/>
          <w:lang w:eastAsia="sl-SI"/>
        </w:rPr>
        <w:tab/>
      </w:r>
      <w:r w:rsidRPr="008A6A6D">
        <w:rPr>
          <w:rFonts w:eastAsia="Times New Roman"/>
          <w:sz w:val="20"/>
          <w:szCs w:val="22"/>
          <w:lang w:eastAsia="sl-SI"/>
        </w:rPr>
        <w:tab/>
        <w:t>__________________________________</w:t>
      </w:r>
    </w:p>
    <w:p w14:paraId="18235B11" w14:textId="77777777" w:rsidR="008A6A6D" w:rsidRPr="008A6A6D" w:rsidRDefault="008A6A6D" w:rsidP="008A6A6D">
      <w:pPr>
        <w:spacing w:line="240" w:lineRule="auto"/>
        <w:jc w:val="both"/>
        <w:rPr>
          <w:rFonts w:eastAsia="Times New Roman"/>
          <w:sz w:val="20"/>
          <w:szCs w:val="22"/>
          <w:lang w:eastAsia="sl-SI"/>
        </w:rPr>
      </w:pPr>
    </w:p>
    <w:p w14:paraId="1F694CB5" w14:textId="77777777" w:rsidR="008A6A6D" w:rsidRPr="008A6A6D" w:rsidRDefault="008A6A6D" w:rsidP="008A6A6D">
      <w:pPr>
        <w:spacing w:line="240" w:lineRule="auto"/>
        <w:jc w:val="both"/>
        <w:rPr>
          <w:rFonts w:eastAsia="Times New Roman"/>
          <w:sz w:val="20"/>
          <w:szCs w:val="22"/>
          <w:lang w:eastAsia="sl-SI"/>
        </w:rPr>
      </w:pPr>
    </w:p>
    <w:p w14:paraId="0A931798" w14:textId="28063671" w:rsidR="008A6A6D" w:rsidRPr="008A6A6D" w:rsidRDefault="008A6A6D" w:rsidP="00F25281">
      <w:pPr>
        <w:spacing w:line="240" w:lineRule="auto"/>
        <w:jc w:val="both"/>
        <w:rPr>
          <w:rFonts w:eastAsia="Times New Roman"/>
          <w:b/>
          <w:sz w:val="20"/>
          <w:szCs w:val="22"/>
          <w:lang w:eastAsia="sl-SI"/>
        </w:rPr>
      </w:pPr>
      <w:r w:rsidRPr="008A6A6D">
        <w:rPr>
          <w:rFonts w:eastAsia="Times New Roman"/>
          <w:sz w:val="20"/>
          <w:szCs w:val="22"/>
          <w:lang w:eastAsia="sl-SI"/>
        </w:rPr>
        <w:t>Naročnik:</w:t>
      </w:r>
      <w:r w:rsidRPr="008A6A6D">
        <w:rPr>
          <w:rFonts w:eastAsia="Times New Roman"/>
          <w:sz w:val="20"/>
          <w:szCs w:val="22"/>
          <w:lang w:eastAsia="sl-SI"/>
        </w:rPr>
        <w:tab/>
      </w:r>
      <w:r w:rsidR="00F25281" w:rsidRPr="00F25281">
        <w:rPr>
          <w:rFonts w:eastAsia="Times New Roman"/>
          <w:sz w:val="20"/>
          <w:szCs w:val="22"/>
          <w:lang w:eastAsia="sl-SI"/>
        </w:rPr>
        <w:t>Srednješolski izobraževalni center Radovljica</w:t>
      </w:r>
    </w:p>
    <w:p w14:paraId="47FCD698" w14:textId="77777777" w:rsidR="008A6A6D" w:rsidRPr="008A6A6D" w:rsidRDefault="008A6A6D" w:rsidP="008A6A6D">
      <w:pPr>
        <w:keepNext/>
        <w:spacing w:line="240" w:lineRule="auto"/>
        <w:jc w:val="center"/>
        <w:outlineLvl w:val="0"/>
        <w:rPr>
          <w:rFonts w:eastAsia="Times New Roman"/>
          <w:b/>
          <w:sz w:val="20"/>
          <w:szCs w:val="22"/>
          <w:lang w:eastAsia="sl-SI"/>
        </w:rPr>
      </w:pPr>
    </w:p>
    <w:p w14:paraId="49C15DC9" w14:textId="77777777" w:rsidR="008A6A6D" w:rsidRPr="008A6A6D" w:rsidRDefault="008A6A6D" w:rsidP="008A6A6D">
      <w:pPr>
        <w:keepNext/>
        <w:spacing w:line="240" w:lineRule="auto"/>
        <w:jc w:val="center"/>
        <w:outlineLvl w:val="0"/>
        <w:rPr>
          <w:rFonts w:eastAsia="Times New Roman"/>
          <w:b/>
          <w:sz w:val="20"/>
          <w:szCs w:val="22"/>
          <w:lang w:eastAsia="sl-SI"/>
        </w:rPr>
      </w:pPr>
      <w:r w:rsidRPr="008A6A6D">
        <w:rPr>
          <w:rFonts w:eastAsia="Times New Roman"/>
          <w:b/>
          <w:sz w:val="20"/>
          <w:szCs w:val="22"/>
          <w:lang w:eastAsia="sl-SI"/>
        </w:rPr>
        <w:t>IZJAVA O PRIDOBITVI FINANČNEGA ZAVAROVANJA ZA DOBRO IN PRAVOČASNO</w:t>
      </w:r>
    </w:p>
    <w:p w14:paraId="1A37B652" w14:textId="77777777" w:rsidR="008A6A6D" w:rsidRPr="008A6A6D" w:rsidRDefault="008A6A6D" w:rsidP="008A6A6D">
      <w:pPr>
        <w:keepNext/>
        <w:spacing w:line="240" w:lineRule="auto"/>
        <w:jc w:val="center"/>
        <w:outlineLvl w:val="0"/>
        <w:rPr>
          <w:rFonts w:eastAsia="Times New Roman"/>
          <w:b/>
          <w:sz w:val="20"/>
          <w:szCs w:val="22"/>
          <w:lang w:eastAsia="sl-SI"/>
        </w:rPr>
      </w:pPr>
      <w:r w:rsidRPr="008A6A6D">
        <w:rPr>
          <w:rFonts w:eastAsia="Times New Roman"/>
          <w:b/>
          <w:sz w:val="20"/>
          <w:szCs w:val="22"/>
          <w:lang w:eastAsia="sl-SI"/>
        </w:rPr>
        <w:t>IZVEDBO POGODBENIH OBVEZNOSTI</w:t>
      </w:r>
    </w:p>
    <w:p w14:paraId="665A3A82" w14:textId="77777777" w:rsidR="008A6A6D" w:rsidRPr="008A6A6D" w:rsidRDefault="008A6A6D" w:rsidP="008A6A6D">
      <w:pPr>
        <w:spacing w:line="240" w:lineRule="auto"/>
        <w:outlineLvl w:val="0"/>
        <w:rPr>
          <w:rFonts w:eastAsia="Times New Roman"/>
          <w:b/>
          <w:sz w:val="20"/>
          <w:szCs w:val="22"/>
          <w:lang w:eastAsia="sl-SI"/>
        </w:rPr>
      </w:pPr>
    </w:p>
    <w:p w14:paraId="2E837B73" w14:textId="77777777" w:rsidR="008A6A6D" w:rsidRPr="008A6A6D" w:rsidRDefault="008A6A6D" w:rsidP="008A6A6D">
      <w:pPr>
        <w:spacing w:line="240" w:lineRule="auto"/>
        <w:outlineLvl w:val="0"/>
        <w:rPr>
          <w:rFonts w:eastAsia="Times New Roman"/>
          <w:sz w:val="20"/>
          <w:szCs w:val="22"/>
          <w:lang w:eastAsia="sl-SI"/>
        </w:rPr>
      </w:pPr>
    </w:p>
    <w:p w14:paraId="0523A5AD" w14:textId="77777777" w:rsidR="008A6A6D" w:rsidRPr="008A6A6D" w:rsidRDefault="008A6A6D" w:rsidP="008A6A6D">
      <w:pPr>
        <w:spacing w:line="240" w:lineRule="auto"/>
        <w:outlineLvl w:val="0"/>
        <w:rPr>
          <w:rFonts w:eastAsia="Times New Roman"/>
          <w:sz w:val="20"/>
          <w:szCs w:val="22"/>
          <w:lang w:eastAsia="sl-SI"/>
        </w:rPr>
      </w:pPr>
    </w:p>
    <w:p w14:paraId="4397887B" w14:textId="713E8AD3" w:rsidR="008A6A6D" w:rsidRPr="008A6A6D" w:rsidRDefault="008A6A6D" w:rsidP="008A6A6D">
      <w:pPr>
        <w:spacing w:line="240" w:lineRule="auto"/>
        <w:outlineLvl w:val="0"/>
        <w:rPr>
          <w:rFonts w:eastAsia="Times New Roman"/>
          <w:sz w:val="20"/>
          <w:szCs w:val="22"/>
          <w:lang w:eastAsia="sl-SI"/>
        </w:rPr>
      </w:pPr>
      <w:r w:rsidRPr="008A6A6D">
        <w:rPr>
          <w:rFonts w:eastAsia="Times New Roman"/>
          <w:sz w:val="20"/>
          <w:szCs w:val="22"/>
          <w:lang w:eastAsia="sl-SI"/>
        </w:rPr>
        <w:t xml:space="preserve">Izjavljamo, da bomo naročniku v roku </w:t>
      </w:r>
      <w:r>
        <w:rPr>
          <w:rFonts w:eastAsia="Times New Roman"/>
          <w:sz w:val="20"/>
          <w:szCs w:val="22"/>
          <w:lang w:eastAsia="sl-SI"/>
        </w:rPr>
        <w:t>15</w:t>
      </w:r>
      <w:r w:rsidRPr="008A6A6D">
        <w:rPr>
          <w:rFonts w:eastAsia="Times New Roman"/>
          <w:sz w:val="20"/>
          <w:szCs w:val="22"/>
          <w:lang w:eastAsia="sl-SI"/>
        </w:rPr>
        <w:t xml:space="preserve"> dni po podpisu pogodbe izročili finančno zavarovanje za dobro in pravočasno izvedbo del, in sicer bančno garancijo v višini 10% od bruto pogodbene vrednosti. Čas veljavnosti finančnega zavarovanja je 30 dni več kot je v pogodbi določen pogodbeni rok izvedbe del. Če se med trajanjem pogodbe spremenijo roki za izvedbo pogodbe ali delno spremeni predmet pogodbe ali pogodbena vrednost, se mora temu primerno spremeniti tudi to finančno zavarovanje.</w:t>
      </w:r>
    </w:p>
    <w:p w14:paraId="275BBE16" w14:textId="77777777" w:rsidR="008A6A6D" w:rsidRPr="008A6A6D" w:rsidRDefault="008A6A6D" w:rsidP="008A6A6D">
      <w:pPr>
        <w:spacing w:line="240" w:lineRule="auto"/>
        <w:outlineLvl w:val="0"/>
        <w:rPr>
          <w:rFonts w:eastAsia="Times New Roman"/>
          <w:sz w:val="20"/>
          <w:szCs w:val="22"/>
          <w:lang w:eastAsia="sl-SI"/>
        </w:rPr>
      </w:pPr>
    </w:p>
    <w:p w14:paraId="05981EF3" w14:textId="77777777" w:rsidR="008A6A6D" w:rsidRPr="008A6A6D" w:rsidRDefault="008A6A6D" w:rsidP="008A6A6D">
      <w:pPr>
        <w:spacing w:line="240" w:lineRule="auto"/>
        <w:outlineLvl w:val="0"/>
        <w:rPr>
          <w:rFonts w:eastAsia="Times New Roman"/>
          <w:sz w:val="20"/>
          <w:szCs w:val="22"/>
          <w:lang w:eastAsia="sl-SI"/>
        </w:rPr>
      </w:pPr>
    </w:p>
    <w:p w14:paraId="37E7F24C" w14:textId="77777777" w:rsidR="008A6A6D" w:rsidRPr="008A6A6D" w:rsidRDefault="008A6A6D" w:rsidP="008A6A6D">
      <w:pPr>
        <w:spacing w:line="240" w:lineRule="auto"/>
        <w:jc w:val="both"/>
        <w:rPr>
          <w:rFonts w:eastAsia="Times New Roman" w:cs="Tahoma"/>
          <w:sz w:val="20"/>
          <w:szCs w:val="22"/>
          <w:highlight w:val="yellow"/>
          <w:lang w:eastAsia="sl-SI"/>
        </w:rPr>
      </w:pPr>
    </w:p>
    <w:p w14:paraId="584712EB" w14:textId="77777777" w:rsidR="008A6A6D" w:rsidRPr="008A6A6D" w:rsidRDefault="008A6A6D" w:rsidP="008A6A6D">
      <w:pPr>
        <w:spacing w:line="240" w:lineRule="auto"/>
        <w:jc w:val="both"/>
        <w:rPr>
          <w:rFonts w:eastAsia="Times New Roman" w:cs="Tahoma"/>
          <w:sz w:val="20"/>
          <w:szCs w:val="22"/>
          <w:highlight w:val="yellow"/>
          <w:lang w:eastAsia="sl-SI"/>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8A6A6D" w:rsidRPr="008A6A6D" w14:paraId="2B04457B" w14:textId="77777777" w:rsidTr="00DB30A5">
        <w:trPr>
          <w:trHeight w:val="269"/>
          <w:jc w:val="center"/>
        </w:trPr>
        <w:tc>
          <w:tcPr>
            <w:tcW w:w="2756" w:type="dxa"/>
            <w:hideMark/>
          </w:tcPr>
          <w:p w14:paraId="39AD9BE3" w14:textId="77777777" w:rsidR="008A6A6D" w:rsidRPr="008A6A6D" w:rsidRDefault="008A6A6D" w:rsidP="008A6A6D">
            <w:pPr>
              <w:tabs>
                <w:tab w:val="left" w:pos="4395"/>
              </w:tabs>
              <w:spacing w:after="240" w:line="240" w:lineRule="auto"/>
              <w:jc w:val="center"/>
              <w:rPr>
                <w:rFonts w:eastAsia="Times New Roman" w:cs="Tahoma"/>
                <w:sz w:val="20"/>
                <w:szCs w:val="22"/>
                <w:lang w:eastAsia="sl-SI"/>
              </w:rPr>
            </w:pPr>
            <w:r w:rsidRPr="008A6A6D">
              <w:rPr>
                <w:rFonts w:eastAsia="Times New Roman" w:cs="Tahoma"/>
                <w:sz w:val="20"/>
                <w:szCs w:val="22"/>
                <w:lang w:eastAsia="sl-SI"/>
              </w:rPr>
              <w:t>Datum:</w:t>
            </w:r>
          </w:p>
        </w:tc>
        <w:tc>
          <w:tcPr>
            <w:tcW w:w="2710" w:type="dxa"/>
            <w:hideMark/>
          </w:tcPr>
          <w:p w14:paraId="54421720" w14:textId="77777777" w:rsidR="008A6A6D" w:rsidRPr="008A6A6D" w:rsidRDefault="008A6A6D" w:rsidP="008A6A6D">
            <w:pPr>
              <w:tabs>
                <w:tab w:val="left" w:pos="4395"/>
              </w:tabs>
              <w:spacing w:after="240" w:line="240" w:lineRule="auto"/>
              <w:jc w:val="center"/>
              <w:rPr>
                <w:rFonts w:eastAsia="Times New Roman" w:cs="Tahoma"/>
                <w:sz w:val="20"/>
                <w:szCs w:val="22"/>
                <w:lang w:eastAsia="sl-SI"/>
              </w:rPr>
            </w:pPr>
            <w:r w:rsidRPr="008A6A6D">
              <w:rPr>
                <w:rFonts w:eastAsia="Times New Roman" w:cs="Tahoma"/>
                <w:sz w:val="20"/>
                <w:szCs w:val="22"/>
                <w:lang w:eastAsia="sl-SI"/>
              </w:rPr>
              <w:t>Žig:</w:t>
            </w:r>
          </w:p>
        </w:tc>
        <w:tc>
          <w:tcPr>
            <w:tcW w:w="2754" w:type="dxa"/>
            <w:hideMark/>
          </w:tcPr>
          <w:p w14:paraId="067E014B" w14:textId="77777777" w:rsidR="008A6A6D" w:rsidRPr="008A6A6D" w:rsidRDefault="008A6A6D" w:rsidP="008A6A6D">
            <w:pPr>
              <w:tabs>
                <w:tab w:val="left" w:pos="4395"/>
              </w:tabs>
              <w:spacing w:after="240" w:line="240" w:lineRule="auto"/>
              <w:jc w:val="center"/>
              <w:rPr>
                <w:rFonts w:eastAsia="Times New Roman" w:cs="Tahoma"/>
                <w:sz w:val="20"/>
                <w:szCs w:val="22"/>
                <w:lang w:eastAsia="sl-SI"/>
              </w:rPr>
            </w:pPr>
            <w:r w:rsidRPr="008A6A6D">
              <w:rPr>
                <w:rFonts w:eastAsia="Times New Roman" w:cs="Tahoma"/>
                <w:sz w:val="20"/>
                <w:szCs w:val="22"/>
                <w:lang w:eastAsia="sl-SI"/>
              </w:rPr>
              <w:t>Podpis:</w:t>
            </w:r>
          </w:p>
        </w:tc>
      </w:tr>
      <w:tr w:rsidR="008A6A6D" w:rsidRPr="008A6A6D" w14:paraId="0CA0A726" w14:textId="77777777" w:rsidTr="00DB30A5">
        <w:trPr>
          <w:jc w:val="center"/>
        </w:trPr>
        <w:tc>
          <w:tcPr>
            <w:tcW w:w="2756" w:type="dxa"/>
            <w:tcBorders>
              <w:top w:val="nil"/>
              <w:left w:val="nil"/>
              <w:bottom w:val="single" w:sz="4" w:space="0" w:color="auto"/>
              <w:right w:val="nil"/>
            </w:tcBorders>
          </w:tcPr>
          <w:p w14:paraId="5DEA521A" w14:textId="77777777" w:rsidR="008A6A6D" w:rsidRPr="008A6A6D" w:rsidRDefault="008A6A6D" w:rsidP="008A6A6D">
            <w:pPr>
              <w:tabs>
                <w:tab w:val="left" w:pos="4395"/>
              </w:tabs>
              <w:spacing w:after="240" w:line="240" w:lineRule="auto"/>
              <w:rPr>
                <w:rFonts w:eastAsia="Times New Roman" w:cs="Tahoma"/>
                <w:sz w:val="20"/>
                <w:szCs w:val="22"/>
                <w:lang w:eastAsia="sl-SI"/>
              </w:rPr>
            </w:pPr>
          </w:p>
        </w:tc>
        <w:tc>
          <w:tcPr>
            <w:tcW w:w="2710" w:type="dxa"/>
          </w:tcPr>
          <w:p w14:paraId="015CA829" w14:textId="77777777" w:rsidR="008A6A6D" w:rsidRPr="008A6A6D" w:rsidRDefault="008A6A6D" w:rsidP="008A6A6D">
            <w:pPr>
              <w:tabs>
                <w:tab w:val="left" w:pos="4395"/>
              </w:tabs>
              <w:spacing w:after="240" w:line="240" w:lineRule="auto"/>
              <w:rPr>
                <w:rFonts w:eastAsia="Times New Roman" w:cs="Tahoma"/>
                <w:sz w:val="20"/>
                <w:szCs w:val="22"/>
                <w:lang w:eastAsia="sl-SI"/>
              </w:rPr>
            </w:pPr>
          </w:p>
        </w:tc>
        <w:tc>
          <w:tcPr>
            <w:tcW w:w="2754" w:type="dxa"/>
            <w:tcBorders>
              <w:top w:val="nil"/>
              <w:left w:val="nil"/>
              <w:bottom w:val="single" w:sz="4" w:space="0" w:color="auto"/>
              <w:right w:val="nil"/>
            </w:tcBorders>
          </w:tcPr>
          <w:p w14:paraId="5AABD1E8" w14:textId="77777777" w:rsidR="008A6A6D" w:rsidRPr="008A6A6D" w:rsidRDefault="008A6A6D" w:rsidP="008A6A6D">
            <w:pPr>
              <w:tabs>
                <w:tab w:val="left" w:pos="4395"/>
              </w:tabs>
              <w:spacing w:after="240" w:line="240" w:lineRule="auto"/>
              <w:rPr>
                <w:rFonts w:eastAsia="Times New Roman" w:cs="Tahoma"/>
                <w:sz w:val="20"/>
                <w:szCs w:val="22"/>
                <w:lang w:eastAsia="sl-SI"/>
              </w:rPr>
            </w:pPr>
          </w:p>
        </w:tc>
      </w:tr>
    </w:tbl>
    <w:p w14:paraId="0A391109" w14:textId="77777777" w:rsidR="008A6A6D" w:rsidRPr="008A6A6D" w:rsidRDefault="008A6A6D" w:rsidP="008A6A6D">
      <w:pPr>
        <w:spacing w:line="240" w:lineRule="auto"/>
        <w:jc w:val="both"/>
        <w:rPr>
          <w:rFonts w:eastAsia="Times New Roman" w:cs="Tahoma"/>
          <w:sz w:val="20"/>
          <w:szCs w:val="22"/>
          <w:u w:val="single"/>
          <w:lang w:eastAsia="sl-SI"/>
        </w:rPr>
      </w:pPr>
    </w:p>
    <w:p w14:paraId="4A4F2A89" w14:textId="77777777" w:rsidR="008A6A6D" w:rsidRPr="008A6A6D" w:rsidRDefault="008A6A6D" w:rsidP="008A6A6D">
      <w:pPr>
        <w:spacing w:line="240" w:lineRule="auto"/>
        <w:jc w:val="both"/>
        <w:rPr>
          <w:rFonts w:eastAsia="Times New Roman" w:cs="Tahoma"/>
          <w:sz w:val="20"/>
          <w:szCs w:val="22"/>
          <w:u w:val="single"/>
          <w:lang w:eastAsia="sl-SI"/>
        </w:rPr>
      </w:pPr>
    </w:p>
    <w:p w14:paraId="5A1FA04F" w14:textId="77777777" w:rsidR="008A6A6D" w:rsidRPr="008A6A6D" w:rsidRDefault="008A6A6D" w:rsidP="008A6A6D">
      <w:pPr>
        <w:spacing w:line="240" w:lineRule="auto"/>
        <w:jc w:val="both"/>
        <w:rPr>
          <w:rFonts w:eastAsia="Times New Roman" w:cs="Tahoma"/>
          <w:sz w:val="20"/>
          <w:szCs w:val="22"/>
          <w:u w:val="single"/>
          <w:lang w:eastAsia="sl-SI"/>
        </w:rPr>
      </w:pPr>
    </w:p>
    <w:p w14:paraId="0A55EF0A" w14:textId="77777777" w:rsidR="008A6A6D" w:rsidRPr="008A6A6D" w:rsidRDefault="008A6A6D" w:rsidP="008A6A6D">
      <w:pPr>
        <w:spacing w:line="240" w:lineRule="auto"/>
        <w:jc w:val="both"/>
        <w:rPr>
          <w:rFonts w:eastAsia="Times New Roman" w:cs="Tahoma"/>
          <w:sz w:val="20"/>
          <w:szCs w:val="22"/>
          <w:u w:val="single"/>
          <w:lang w:eastAsia="sl-SI"/>
        </w:rPr>
      </w:pPr>
    </w:p>
    <w:p w14:paraId="1DBFFB2C" w14:textId="77777777" w:rsidR="008A6A6D" w:rsidRPr="008A6A6D" w:rsidRDefault="008A6A6D" w:rsidP="008A6A6D">
      <w:pPr>
        <w:spacing w:line="240" w:lineRule="auto"/>
        <w:jc w:val="both"/>
        <w:rPr>
          <w:rFonts w:eastAsia="Times New Roman" w:cs="Tahoma"/>
          <w:sz w:val="20"/>
          <w:szCs w:val="22"/>
          <w:u w:val="single"/>
          <w:lang w:eastAsia="sl-SI"/>
        </w:rPr>
      </w:pPr>
      <w:r w:rsidRPr="008A6A6D">
        <w:rPr>
          <w:rFonts w:eastAsia="Times New Roman" w:cs="Tahoma"/>
          <w:sz w:val="20"/>
          <w:szCs w:val="22"/>
          <w:u w:val="single"/>
          <w:lang w:eastAsia="sl-SI"/>
        </w:rPr>
        <w:t>NAVODILO:</w:t>
      </w:r>
    </w:p>
    <w:p w14:paraId="691384B9" w14:textId="5434AA3C" w:rsidR="008A6A6D" w:rsidRPr="008A6A6D" w:rsidRDefault="008A6A6D" w:rsidP="008A6A6D">
      <w:pPr>
        <w:spacing w:line="240" w:lineRule="auto"/>
        <w:outlineLvl w:val="0"/>
        <w:rPr>
          <w:rFonts w:eastAsia="Times New Roman" w:cs="Tahoma"/>
          <w:bCs/>
          <w:sz w:val="20"/>
          <w:szCs w:val="22"/>
          <w:lang w:eastAsia="sl-SI"/>
        </w:rPr>
      </w:pPr>
      <w:r w:rsidRPr="008A6A6D">
        <w:rPr>
          <w:rFonts w:eastAsia="Times New Roman" w:cs="Tahoma"/>
          <w:bCs/>
          <w:sz w:val="20"/>
          <w:szCs w:val="22"/>
          <w:lang w:eastAsia="sl-SI"/>
        </w:rPr>
        <w:t>Ponudnik, obrazec v znak strinjanja, žigosa in podpiše.</w:t>
      </w:r>
    </w:p>
    <w:p w14:paraId="2CD7A0D3" w14:textId="77777777" w:rsidR="008A6A6D" w:rsidRPr="008A6A6D" w:rsidRDefault="008A6A6D" w:rsidP="008A6A6D">
      <w:pPr>
        <w:numPr>
          <w:ilvl w:val="12"/>
          <w:numId w:val="0"/>
        </w:numPr>
        <w:spacing w:line="240" w:lineRule="auto"/>
        <w:rPr>
          <w:rFonts w:ascii="Arial Narrow" w:eastAsia="Times New Roman" w:hAnsi="Arial Narrow" w:cs="Tahoma"/>
          <w:b/>
          <w:sz w:val="22"/>
          <w:szCs w:val="24"/>
          <w:lang w:eastAsia="sl-SI"/>
        </w:rPr>
      </w:pPr>
    </w:p>
    <w:p w14:paraId="67417C8B" w14:textId="77777777" w:rsidR="008A6A6D" w:rsidRPr="008A6A6D" w:rsidRDefault="008A6A6D" w:rsidP="008A6A6D">
      <w:pPr>
        <w:numPr>
          <w:ilvl w:val="12"/>
          <w:numId w:val="0"/>
        </w:numPr>
        <w:spacing w:line="240" w:lineRule="auto"/>
        <w:rPr>
          <w:rFonts w:ascii="Arial Narrow" w:eastAsia="Times New Roman" w:hAnsi="Arial Narrow" w:cs="Tahoma"/>
          <w:b/>
          <w:sz w:val="22"/>
          <w:szCs w:val="24"/>
          <w:lang w:eastAsia="sl-SI"/>
        </w:rPr>
      </w:pPr>
    </w:p>
    <w:p w14:paraId="5653BBAF" w14:textId="77777777" w:rsidR="008A6A6D" w:rsidRPr="008A6A6D" w:rsidRDefault="008A6A6D" w:rsidP="008A6A6D">
      <w:pPr>
        <w:spacing w:line="240" w:lineRule="auto"/>
        <w:jc w:val="center"/>
        <w:rPr>
          <w:rFonts w:ascii="Arial Narrow" w:eastAsia="Times New Roman" w:hAnsi="Arial Narrow" w:cs="Tahoma"/>
          <w:b/>
          <w:sz w:val="22"/>
          <w:szCs w:val="24"/>
          <w:lang w:eastAsia="sl-SI"/>
        </w:rPr>
      </w:pPr>
    </w:p>
    <w:p w14:paraId="65540496" w14:textId="03739837" w:rsidR="008A6A6D" w:rsidRPr="008A6A6D" w:rsidRDefault="008A6A6D" w:rsidP="008A6A6D">
      <w:pPr>
        <w:spacing w:line="240" w:lineRule="auto"/>
        <w:ind w:left="5664" w:firstLine="708"/>
        <w:jc w:val="both"/>
        <w:rPr>
          <w:rFonts w:ascii="Arial Narrow" w:eastAsia="Times New Roman" w:hAnsi="Arial Narrow" w:cs="Tahoma"/>
          <w:b/>
          <w:sz w:val="22"/>
          <w:szCs w:val="24"/>
          <w:lang w:eastAsia="sl-SI"/>
        </w:rPr>
      </w:pPr>
      <w:r w:rsidRPr="008A6A6D">
        <w:rPr>
          <w:rFonts w:ascii="Arial Narrow" w:eastAsia="Times New Roman" w:hAnsi="Arial Narrow" w:cs="Tahoma"/>
          <w:b/>
          <w:sz w:val="22"/>
          <w:szCs w:val="24"/>
          <w:lang w:eastAsia="sl-SI"/>
        </w:rPr>
        <w:br w:type="page"/>
      </w:r>
    </w:p>
    <w:p w14:paraId="70139943" w14:textId="77777777" w:rsidR="00BC6561" w:rsidRDefault="00BC6561" w:rsidP="008A6A6D">
      <w:pPr>
        <w:spacing w:line="240" w:lineRule="auto"/>
        <w:jc w:val="both"/>
        <w:rPr>
          <w:rFonts w:eastAsia="Times New Roman" w:cs="Tahoma"/>
          <w:b/>
          <w:sz w:val="20"/>
          <w:lang w:eastAsia="sl-SI"/>
        </w:rPr>
      </w:pPr>
    </w:p>
    <w:p w14:paraId="47A2B2EE" w14:textId="72D1A77F" w:rsidR="008A6A6D" w:rsidRPr="008A6A6D" w:rsidRDefault="008A6A6D" w:rsidP="008A6A6D">
      <w:pPr>
        <w:spacing w:line="240" w:lineRule="auto"/>
        <w:jc w:val="both"/>
        <w:rPr>
          <w:rFonts w:eastAsia="Times New Roman" w:cs="Tahoma"/>
          <w:b/>
          <w:sz w:val="20"/>
          <w:lang w:eastAsia="sl-SI"/>
        </w:rPr>
      </w:pPr>
      <w:r w:rsidRPr="008A6A6D">
        <w:rPr>
          <w:rFonts w:eastAsia="Times New Roman" w:cs="Tahoma"/>
          <w:b/>
          <w:sz w:val="20"/>
          <w:lang w:eastAsia="sl-SI"/>
        </w:rPr>
        <w:t>VZOREC FINANČNEGA ZAVAROVANJA ZA DOBRO IN PRAVOČASNO IZVEDBO POGODBENIH OBVEZNOSTI</w:t>
      </w:r>
    </w:p>
    <w:p w14:paraId="595B52F0" w14:textId="77777777" w:rsidR="008A6A6D" w:rsidRPr="008A6A6D" w:rsidRDefault="008A6A6D" w:rsidP="008A6A6D">
      <w:pPr>
        <w:keepNext/>
        <w:spacing w:before="240" w:after="120" w:line="240" w:lineRule="auto"/>
        <w:outlineLvl w:val="1"/>
        <w:rPr>
          <w:rFonts w:eastAsia="Times New Roman"/>
          <w:b/>
          <w:sz w:val="20"/>
          <w:lang w:eastAsia="sl-SI"/>
        </w:rPr>
      </w:pPr>
      <w:r w:rsidRPr="008A6A6D">
        <w:rPr>
          <w:rFonts w:eastAsia="Times New Roman"/>
          <w:b/>
          <w:sz w:val="20"/>
          <w:lang w:eastAsia="sl-SI"/>
        </w:rPr>
        <w:t xml:space="preserve">Vzorec garancije za dobro izvedbo pogodbenih obveznosti </w:t>
      </w:r>
    </w:p>
    <w:p w14:paraId="7D692913" w14:textId="77777777" w:rsidR="008A6A6D" w:rsidRPr="008A6A6D" w:rsidRDefault="008A6A6D" w:rsidP="008A6A6D">
      <w:pPr>
        <w:widowControl w:val="0"/>
        <w:numPr>
          <w:ilvl w:val="0"/>
          <w:numId w:val="42"/>
        </w:numPr>
        <w:autoSpaceDE w:val="0"/>
        <w:autoSpaceDN w:val="0"/>
        <w:adjustRightInd w:val="0"/>
        <w:spacing w:line="240" w:lineRule="auto"/>
        <w:jc w:val="both"/>
        <w:rPr>
          <w:rFonts w:eastAsia="Times New Roman"/>
          <w:sz w:val="20"/>
          <w:lang w:eastAsia="sl-SI"/>
        </w:rPr>
      </w:pPr>
      <w:r w:rsidRPr="008A6A6D">
        <w:rPr>
          <w:rFonts w:eastAsia="Times New Roman"/>
          <w:sz w:val="20"/>
          <w:lang w:eastAsia="sl-SI"/>
        </w:rPr>
        <w:t>Naziv banke oz. zavarovalnice</w:t>
      </w:r>
    </w:p>
    <w:p w14:paraId="7949C14C" w14:textId="77777777" w:rsidR="008A6A6D" w:rsidRPr="008A6A6D" w:rsidRDefault="008A6A6D" w:rsidP="008A6A6D">
      <w:pPr>
        <w:widowControl w:val="0"/>
        <w:numPr>
          <w:ilvl w:val="0"/>
          <w:numId w:val="42"/>
        </w:numPr>
        <w:autoSpaceDE w:val="0"/>
        <w:autoSpaceDN w:val="0"/>
        <w:adjustRightInd w:val="0"/>
        <w:spacing w:line="240" w:lineRule="auto"/>
        <w:jc w:val="both"/>
        <w:rPr>
          <w:rFonts w:eastAsia="Times New Roman"/>
          <w:sz w:val="20"/>
          <w:lang w:eastAsia="sl-SI"/>
        </w:rPr>
      </w:pPr>
      <w:r w:rsidRPr="008A6A6D">
        <w:rPr>
          <w:rFonts w:eastAsia="Times New Roman"/>
          <w:sz w:val="20"/>
          <w:lang w:eastAsia="sl-SI"/>
        </w:rPr>
        <w:t>Kraj in datum</w:t>
      </w:r>
    </w:p>
    <w:p w14:paraId="3E6A6562" w14:textId="77777777" w:rsidR="008A6A6D" w:rsidRPr="008A6A6D" w:rsidRDefault="008A6A6D" w:rsidP="008A6A6D">
      <w:pPr>
        <w:widowControl w:val="0"/>
        <w:numPr>
          <w:ilvl w:val="0"/>
          <w:numId w:val="42"/>
        </w:numPr>
        <w:autoSpaceDE w:val="0"/>
        <w:autoSpaceDN w:val="0"/>
        <w:adjustRightInd w:val="0"/>
        <w:spacing w:line="240" w:lineRule="auto"/>
        <w:jc w:val="both"/>
        <w:rPr>
          <w:rFonts w:eastAsia="Times New Roman"/>
          <w:sz w:val="20"/>
          <w:lang w:eastAsia="sl-SI"/>
        </w:rPr>
      </w:pPr>
      <w:r w:rsidRPr="008A6A6D">
        <w:rPr>
          <w:rFonts w:eastAsia="Times New Roman"/>
          <w:sz w:val="20"/>
          <w:lang w:eastAsia="sl-SI"/>
        </w:rPr>
        <w:t>Upravičenec:</w:t>
      </w:r>
    </w:p>
    <w:p w14:paraId="12C03114" w14:textId="77777777" w:rsidR="008A6A6D" w:rsidRPr="008A6A6D" w:rsidRDefault="008A6A6D" w:rsidP="008A6A6D">
      <w:pPr>
        <w:spacing w:line="240" w:lineRule="auto"/>
        <w:jc w:val="both"/>
        <w:rPr>
          <w:rFonts w:eastAsia="Times New Roman"/>
          <w:sz w:val="20"/>
          <w:lang w:eastAsia="sl-SI"/>
        </w:rPr>
      </w:pPr>
    </w:p>
    <w:p w14:paraId="722782E3" w14:textId="77777777" w:rsidR="008A6A6D" w:rsidRPr="008A6A6D" w:rsidRDefault="008A6A6D" w:rsidP="008A6A6D">
      <w:pPr>
        <w:spacing w:line="240" w:lineRule="auto"/>
        <w:jc w:val="both"/>
        <w:rPr>
          <w:rFonts w:eastAsia="Times New Roman"/>
          <w:sz w:val="20"/>
          <w:lang w:eastAsia="sl-SI"/>
        </w:rPr>
      </w:pPr>
      <w:r w:rsidRPr="008A6A6D">
        <w:rPr>
          <w:rFonts w:eastAsia="Times New Roman"/>
          <w:sz w:val="20"/>
          <w:lang w:eastAsia="sl-SI"/>
        </w:rPr>
        <w:t>Garancija št.:______________________________________</w:t>
      </w:r>
    </w:p>
    <w:p w14:paraId="70D52843" w14:textId="77777777" w:rsidR="008A6A6D" w:rsidRPr="008A6A6D" w:rsidRDefault="008A6A6D" w:rsidP="008A6A6D">
      <w:pPr>
        <w:shd w:val="clear" w:color="auto" w:fill="FFFFFF"/>
        <w:tabs>
          <w:tab w:val="left" w:leader="dot" w:pos="3610"/>
        </w:tabs>
        <w:spacing w:before="221" w:line="221" w:lineRule="exact"/>
        <w:ind w:left="10"/>
        <w:jc w:val="both"/>
        <w:rPr>
          <w:rFonts w:eastAsia="Times New Roman"/>
          <w:sz w:val="20"/>
          <w:lang w:eastAsia="sl-SI"/>
        </w:rPr>
      </w:pPr>
      <w:r w:rsidRPr="008A6A6D">
        <w:rPr>
          <w:rFonts w:eastAsia="Times New Roman"/>
          <w:sz w:val="20"/>
          <w:lang w:eastAsia="sl-SI"/>
        </w:rPr>
        <w:t>V skladu s pogodbo</w:t>
      </w:r>
      <w:r w:rsidRPr="008A6A6D">
        <w:rPr>
          <w:rFonts w:eastAsia="Times New Roman"/>
          <w:sz w:val="20"/>
          <w:lang w:eastAsia="sl-SI"/>
        </w:rPr>
        <w:tab/>
      </w:r>
      <w:r w:rsidRPr="008A6A6D">
        <w:rPr>
          <w:rFonts w:eastAsia="Times New Roman"/>
          <w:spacing w:val="-1"/>
          <w:sz w:val="20"/>
          <w:lang w:eastAsia="sl-SI"/>
        </w:rPr>
        <w:t>(naziv pogodbe, številka pogodbe, datum), sklenjene med</w:t>
      </w:r>
    </w:p>
    <w:p w14:paraId="3C767E76" w14:textId="77777777" w:rsidR="008A6A6D" w:rsidRPr="008A6A6D" w:rsidRDefault="008A6A6D" w:rsidP="008A6A6D">
      <w:pPr>
        <w:shd w:val="clear" w:color="auto" w:fill="FFFFFF"/>
        <w:tabs>
          <w:tab w:val="left" w:leader="dot" w:pos="8256"/>
        </w:tabs>
        <w:spacing w:line="221" w:lineRule="exact"/>
        <w:ind w:left="29"/>
        <w:jc w:val="both"/>
        <w:rPr>
          <w:rFonts w:eastAsia="Times New Roman"/>
          <w:sz w:val="20"/>
          <w:lang w:eastAsia="sl-SI"/>
        </w:rPr>
      </w:pPr>
      <w:r w:rsidRPr="008A6A6D">
        <w:rPr>
          <w:rFonts w:eastAsia="Times New Roman"/>
          <w:spacing w:val="-1"/>
          <w:sz w:val="20"/>
          <w:lang w:eastAsia="sl-SI"/>
        </w:rPr>
        <w:t xml:space="preserve">upravičencem      (naziv      naročnika      javnega      naročila)      </w:t>
      </w:r>
      <w:r w:rsidRPr="008A6A6D">
        <w:rPr>
          <w:rFonts w:eastAsia="Times New Roman"/>
          <w:sz w:val="20"/>
          <w:lang w:eastAsia="sl-SI"/>
        </w:rPr>
        <w:tab/>
        <w:t xml:space="preserve">      </w:t>
      </w:r>
      <w:r w:rsidRPr="008A6A6D">
        <w:rPr>
          <w:rFonts w:eastAsia="Times New Roman"/>
          <w:spacing w:val="-15"/>
          <w:sz w:val="20"/>
          <w:lang w:eastAsia="sl-SI"/>
        </w:rPr>
        <w:t>in</w:t>
      </w:r>
    </w:p>
    <w:p w14:paraId="28DE52E7" w14:textId="77777777" w:rsidR="008A6A6D" w:rsidRPr="008A6A6D" w:rsidRDefault="008A6A6D" w:rsidP="008A6A6D">
      <w:pPr>
        <w:shd w:val="clear" w:color="auto" w:fill="FFFFFF"/>
        <w:tabs>
          <w:tab w:val="left" w:leader="dot" w:pos="3058"/>
          <w:tab w:val="left" w:leader="dot" w:pos="7992"/>
        </w:tabs>
        <w:spacing w:line="221" w:lineRule="exact"/>
        <w:ind w:left="29"/>
        <w:jc w:val="both"/>
        <w:rPr>
          <w:rFonts w:eastAsia="Times New Roman"/>
          <w:sz w:val="20"/>
          <w:lang w:eastAsia="sl-SI"/>
        </w:rPr>
      </w:pPr>
      <w:r w:rsidRPr="008A6A6D">
        <w:rPr>
          <w:rFonts w:eastAsia="Times New Roman"/>
          <w:sz w:val="20"/>
          <w:lang w:eastAsia="sl-SI"/>
        </w:rPr>
        <w:tab/>
        <w:t xml:space="preserve">   </w:t>
      </w:r>
      <w:r w:rsidRPr="008A6A6D">
        <w:rPr>
          <w:rFonts w:eastAsia="Times New Roman"/>
          <w:spacing w:val="-2"/>
          <w:sz w:val="20"/>
          <w:lang w:eastAsia="sl-SI"/>
        </w:rPr>
        <w:t>(naziv   izvajalca)   za   izvedbo   ………..</w:t>
      </w:r>
      <w:r w:rsidRPr="008A6A6D">
        <w:rPr>
          <w:rFonts w:eastAsia="Times New Roman"/>
          <w:sz w:val="20"/>
          <w:lang w:eastAsia="sl-SI"/>
        </w:rPr>
        <w:tab/>
      </w:r>
      <w:r w:rsidRPr="008A6A6D">
        <w:rPr>
          <w:rFonts w:eastAsia="Times New Roman"/>
          <w:spacing w:val="-6"/>
          <w:sz w:val="20"/>
          <w:lang w:eastAsia="sl-SI"/>
        </w:rPr>
        <w:t>(predmet</w:t>
      </w:r>
    </w:p>
    <w:p w14:paraId="741F402E" w14:textId="77777777" w:rsidR="008A6A6D" w:rsidRPr="008A6A6D" w:rsidRDefault="008A6A6D" w:rsidP="008A6A6D">
      <w:pPr>
        <w:shd w:val="clear" w:color="auto" w:fill="FFFFFF"/>
        <w:tabs>
          <w:tab w:val="left" w:leader="dot" w:pos="3298"/>
        </w:tabs>
        <w:spacing w:line="221" w:lineRule="exact"/>
        <w:ind w:left="29"/>
        <w:jc w:val="both"/>
        <w:rPr>
          <w:rFonts w:eastAsia="Times New Roman"/>
          <w:sz w:val="20"/>
          <w:lang w:eastAsia="sl-SI"/>
        </w:rPr>
      </w:pPr>
      <w:r w:rsidRPr="008A6A6D">
        <w:rPr>
          <w:rFonts w:eastAsia="Times New Roman"/>
          <w:spacing w:val="-5"/>
          <w:sz w:val="20"/>
          <w:lang w:eastAsia="sl-SI"/>
        </w:rPr>
        <w:t xml:space="preserve">pogodbe) v vrednosti </w:t>
      </w:r>
      <w:r w:rsidRPr="008A6A6D">
        <w:rPr>
          <w:rFonts w:eastAsia="Times New Roman"/>
          <w:sz w:val="20"/>
          <w:lang w:eastAsia="sl-SI"/>
        </w:rPr>
        <w:t>10% pogodbene vrednosti z DDV</w:t>
      </w:r>
      <w:r w:rsidRPr="008A6A6D">
        <w:rPr>
          <w:rFonts w:eastAsia="Times New Roman"/>
          <w:spacing w:val="-2"/>
          <w:sz w:val="20"/>
          <w:lang w:eastAsia="sl-SI"/>
        </w:rPr>
        <w:t>, je izvajalec dolžan opraviti naslednje storitve:</w:t>
      </w:r>
    </w:p>
    <w:p w14:paraId="6DEE23DD" w14:textId="77777777" w:rsidR="008A6A6D" w:rsidRPr="008A6A6D" w:rsidRDefault="008A6A6D" w:rsidP="008A6A6D">
      <w:pPr>
        <w:shd w:val="clear" w:color="auto" w:fill="FFFFFF"/>
        <w:tabs>
          <w:tab w:val="left" w:leader="dot" w:pos="1919"/>
        </w:tabs>
        <w:spacing w:before="191" w:line="198" w:lineRule="exact"/>
        <w:ind w:left="25"/>
        <w:jc w:val="both"/>
        <w:rPr>
          <w:rFonts w:eastAsia="Times New Roman"/>
          <w:sz w:val="20"/>
          <w:lang w:eastAsia="sl-SI"/>
        </w:rPr>
      </w:pPr>
      <w:r w:rsidRPr="008A6A6D">
        <w:rPr>
          <w:rFonts w:eastAsia="Times New Roman"/>
          <w:sz w:val="20"/>
          <w:lang w:eastAsia="sl-SI"/>
        </w:rPr>
        <w:t>1.________________________________</w:t>
      </w:r>
    </w:p>
    <w:p w14:paraId="63E2B890" w14:textId="77777777" w:rsidR="008A6A6D" w:rsidRPr="008A6A6D" w:rsidRDefault="008A6A6D" w:rsidP="008A6A6D">
      <w:pPr>
        <w:shd w:val="clear" w:color="auto" w:fill="FFFFFF"/>
        <w:tabs>
          <w:tab w:val="left" w:leader="dot" w:pos="1919"/>
        </w:tabs>
        <w:spacing w:before="4" w:line="198" w:lineRule="exact"/>
        <w:ind w:left="11"/>
        <w:jc w:val="both"/>
        <w:rPr>
          <w:rFonts w:eastAsia="Times New Roman"/>
          <w:sz w:val="20"/>
          <w:lang w:eastAsia="sl-SI"/>
        </w:rPr>
      </w:pPr>
      <w:r w:rsidRPr="008A6A6D">
        <w:rPr>
          <w:rFonts w:eastAsia="Times New Roman"/>
          <w:sz w:val="20"/>
          <w:lang w:eastAsia="sl-SI"/>
        </w:rPr>
        <w:t>2.________________________________</w:t>
      </w:r>
    </w:p>
    <w:p w14:paraId="0BCF6015" w14:textId="77777777" w:rsidR="008A6A6D" w:rsidRPr="008A6A6D" w:rsidRDefault="008A6A6D" w:rsidP="008A6A6D">
      <w:pPr>
        <w:shd w:val="clear" w:color="auto" w:fill="FFFFFF"/>
        <w:tabs>
          <w:tab w:val="left" w:leader="dot" w:pos="1919"/>
        </w:tabs>
        <w:spacing w:line="198" w:lineRule="exact"/>
        <w:ind w:left="14"/>
        <w:jc w:val="both"/>
        <w:rPr>
          <w:rFonts w:eastAsia="Times New Roman"/>
          <w:sz w:val="20"/>
          <w:lang w:eastAsia="sl-SI"/>
        </w:rPr>
      </w:pPr>
      <w:r w:rsidRPr="008A6A6D">
        <w:rPr>
          <w:rFonts w:eastAsia="Times New Roman"/>
          <w:sz w:val="20"/>
          <w:lang w:eastAsia="sl-SI"/>
        </w:rPr>
        <w:t xml:space="preserve">3.________________________________ </w:t>
      </w:r>
    </w:p>
    <w:p w14:paraId="2DA5AB18" w14:textId="77777777" w:rsidR="008A6A6D" w:rsidRPr="008A6A6D" w:rsidRDefault="008A6A6D" w:rsidP="008A6A6D">
      <w:pPr>
        <w:shd w:val="clear" w:color="auto" w:fill="FFFFFF"/>
        <w:tabs>
          <w:tab w:val="left" w:leader="dot" w:pos="3682"/>
          <w:tab w:val="left" w:leader="dot" w:pos="7147"/>
        </w:tabs>
        <w:spacing w:line="221" w:lineRule="exact"/>
        <w:ind w:left="19"/>
        <w:jc w:val="both"/>
        <w:rPr>
          <w:rFonts w:eastAsia="Times New Roman"/>
          <w:sz w:val="20"/>
          <w:lang w:eastAsia="sl-SI"/>
        </w:rPr>
      </w:pPr>
      <w:r w:rsidRPr="008A6A6D">
        <w:rPr>
          <w:rFonts w:eastAsia="Times New Roman"/>
          <w:spacing w:val="-5"/>
          <w:sz w:val="20"/>
          <w:lang w:eastAsia="sl-SI"/>
        </w:rPr>
        <w:t>v skupni vrednosti</w:t>
      </w:r>
      <w:r w:rsidRPr="008A6A6D">
        <w:rPr>
          <w:rFonts w:eastAsia="Times New Roman"/>
          <w:sz w:val="20"/>
          <w:lang w:eastAsia="sl-SI"/>
        </w:rPr>
        <w:tab/>
      </w:r>
      <w:r w:rsidRPr="008A6A6D">
        <w:rPr>
          <w:rFonts w:eastAsia="Times New Roman"/>
          <w:spacing w:val="-4"/>
          <w:sz w:val="20"/>
          <w:lang w:eastAsia="sl-SI"/>
        </w:rPr>
        <w:t>EUR (z besedo</w:t>
      </w:r>
      <w:r w:rsidRPr="008A6A6D">
        <w:rPr>
          <w:rFonts w:eastAsia="Times New Roman"/>
          <w:sz w:val="20"/>
          <w:lang w:eastAsia="sl-SI"/>
        </w:rPr>
        <w:tab/>
      </w:r>
      <w:r w:rsidRPr="008A6A6D">
        <w:rPr>
          <w:rFonts w:eastAsia="Times New Roman"/>
          <w:spacing w:val="-13"/>
          <w:sz w:val="20"/>
          <w:lang w:eastAsia="sl-SI"/>
        </w:rPr>
        <w:t>),</w:t>
      </w:r>
    </w:p>
    <w:p w14:paraId="47A18AAA" w14:textId="77777777" w:rsidR="008A6A6D" w:rsidRPr="008A6A6D" w:rsidRDefault="008A6A6D" w:rsidP="008A6A6D">
      <w:pPr>
        <w:shd w:val="clear" w:color="auto" w:fill="FFFFFF"/>
        <w:tabs>
          <w:tab w:val="left" w:leader="dot" w:pos="1426"/>
        </w:tabs>
        <w:spacing w:before="216" w:line="240" w:lineRule="auto"/>
        <w:ind w:left="14"/>
        <w:jc w:val="both"/>
        <w:rPr>
          <w:rFonts w:eastAsia="Times New Roman"/>
          <w:sz w:val="20"/>
          <w:lang w:eastAsia="sl-SI"/>
        </w:rPr>
      </w:pPr>
      <w:r w:rsidRPr="008A6A6D">
        <w:rPr>
          <w:rFonts w:eastAsia="Times New Roman"/>
          <w:spacing w:val="-6"/>
          <w:sz w:val="20"/>
          <w:lang w:eastAsia="sl-SI"/>
        </w:rPr>
        <w:t>v roku</w:t>
      </w:r>
      <w:r w:rsidRPr="008A6A6D">
        <w:rPr>
          <w:rFonts w:eastAsia="Times New Roman"/>
          <w:sz w:val="20"/>
          <w:lang w:eastAsia="sl-SI"/>
        </w:rPr>
        <w:tab/>
      </w:r>
      <w:r w:rsidRPr="008A6A6D">
        <w:rPr>
          <w:rFonts w:eastAsia="Times New Roman"/>
          <w:spacing w:val="-3"/>
          <w:sz w:val="20"/>
          <w:lang w:eastAsia="sl-SI"/>
        </w:rPr>
        <w:t>(datum, dni, mesecev) v količini in kvaliteti, opredeljeni v citirani pogodbi.</w:t>
      </w:r>
    </w:p>
    <w:p w14:paraId="1F895B36" w14:textId="0BCDB32C" w:rsidR="008A6A6D" w:rsidRPr="008A6A6D" w:rsidRDefault="008A6A6D" w:rsidP="008A6A6D">
      <w:pPr>
        <w:shd w:val="clear" w:color="auto" w:fill="FFFFFF"/>
        <w:spacing w:before="211" w:line="240" w:lineRule="auto"/>
        <w:ind w:left="24"/>
        <w:jc w:val="both"/>
        <w:rPr>
          <w:rFonts w:eastAsia="Times New Roman"/>
          <w:sz w:val="20"/>
          <w:lang w:eastAsia="sl-SI"/>
        </w:rPr>
      </w:pPr>
      <w:r w:rsidRPr="008A6A6D">
        <w:rPr>
          <w:rFonts w:eastAsia="Times New Roman"/>
          <w:spacing w:val="-4"/>
          <w:sz w:val="20"/>
          <w:lang w:eastAsia="sl-SI"/>
        </w:rPr>
        <w:t>Na zahtevo izvajalca se s to garancijo nepreklicno in brezpogojno obvezujemo, da bomo v 15 dneh po</w:t>
      </w:r>
      <w:r>
        <w:rPr>
          <w:rFonts w:eastAsia="Times New Roman"/>
          <w:sz w:val="20"/>
          <w:lang w:eastAsia="sl-SI"/>
        </w:rPr>
        <w:t xml:space="preserve"> </w:t>
      </w:r>
      <w:r w:rsidRPr="008A6A6D">
        <w:rPr>
          <w:rFonts w:eastAsia="Times New Roman"/>
          <w:spacing w:val="-3"/>
          <w:sz w:val="20"/>
          <w:lang w:eastAsia="sl-SI"/>
        </w:rPr>
        <w:t>prejemu vašega prvega pisnega zahtevka plačal  (10% pogodbene vrednosti z DDV) EUR , če izvajalec svoje pogodbene</w:t>
      </w:r>
      <w:r w:rsidRPr="008A6A6D">
        <w:rPr>
          <w:rFonts w:eastAsia="Times New Roman"/>
          <w:sz w:val="20"/>
          <w:lang w:eastAsia="sl-SI"/>
        </w:rPr>
        <w:t xml:space="preserve"> </w:t>
      </w:r>
      <w:r w:rsidRPr="008A6A6D">
        <w:rPr>
          <w:rFonts w:eastAsia="Times New Roman"/>
          <w:spacing w:val="-3"/>
          <w:sz w:val="20"/>
          <w:lang w:eastAsia="sl-SI"/>
        </w:rPr>
        <w:t xml:space="preserve">obveznosti ne bo izpolnil v dogovorjeni kvaliteti, količini in rokih, opredeljeni v zgoraj citirani pogodbi. </w:t>
      </w:r>
    </w:p>
    <w:p w14:paraId="737CF8BC" w14:textId="77777777" w:rsidR="008A6A6D" w:rsidRPr="008A6A6D" w:rsidRDefault="008A6A6D" w:rsidP="008A6A6D">
      <w:pPr>
        <w:shd w:val="clear" w:color="auto" w:fill="FFFFFF"/>
        <w:spacing w:before="226" w:line="216" w:lineRule="exact"/>
        <w:ind w:left="10" w:right="14"/>
        <w:jc w:val="both"/>
        <w:rPr>
          <w:rFonts w:eastAsia="Times New Roman"/>
          <w:sz w:val="20"/>
          <w:lang w:eastAsia="sl-SI"/>
        </w:rPr>
      </w:pPr>
      <w:r w:rsidRPr="008A6A6D">
        <w:rPr>
          <w:rFonts w:eastAsia="Times New Roman"/>
          <w:spacing w:val="-2"/>
          <w:sz w:val="20"/>
          <w:lang w:eastAsia="sl-SI"/>
        </w:rPr>
        <w:t xml:space="preserve">Naša obveza velja tudi v primeru delne izpolnitve pogodbene obveznosti, če opravljena storitev tudi </w:t>
      </w:r>
      <w:r w:rsidRPr="008A6A6D">
        <w:rPr>
          <w:rFonts w:eastAsia="Times New Roman"/>
          <w:spacing w:val="-4"/>
          <w:sz w:val="20"/>
          <w:lang w:eastAsia="sl-SI"/>
        </w:rPr>
        <w:t>delno ne zadostuje pogodbenim zahtevam.</w:t>
      </w:r>
    </w:p>
    <w:p w14:paraId="1C5F4780" w14:textId="77777777" w:rsidR="008A6A6D" w:rsidRPr="008A6A6D" w:rsidRDefault="008A6A6D" w:rsidP="008A6A6D">
      <w:pPr>
        <w:shd w:val="clear" w:color="auto" w:fill="FFFFFF"/>
        <w:spacing w:before="226" w:line="216" w:lineRule="exact"/>
        <w:ind w:left="10"/>
        <w:jc w:val="both"/>
        <w:rPr>
          <w:rFonts w:eastAsia="Times New Roman"/>
          <w:sz w:val="20"/>
          <w:lang w:eastAsia="sl-SI"/>
        </w:rPr>
      </w:pPr>
      <w:r w:rsidRPr="008A6A6D">
        <w:rPr>
          <w:rFonts w:eastAsia="Times New Roman"/>
          <w:spacing w:val="-3"/>
          <w:sz w:val="20"/>
          <w:lang w:eastAsia="sl-SI"/>
        </w:rPr>
        <w:t>Zahtevek za unovčitev garancije mora biti predložen banki oz. zavarovalnici in mora vsebovati:</w:t>
      </w:r>
    </w:p>
    <w:p w14:paraId="0E46AF14" w14:textId="77777777" w:rsidR="008A6A6D" w:rsidRPr="008A6A6D" w:rsidRDefault="008A6A6D" w:rsidP="008A6A6D">
      <w:pPr>
        <w:widowControl w:val="0"/>
        <w:numPr>
          <w:ilvl w:val="0"/>
          <w:numId w:val="43"/>
        </w:numPr>
        <w:shd w:val="clear" w:color="auto" w:fill="FFFFFF"/>
        <w:tabs>
          <w:tab w:val="left" w:pos="221"/>
        </w:tabs>
        <w:autoSpaceDE w:val="0"/>
        <w:autoSpaceDN w:val="0"/>
        <w:adjustRightInd w:val="0"/>
        <w:spacing w:before="5" w:line="216" w:lineRule="exact"/>
        <w:jc w:val="both"/>
        <w:rPr>
          <w:rFonts w:eastAsia="Times New Roman"/>
          <w:spacing w:val="-21"/>
          <w:sz w:val="20"/>
          <w:lang w:eastAsia="sl-SI"/>
        </w:rPr>
      </w:pPr>
      <w:r w:rsidRPr="008A6A6D">
        <w:rPr>
          <w:rFonts w:eastAsia="Times New Roman"/>
          <w:spacing w:val="-3"/>
          <w:sz w:val="20"/>
          <w:lang w:eastAsia="sl-SI"/>
        </w:rPr>
        <w:t>originalno pismo za unovčenje garancije v skladu z zgornjim odstavkom in</w:t>
      </w:r>
    </w:p>
    <w:p w14:paraId="48B740DF" w14:textId="77777777" w:rsidR="008A6A6D" w:rsidRPr="008A6A6D" w:rsidRDefault="008A6A6D" w:rsidP="008A6A6D">
      <w:pPr>
        <w:widowControl w:val="0"/>
        <w:numPr>
          <w:ilvl w:val="0"/>
          <w:numId w:val="43"/>
        </w:numPr>
        <w:shd w:val="clear" w:color="auto" w:fill="FFFFFF"/>
        <w:tabs>
          <w:tab w:val="left" w:pos="221"/>
        </w:tabs>
        <w:autoSpaceDE w:val="0"/>
        <w:autoSpaceDN w:val="0"/>
        <w:adjustRightInd w:val="0"/>
        <w:spacing w:before="5" w:line="216" w:lineRule="exact"/>
        <w:jc w:val="both"/>
        <w:rPr>
          <w:rFonts w:eastAsia="Times New Roman"/>
          <w:spacing w:val="-15"/>
          <w:sz w:val="20"/>
          <w:lang w:eastAsia="sl-SI"/>
        </w:rPr>
      </w:pPr>
      <w:r w:rsidRPr="008A6A6D">
        <w:rPr>
          <w:rFonts w:eastAsia="Times New Roman"/>
          <w:spacing w:val="-3"/>
          <w:sz w:val="20"/>
          <w:lang w:eastAsia="sl-SI"/>
        </w:rPr>
        <w:t xml:space="preserve">predloženo izjavo Uprave RS za javna plačila, da so zahtevek za unovčenje podpisale osebe, ki so </w:t>
      </w:r>
      <w:r w:rsidRPr="008A6A6D">
        <w:rPr>
          <w:rFonts w:eastAsia="Times New Roman"/>
          <w:spacing w:val="-4"/>
          <w:sz w:val="20"/>
          <w:lang w:eastAsia="sl-SI"/>
        </w:rPr>
        <w:t>pooblaščene za zastopanje in</w:t>
      </w:r>
    </w:p>
    <w:p w14:paraId="3940841A" w14:textId="77777777" w:rsidR="008A6A6D" w:rsidRPr="008A6A6D" w:rsidRDefault="008A6A6D" w:rsidP="008A6A6D">
      <w:pPr>
        <w:widowControl w:val="0"/>
        <w:numPr>
          <w:ilvl w:val="0"/>
          <w:numId w:val="43"/>
        </w:numPr>
        <w:shd w:val="clear" w:color="auto" w:fill="FFFFFF"/>
        <w:tabs>
          <w:tab w:val="left" w:pos="221"/>
          <w:tab w:val="left" w:leader="dot" w:pos="2486"/>
          <w:tab w:val="left" w:leader="dot" w:pos="3082"/>
        </w:tabs>
        <w:autoSpaceDE w:val="0"/>
        <w:autoSpaceDN w:val="0"/>
        <w:adjustRightInd w:val="0"/>
        <w:spacing w:before="5" w:line="216" w:lineRule="exact"/>
        <w:jc w:val="both"/>
        <w:rPr>
          <w:rFonts w:eastAsia="Times New Roman"/>
          <w:spacing w:val="-19"/>
          <w:sz w:val="20"/>
          <w:lang w:eastAsia="sl-SI"/>
        </w:rPr>
      </w:pPr>
      <w:r w:rsidRPr="008A6A6D">
        <w:rPr>
          <w:rFonts w:eastAsia="Times New Roman"/>
          <w:spacing w:val="-5"/>
          <w:sz w:val="20"/>
          <w:lang w:eastAsia="sl-SI"/>
        </w:rPr>
        <w:t>original Garancije št</w:t>
      </w:r>
      <w:r w:rsidRPr="008A6A6D">
        <w:rPr>
          <w:rFonts w:eastAsia="Times New Roman"/>
          <w:sz w:val="20"/>
          <w:lang w:eastAsia="sl-SI"/>
        </w:rPr>
        <w:tab/>
        <w:t>/</w:t>
      </w:r>
      <w:r w:rsidRPr="008A6A6D">
        <w:rPr>
          <w:rFonts w:eastAsia="Times New Roman"/>
          <w:sz w:val="20"/>
          <w:lang w:eastAsia="sl-SI"/>
        </w:rPr>
        <w:tab/>
      </w:r>
    </w:p>
    <w:p w14:paraId="7B18B228" w14:textId="77777777" w:rsidR="008A6A6D" w:rsidRPr="008A6A6D" w:rsidRDefault="008A6A6D" w:rsidP="008A6A6D">
      <w:pPr>
        <w:shd w:val="clear" w:color="auto" w:fill="FFFFFF"/>
        <w:spacing w:before="211" w:line="240" w:lineRule="auto"/>
        <w:jc w:val="both"/>
        <w:rPr>
          <w:rFonts w:eastAsia="Times New Roman"/>
          <w:sz w:val="20"/>
          <w:lang w:eastAsia="sl-SI"/>
        </w:rPr>
      </w:pPr>
      <w:r w:rsidRPr="008A6A6D">
        <w:rPr>
          <w:rFonts w:eastAsia="Times New Roman"/>
          <w:spacing w:val="-3"/>
          <w:sz w:val="20"/>
          <w:lang w:eastAsia="sl-SI"/>
        </w:rPr>
        <w:t>Ta garancija se znižuje za vsak, po tej garanciji unovčeni znesek.</w:t>
      </w:r>
    </w:p>
    <w:p w14:paraId="7D77AB21" w14:textId="639F2A61" w:rsidR="008A6A6D" w:rsidRPr="008A6A6D" w:rsidRDefault="008A6A6D" w:rsidP="008A6A6D">
      <w:pPr>
        <w:shd w:val="clear" w:color="auto" w:fill="FFFFFF"/>
        <w:tabs>
          <w:tab w:val="left" w:leader="dot" w:pos="4546"/>
        </w:tabs>
        <w:spacing w:before="206" w:line="240" w:lineRule="auto"/>
        <w:jc w:val="both"/>
        <w:rPr>
          <w:rFonts w:eastAsia="Times New Roman"/>
          <w:sz w:val="20"/>
          <w:lang w:eastAsia="sl-SI"/>
        </w:rPr>
      </w:pPr>
      <w:r w:rsidRPr="008A6A6D">
        <w:rPr>
          <w:rFonts w:eastAsia="Times New Roman"/>
          <w:spacing w:val="-1"/>
          <w:sz w:val="20"/>
          <w:lang w:eastAsia="sl-SI"/>
        </w:rPr>
        <w:t xml:space="preserve">Ta garancija velja </w:t>
      </w:r>
      <w:r w:rsidRPr="008A6A6D">
        <w:rPr>
          <w:rFonts w:eastAsia="Times New Roman"/>
          <w:sz w:val="20"/>
          <w:lang w:eastAsia="sl-SI"/>
        </w:rPr>
        <w:t xml:space="preserve">še 30 dni po preteku roka za dokončno izvedbo posla. </w:t>
      </w:r>
      <w:r w:rsidRPr="008A6A6D">
        <w:rPr>
          <w:rFonts w:eastAsia="Times New Roman"/>
          <w:spacing w:val="-1"/>
          <w:sz w:val="20"/>
          <w:lang w:eastAsia="sl-SI"/>
        </w:rPr>
        <w:t xml:space="preserve">Po preteku navedenega roka garancija ne velja </w:t>
      </w:r>
      <w:r w:rsidRPr="008A6A6D">
        <w:rPr>
          <w:rFonts w:eastAsia="Times New Roman"/>
          <w:spacing w:val="-3"/>
          <w:sz w:val="20"/>
          <w:lang w:eastAsia="sl-SI"/>
        </w:rPr>
        <w:t>več in naša obveznost avtomatično ugasne, ne glede na to, ali je garancija vrnjena.</w:t>
      </w:r>
    </w:p>
    <w:p w14:paraId="72ED01E7" w14:textId="77777777" w:rsidR="008A6A6D" w:rsidRPr="008A6A6D" w:rsidRDefault="008A6A6D" w:rsidP="008A6A6D">
      <w:pPr>
        <w:shd w:val="clear" w:color="auto" w:fill="FFFFFF"/>
        <w:spacing w:before="206" w:line="221" w:lineRule="exact"/>
        <w:ind w:right="14"/>
        <w:jc w:val="both"/>
        <w:rPr>
          <w:rFonts w:eastAsia="Times New Roman"/>
          <w:sz w:val="20"/>
          <w:lang w:eastAsia="sl-SI"/>
        </w:rPr>
      </w:pPr>
      <w:r w:rsidRPr="008A6A6D">
        <w:rPr>
          <w:rFonts w:eastAsia="Times New Roman"/>
          <w:color w:val="000000"/>
          <w:spacing w:val="1"/>
          <w:sz w:val="20"/>
          <w:lang w:eastAsia="sl-SI"/>
        </w:rPr>
        <w:t xml:space="preserve">Če se bo naročnik kadarkoli v času veljavnosti te garancije strinjal, da se prodajalcu (izvajalcu) </w:t>
      </w:r>
      <w:r w:rsidRPr="008A6A6D">
        <w:rPr>
          <w:rFonts w:eastAsia="Times New Roman"/>
          <w:color w:val="000000"/>
          <w:spacing w:val="2"/>
          <w:sz w:val="20"/>
          <w:lang w:eastAsia="sl-SI"/>
        </w:rPr>
        <w:t xml:space="preserve">podaljša pogodbeni rok ali v primeru, da prodajalec (izvajalec) ni uspel izpolniti pogodbenih </w:t>
      </w:r>
      <w:r w:rsidRPr="008A6A6D">
        <w:rPr>
          <w:rFonts w:eastAsia="Times New Roman"/>
          <w:color w:val="000000"/>
          <w:spacing w:val="-4"/>
          <w:sz w:val="20"/>
          <w:lang w:eastAsia="sl-SI"/>
        </w:rPr>
        <w:t>obveznosti, se lahko naročnik garancije oziroma prodajalec/izvajalec in banka sporazumno dogovorita za podaljšanje garancije.</w:t>
      </w:r>
    </w:p>
    <w:p w14:paraId="096EF0EF" w14:textId="77777777" w:rsidR="008A6A6D" w:rsidRPr="008A6A6D" w:rsidRDefault="008A6A6D" w:rsidP="008A6A6D">
      <w:pPr>
        <w:shd w:val="clear" w:color="auto" w:fill="FFFFFF"/>
        <w:spacing w:before="211" w:line="240" w:lineRule="auto"/>
        <w:jc w:val="both"/>
        <w:rPr>
          <w:rFonts w:eastAsia="Times New Roman"/>
          <w:sz w:val="20"/>
          <w:lang w:eastAsia="sl-SI"/>
        </w:rPr>
      </w:pPr>
      <w:r w:rsidRPr="008A6A6D">
        <w:rPr>
          <w:rFonts w:eastAsia="Times New Roman"/>
          <w:color w:val="000000"/>
          <w:spacing w:val="-4"/>
          <w:sz w:val="20"/>
          <w:lang w:eastAsia="sl-SI"/>
        </w:rPr>
        <w:t>Ta garancija ni prenosljiva.</w:t>
      </w:r>
    </w:p>
    <w:p w14:paraId="001DB79A" w14:textId="77777777" w:rsidR="008A6A6D" w:rsidRPr="008A6A6D" w:rsidRDefault="008A6A6D" w:rsidP="008A6A6D">
      <w:pPr>
        <w:shd w:val="clear" w:color="auto" w:fill="FFFFFF"/>
        <w:spacing w:before="211" w:line="240" w:lineRule="auto"/>
        <w:ind w:left="5"/>
        <w:jc w:val="both"/>
        <w:rPr>
          <w:rFonts w:eastAsia="Times New Roman"/>
          <w:sz w:val="20"/>
          <w:lang w:eastAsia="sl-SI"/>
        </w:rPr>
      </w:pPr>
      <w:r w:rsidRPr="008A6A6D">
        <w:rPr>
          <w:rFonts w:eastAsia="Times New Roman"/>
          <w:color w:val="000000"/>
          <w:spacing w:val="-3"/>
          <w:sz w:val="20"/>
          <w:lang w:eastAsia="sl-SI"/>
        </w:rPr>
        <w:t>Morebitne spore med upravičencem in banko rešuje stvarno pristojno sodišče v Radovljici.</w:t>
      </w:r>
    </w:p>
    <w:p w14:paraId="0F1939F5" w14:textId="77777777" w:rsidR="008A6A6D" w:rsidRPr="008A6A6D" w:rsidRDefault="008A6A6D" w:rsidP="008A6A6D">
      <w:pPr>
        <w:shd w:val="clear" w:color="auto" w:fill="FFFFFF"/>
        <w:spacing w:before="437" w:line="226" w:lineRule="exact"/>
        <w:ind w:left="3854" w:right="3878"/>
        <w:jc w:val="center"/>
        <w:rPr>
          <w:rFonts w:eastAsia="Times New Roman"/>
          <w:color w:val="000000"/>
          <w:spacing w:val="-5"/>
          <w:sz w:val="20"/>
          <w:lang w:eastAsia="sl-SI"/>
        </w:rPr>
      </w:pPr>
      <w:r w:rsidRPr="008A6A6D">
        <w:rPr>
          <w:rFonts w:eastAsia="Times New Roman"/>
          <w:color w:val="000000"/>
          <w:spacing w:val="-5"/>
          <w:sz w:val="20"/>
          <w:lang w:eastAsia="sl-SI"/>
        </w:rPr>
        <w:t>Žig in podpis ponudnik</w:t>
      </w:r>
    </w:p>
    <w:p w14:paraId="345E56EC" w14:textId="77777777" w:rsidR="008A6A6D" w:rsidRPr="008A6A6D" w:rsidRDefault="008A6A6D" w:rsidP="008A6A6D">
      <w:pPr>
        <w:autoSpaceDE w:val="0"/>
        <w:autoSpaceDN w:val="0"/>
        <w:adjustRightInd w:val="0"/>
        <w:spacing w:line="240" w:lineRule="auto"/>
        <w:jc w:val="both"/>
        <w:rPr>
          <w:rFonts w:cs="Times-Bold"/>
          <w:b/>
          <w:bCs/>
          <w:color w:val="000000"/>
          <w:sz w:val="20"/>
        </w:rPr>
      </w:pPr>
    </w:p>
    <w:p w14:paraId="1299ABFB"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18CE8593"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4F5A3EE5"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2E1BD016"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1CB14C11" w14:textId="77777777" w:rsidR="0080727A" w:rsidRPr="00D53F85" w:rsidRDefault="00D53F85" w:rsidP="0080727A">
      <w:pPr>
        <w:pStyle w:val="Slog1"/>
        <w:numPr>
          <w:ilvl w:val="0"/>
          <w:numId w:val="0"/>
        </w:numPr>
        <w:rPr>
          <w:rFonts w:asciiTheme="majorHAnsi" w:hAnsiTheme="majorHAnsi" w:cs="Times-Roman"/>
          <w:sz w:val="32"/>
          <w:szCs w:val="32"/>
        </w:rPr>
      </w:pPr>
      <w:r w:rsidRPr="00D53F85">
        <w:rPr>
          <w:rFonts w:asciiTheme="majorHAnsi" w:hAnsiTheme="majorHAnsi" w:cs="Times-Roman"/>
          <w:sz w:val="32"/>
          <w:szCs w:val="32"/>
        </w:rPr>
        <w:t>IZJAVA O IZPOLNJEVANJU CILJEV NAROČNIKA NA PODLAGI UREDBE O ZELENEM JAVNEM NAROČANJU</w:t>
      </w:r>
    </w:p>
    <w:p w14:paraId="58BFF6D9" w14:textId="77777777" w:rsidR="0080727A" w:rsidRDefault="0080727A" w:rsidP="0080727A">
      <w:pPr>
        <w:autoSpaceDE w:val="0"/>
        <w:autoSpaceDN w:val="0"/>
        <w:adjustRightInd w:val="0"/>
        <w:spacing w:line="240" w:lineRule="auto"/>
        <w:rPr>
          <w:rFonts w:cs="Times-Roman"/>
          <w:color w:val="000000"/>
          <w:sz w:val="20"/>
        </w:rPr>
      </w:pPr>
    </w:p>
    <w:p w14:paraId="576DD865" w14:textId="77777777" w:rsidR="0080727A" w:rsidRDefault="0080727A" w:rsidP="0080727A">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5"/>
        <w:gridCol w:w="6707"/>
      </w:tblGrid>
      <w:tr w:rsidR="0080727A" w14:paraId="1CC835FC" w14:textId="77777777" w:rsidTr="0080727A">
        <w:tc>
          <w:tcPr>
            <w:tcW w:w="2376" w:type="dxa"/>
            <w:tcBorders>
              <w:top w:val="single" w:sz="4" w:space="0" w:color="000000"/>
              <w:left w:val="single" w:sz="4" w:space="0" w:color="000000"/>
              <w:bottom w:val="single" w:sz="4" w:space="0" w:color="auto"/>
              <w:right w:val="single" w:sz="4" w:space="0" w:color="000000"/>
            </w:tcBorders>
            <w:hideMark/>
          </w:tcPr>
          <w:p w14:paraId="2C13744F" w14:textId="77777777" w:rsidR="0080727A" w:rsidRDefault="0080727A">
            <w:pPr>
              <w:autoSpaceDE w:val="0"/>
              <w:autoSpaceDN w:val="0"/>
              <w:adjustRightInd w:val="0"/>
              <w:spacing w:line="240" w:lineRule="auto"/>
              <w:rPr>
                <w:rFonts w:cs="Times-Roman"/>
                <w:b/>
                <w:sz w:val="20"/>
              </w:rPr>
            </w:pPr>
            <w:r>
              <w:rPr>
                <w:rFonts w:cs="Times-Roman"/>
                <w:b/>
                <w:sz w:val="20"/>
              </w:rPr>
              <w:t xml:space="preserve">Ponudnik </w:t>
            </w:r>
          </w:p>
        </w:tc>
        <w:tc>
          <w:tcPr>
            <w:tcW w:w="6836" w:type="dxa"/>
            <w:tcBorders>
              <w:top w:val="single" w:sz="4" w:space="0" w:color="000000"/>
              <w:left w:val="single" w:sz="4" w:space="0" w:color="000000"/>
              <w:bottom w:val="single" w:sz="4" w:space="0" w:color="000000"/>
              <w:right w:val="single" w:sz="4" w:space="0" w:color="000000"/>
            </w:tcBorders>
          </w:tcPr>
          <w:p w14:paraId="0161B778" w14:textId="77777777" w:rsidR="0080727A" w:rsidRDefault="0080727A">
            <w:pPr>
              <w:autoSpaceDE w:val="0"/>
              <w:autoSpaceDN w:val="0"/>
              <w:adjustRightInd w:val="0"/>
              <w:spacing w:line="240" w:lineRule="auto"/>
              <w:rPr>
                <w:rFonts w:cs="Times-Roman"/>
                <w:sz w:val="20"/>
              </w:rPr>
            </w:pPr>
          </w:p>
        </w:tc>
      </w:tr>
    </w:tbl>
    <w:p w14:paraId="47CBD1A6" w14:textId="77777777" w:rsidR="0080727A" w:rsidRDefault="0080727A" w:rsidP="0080727A">
      <w:pPr>
        <w:pStyle w:val="Slog1"/>
        <w:numPr>
          <w:ilvl w:val="0"/>
          <w:numId w:val="0"/>
        </w:numPr>
        <w:rPr>
          <w:b w:val="0"/>
        </w:rPr>
      </w:pPr>
    </w:p>
    <w:p w14:paraId="7136AF1F" w14:textId="77777777" w:rsidR="0080727A" w:rsidRDefault="0080727A" w:rsidP="0080727A">
      <w:pPr>
        <w:pStyle w:val="Slog1"/>
        <w:numPr>
          <w:ilvl w:val="0"/>
          <w:numId w:val="0"/>
        </w:numPr>
        <w:rPr>
          <w:b w:val="0"/>
        </w:rPr>
      </w:pPr>
    </w:p>
    <w:p w14:paraId="59E92A4D" w14:textId="77777777" w:rsidR="0080727A" w:rsidRDefault="0080727A" w:rsidP="0080727A">
      <w:pPr>
        <w:pStyle w:val="Slog1"/>
        <w:numPr>
          <w:ilvl w:val="0"/>
          <w:numId w:val="0"/>
        </w:numPr>
        <w:rPr>
          <w:b w:val="0"/>
        </w:rPr>
      </w:pPr>
    </w:p>
    <w:p w14:paraId="6108B77E" w14:textId="77777777" w:rsidR="0080727A" w:rsidRDefault="0080727A" w:rsidP="0080727A">
      <w:pPr>
        <w:pStyle w:val="Slog1"/>
        <w:numPr>
          <w:ilvl w:val="0"/>
          <w:numId w:val="0"/>
        </w:numPr>
      </w:pPr>
      <w:r>
        <w:rPr>
          <w:b w:val="0"/>
        </w:rPr>
        <w:t xml:space="preserve">V postopku predmetnega javnega naročila </w:t>
      </w:r>
    </w:p>
    <w:p w14:paraId="26744FB7" w14:textId="77777777" w:rsidR="0080727A" w:rsidRDefault="0080727A" w:rsidP="0080727A">
      <w:pPr>
        <w:pStyle w:val="Slog1"/>
        <w:numPr>
          <w:ilvl w:val="0"/>
          <w:numId w:val="0"/>
        </w:numPr>
        <w:rPr>
          <w:b w:val="0"/>
        </w:rPr>
      </w:pPr>
    </w:p>
    <w:p w14:paraId="5722EB62" w14:textId="77777777" w:rsidR="0080727A" w:rsidRDefault="0080727A" w:rsidP="0080727A">
      <w:pPr>
        <w:pStyle w:val="Slog1"/>
        <w:numPr>
          <w:ilvl w:val="0"/>
          <w:numId w:val="0"/>
        </w:numPr>
        <w:jc w:val="center"/>
      </w:pPr>
      <w:r>
        <w:t>IZJAVLJAMO</w:t>
      </w:r>
    </w:p>
    <w:p w14:paraId="71ACE883" w14:textId="77777777" w:rsidR="0080727A" w:rsidRDefault="0080727A" w:rsidP="0080727A">
      <w:pPr>
        <w:pStyle w:val="Slog1"/>
        <w:numPr>
          <w:ilvl w:val="0"/>
          <w:numId w:val="0"/>
        </w:numPr>
        <w:rPr>
          <w:b w:val="0"/>
        </w:rPr>
      </w:pPr>
    </w:p>
    <w:p w14:paraId="1160E899" w14:textId="77777777" w:rsidR="0080727A" w:rsidRDefault="0080727A" w:rsidP="0080727A">
      <w:pPr>
        <w:pStyle w:val="Telobesedila"/>
        <w:rPr>
          <w:rFonts w:ascii="Verdana" w:hAnsi="Verdana"/>
        </w:rPr>
      </w:pPr>
      <w:r>
        <w:rPr>
          <w:rFonts w:ascii="Verdana" w:hAnsi="Verdana"/>
        </w:rPr>
        <w:t xml:space="preserve">da bomo v okviru izvedbe predmetnega javnega naročila izpolnili okoljske cilje naročnika, in sicer: </w:t>
      </w:r>
    </w:p>
    <w:p w14:paraId="4DC7E490" w14:textId="77777777" w:rsidR="0080727A" w:rsidRDefault="0080727A" w:rsidP="0080727A">
      <w:pPr>
        <w:pStyle w:val="Slog1"/>
        <w:numPr>
          <w:ilvl w:val="0"/>
          <w:numId w:val="0"/>
        </w:numPr>
        <w:jc w:val="both"/>
        <w:rPr>
          <w:rFonts w:eastAsia="Times New Roman"/>
          <w:bCs w:val="0"/>
          <w:color w:val="auto"/>
          <w:lang w:eastAsia="sl-SI"/>
        </w:rPr>
      </w:pPr>
      <w:r>
        <w:rPr>
          <w:rFonts w:eastAsia="Times New Roman"/>
          <w:bCs w:val="0"/>
          <w:color w:val="auto"/>
          <w:lang w:eastAsia="sl-SI"/>
        </w:rPr>
        <w:t>"</w:t>
      </w:r>
      <w:r w:rsidR="0066036F">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Pr>
          <w:rFonts w:eastAsia="Times New Roman"/>
          <w:bCs w:val="0"/>
          <w:color w:val="auto"/>
          <w:lang w:eastAsia="sl-SI"/>
        </w:rPr>
        <w:t>"</w:t>
      </w:r>
      <w:r w:rsidR="000101FA">
        <w:rPr>
          <w:rFonts w:eastAsia="Times New Roman"/>
          <w:bCs w:val="0"/>
          <w:color w:val="auto"/>
          <w:lang w:eastAsia="sl-SI"/>
        </w:rPr>
        <w:t>.</w:t>
      </w:r>
    </w:p>
    <w:p w14:paraId="08983DE2" w14:textId="77777777" w:rsidR="0080727A" w:rsidRDefault="0080727A" w:rsidP="0080727A">
      <w:pPr>
        <w:pStyle w:val="Slog1"/>
        <w:numPr>
          <w:ilvl w:val="0"/>
          <w:numId w:val="0"/>
        </w:numPr>
      </w:pPr>
    </w:p>
    <w:p w14:paraId="538ACB36" w14:textId="77777777" w:rsidR="0080727A" w:rsidRDefault="0080727A" w:rsidP="0080727A">
      <w:pPr>
        <w:pStyle w:val="Slog1"/>
        <w:numPr>
          <w:ilvl w:val="0"/>
          <w:numId w:val="0"/>
        </w:numPr>
        <w:rPr>
          <w:b w:val="0"/>
        </w:rPr>
      </w:pPr>
      <w:r>
        <w:rPr>
          <w:b w:val="0"/>
        </w:rPr>
        <w:t xml:space="preserve">Dokazilo za izpolnjevanje zgoraj navedene zahteve je naslednja dokumentacija: </w:t>
      </w:r>
    </w:p>
    <w:p w14:paraId="0EA2B4BB" w14:textId="77777777" w:rsidR="0080727A" w:rsidRDefault="0080727A" w:rsidP="0080727A">
      <w:pPr>
        <w:pStyle w:val="Slog1"/>
        <w:numPr>
          <w:ilvl w:val="0"/>
          <w:numId w:val="0"/>
        </w:numPr>
        <w:rPr>
          <w:b w:val="0"/>
        </w:rPr>
      </w:pPr>
    </w:p>
    <w:p w14:paraId="12FC22CF" w14:textId="77777777" w:rsidR="0080727A" w:rsidRDefault="0080727A" w:rsidP="0080727A">
      <w:pPr>
        <w:pStyle w:val="Slog1"/>
        <w:numPr>
          <w:ilvl w:val="0"/>
          <w:numId w:val="0"/>
        </w:numPr>
        <w:rPr>
          <w:b w:val="0"/>
        </w:rPr>
      </w:pPr>
      <w:r>
        <w:rPr>
          <w:b w:val="0"/>
        </w:rPr>
        <w:t xml:space="preserve">.... (napišite vrsto dokazila in ga priložite - certifikat ipd.) </w:t>
      </w:r>
    </w:p>
    <w:p w14:paraId="6DD00D81" w14:textId="77777777" w:rsidR="0080727A" w:rsidRDefault="0080727A" w:rsidP="0080727A">
      <w:pPr>
        <w:pStyle w:val="Slog1"/>
        <w:numPr>
          <w:ilvl w:val="0"/>
          <w:numId w:val="0"/>
        </w:numPr>
        <w:rPr>
          <w:b w:val="0"/>
        </w:rPr>
      </w:pPr>
    </w:p>
    <w:p w14:paraId="61A2F171" w14:textId="77777777" w:rsidR="0080727A" w:rsidRDefault="0080727A" w:rsidP="0080727A">
      <w:pPr>
        <w:pStyle w:val="Slog1"/>
        <w:numPr>
          <w:ilvl w:val="0"/>
          <w:numId w:val="0"/>
        </w:numPr>
        <w:jc w:val="both"/>
        <w:rPr>
          <w:b w:val="0"/>
        </w:rPr>
      </w:pPr>
      <w:r>
        <w:rPr>
          <w:b w:val="0"/>
        </w:rPr>
        <w:t xml:space="preserve">Naročnik bo v času izvajanja pogodbe o izvedbi javnega naročila preverjal izpolnjevanje okoljskih ciljev z nadzorom ustreznosti uporabljenih univerzalnih čistil glede na priloženo dokazilo. </w:t>
      </w:r>
    </w:p>
    <w:p w14:paraId="43156553" w14:textId="77777777" w:rsidR="0080727A" w:rsidRDefault="0080727A" w:rsidP="0080727A">
      <w:pPr>
        <w:pStyle w:val="Slog1"/>
        <w:numPr>
          <w:ilvl w:val="0"/>
          <w:numId w:val="0"/>
        </w:numPr>
        <w:rPr>
          <w:b w:val="0"/>
        </w:rPr>
      </w:pPr>
    </w:p>
    <w:p w14:paraId="26DD02DC" w14:textId="77777777" w:rsidR="0080727A" w:rsidRDefault="0080727A" w:rsidP="0080727A">
      <w:pPr>
        <w:pStyle w:val="Slog1"/>
        <w:numPr>
          <w:ilvl w:val="0"/>
          <w:numId w:val="0"/>
        </w:numPr>
        <w:rPr>
          <w:b w:val="0"/>
        </w:rPr>
      </w:pPr>
    </w:p>
    <w:p w14:paraId="07C3865F" w14:textId="77777777" w:rsidR="0080727A" w:rsidRDefault="0080727A" w:rsidP="0080727A">
      <w:pPr>
        <w:pStyle w:val="Slog1"/>
        <w:numPr>
          <w:ilvl w:val="0"/>
          <w:numId w:val="0"/>
        </w:numPr>
        <w:rPr>
          <w:b w:val="0"/>
        </w:rPr>
      </w:pPr>
      <w:r>
        <w:rPr>
          <w:b w:val="0"/>
        </w:rPr>
        <w:t xml:space="preserve">Datum: </w:t>
      </w:r>
      <w:r>
        <w:rPr>
          <w:b w:val="0"/>
        </w:rPr>
        <w:tab/>
      </w:r>
      <w:r>
        <w:rPr>
          <w:b w:val="0"/>
        </w:rPr>
        <w:tab/>
      </w:r>
      <w:r>
        <w:rPr>
          <w:b w:val="0"/>
        </w:rPr>
        <w:tab/>
      </w:r>
      <w:r>
        <w:rPr>
          <w:b w:val="0"/>
        </w:rPr>
        <w:tab/>
      </w:r>
      <w:r>
        <w:rPr>
          <w:b w:val="0"/>
        </w:rPr>
        <w:tab/>
        <w:t>Podpis pooblaščene osebe ponudnika in žig:</w:t>
      </w:r>
    </w:p>
    <w:p w14:paraId="730692D2" w14:textId="77777777" w:rsidR="0080727A" w:rsidRDefault="0080727A" w:rsidP="0080727A">
      <w:pPr>
        <w:pStyle w:val="Slog1"/>
        <w:numPr>
          <w:ilvl w:val="0"/>
          <w:numId w:val="0"/>
        </w:numPr>
        <w:rPr>
          <w:b w:val="0"/>
        </w:rPr>
      </w:pPr>
    </w:p>
    <w:p w14:paraId="5E3B77DA" w14:textId="77777777" w:rsidR="0080727A" w:rsidRDefault="0080727A" w:rsidP="0080727A"/>
    <w:p w14:paraId="2A71BFE3" w14:textId="77777777" w:rsidR="0080727A" w:rsidRDefault="0080727A" w:rsidP="0080727A"/>
    <w:p w14:paraId="68DB2B33" w14:textId="77777777" w:rsidR="0080727A" w:rsidRDefault="0080727A" w:rsidP="0080727A"/>
    <w:p w14:paraId="3B152529" w14:textId="77777777" w:rsidR="0080727A" w:rsidRDefault="0080727A" w:rsidP="0080727A"/>
    <w:p w14:paraId="353F635F" w14:textId="77777777" w:rsidR="0080727A" w:rsidRDefault="0080727A" w:rsidP="0080727A"/>
    <w:p w14:paraId="5BD4064E" w14:textId="77777777" w:rsidR="0080727A" w:rsidRDefault="0080727A" w:rsidP="0080727A"/>
    <w:p w14:paraId="7002D385" w14:textId="77777777" w:rsidR="0080727A" w:rsidRDefault="0080727A" w:rsidP="0080727A"/>
    <w:p w14:paraId="377998D1" w14:textId="77777777" w:rsidR="0080727A" w:rsidRDefault="0080727A" w:rsidP="0080727A"/>
    <w:p w14:paraId="4EE85B5F" w14:textId="77777777" w:rsidR="0080727A" w:rsidRDefault="0080727A" w:rsidP="0080727A"/>
    <w:p w14:paraId="4306365C" w14:textId="77777777" w:rsidR="0080727A" w:rsidRDefault="0080727A" w:rsidP="0080727A"/>
    <w:p w14:paraId="60604202" w14:textId="77777777" w:rsidR="0080727A" w:rsidRDefault="0080727A" w:rsidP="0080727A"/>
    <w:p w14:paraId="67D137B7" w14:textId="77777777" w:rsidR="0080727A" w:rsidRDefault="0080727A" w:rsidP="0080727A"/>
    <w:p w14:paraId="60536462" w14:textId="77777777" w:rsidR="0080727A" w:rsidRDefault="0080727A" w:rsidP="0080727A"/>
    <w:p w14:paraId="7A3EFBEF" w14:textId="77777777" w:rsidR="0080727A" w:rsidRDefault="0080727A" w:rsidP="0080727A"/>
    <w:p w14:paraId="5D53F516" w14:textId="77777777" w:rsidR="0080727A" w:rsidRDefault="0080727A" w:rsidP="0080727A"/>
    <w:p w14:paraId="78EE312B" w14:textId="77777777" w:rsidR="0080727A" w:rsidRDefault="0080727A" w:rsidP="0080727A"/>
    <w:p w14:paraId="64E13934" w14:textId="77777777" w:rsidR="0080727A" w:rsidRDefault="0080727A" w:rsidP="0080727A"/>
    <w:p w14:paraId="2F5C6006" w14:textId="77777777" w:rsidR="0080727A" w:rsidRDefault="0080727A" w:rsidP="0080727A"/>
    <w:p w14:paraId="05DCA1BF" w14:textId="77777777" w:rsidR="0080727A" w:rsidRDefault="0080727A" w:rsidP="0080727A"/>
    <w:p w14:paraId="7C35CE83" w14:textId="77777777" w:rsidR="0080727A" w:rsidRDefault="0080727A" w:rsidP="0080727A"/>
    <w:p w14:paraId="37406549" w14:textId="77777777" w:rsidR="0080727A" w:rsidRPr="0080727A" w:rsidRDefault="0080727A" w:rsidP="0080727A"/>
    <w:p w14:paraId="3C7A785D" w14:textId="77777777" w:rsidR="00115132" w:rsidRDefault="0008419B" w:rsidP="00115132">
      <w:pPr>
        <w:pStyle w:val="Naslov1"/>
        <w:rPr>
          <w:rFonts w:cs="Times-Roman"/>
        </w:rPr>
      </w:pPr>
      <w:bookmarkStart w:id="87" w:name="_Toc80012123"/>
      <w:r>
        <w:rPr>
          <w:rFonts w:cs="Times-Roman"/>
        </w:rPr>
        <w:lastRenderedPageBreak/>
        <w:t>VZOREC POGODBE</w:t>
      </w:r>
      <w:bookmarkEnd w:id="87"/>
    </w:p>
    <w:p w14:paraId="41684F44" w14:textId="41EF78DC" w:rsidR="00F93285" w:rsidRDefault="00CC1592" w:rsidP="00F93285">
      <w:pPr>
        <w:autoSpaceDE w:val="0"/>
        <w:autoSpaceDN w:val="0"/>
        <w:adjustRightInd w:val="0"/>
        <w:spacing w:line="240" w:lineRule="auto"/>
        <w:rPr>
          <w:rFonts w:cs="Arial"/>
          <w:bCs/>
          <w:sz w:val="20"/>
        </w:rPr>
      </w:pPr>
      <w:r w:rsidRPr="00CC1592">
        <w:rPr>
          <w:rFonts w:cs="Arial"/>
          <w:b/>
          <w:bCs/>
          <w:sz w:val="20"/>
        </w:rPr>
        <w:t>Srednješolski izobraževalni center Radovljica</w:t>
      </w:r>
      <w:r w:rsidR="00F93285">
        <w:rPr>
          <w:rFonts w:cs="Arial"/>
          <w:b/>
          <w:bCs/>
          <w:sz w:val="20"/>
        </w:rPr>
        <w:t xml:space="preserve">, </w:t>
      </w:r>
      <w:r w:rsidR="000101FA">
        <w:rPr>
          <w:rFonts w:cs="Arial"/>
          <w:b/>
          <w:bCs/>
          <w:sz w:val="20"/>
        </w:rPr>
        <w:t>Kranjska cesta 24, Radovljica</w:t>
      </w:r>
      <w:r w:rsidR="00F93285">
        <w:rPr>
          <w:rFonts w:cs="Arial"/>
          <w:bCs/>
          <w:sz w:val="20"/>
        </w:rPr>
        <w:t xml:space="preserve">, ID za DDV: SI </w:t>
      </w:r>
      <w:r w:rsidR="000101FA">
        <w:rPr>
          <w:rFonts w:cs="Arial"/>
          <w:bCs/>
          <w:sz w:val="20"/>
        </w:rPr>
        <w:t>29929610</w:t>
      </w:r>
      <w:r w:rsidR="00304DA1">
        <w:rPr>
          <w:rFonts w:cs="Arial"/>
          <w:bCs/>
          <w:sz w:val="20"/>
        </w:rPr>
        <w:t xml:space="preserve">, ki </w:t>
      </w:r>
      <w:r w:rsidR="000101FA">
        <w:rPr>
          <w:rFonts w:cs="Arial"/>
          <w:bCs/>
          <w:sz w:val="20"/>
        </w:rPr>
        <w:t>jo</w:t>
      </w:r>
      <w:r w:rsidR="00304DA1">
        <w:rPr>
          <w:rFonts w:cs="Arial"/>
          <w:bCs/>
          <w:sz w:val="20"/>
        </w:rPr>
        <w:t xml:space="preserve"> zastopa </w:t>
      </w:r>
      <w:r w:rsidR="000101FA">
        <w:rPr>
          <w:rFonts w:cs="Arial"/>
          <w:bCs/>
          <w:sz w:val="20"/>
        </w:rPr>
        <w:t>mag, Ivan Damjan Mašič</w:t>
      </w:r>
      <w:r w:rsidR="00304DA1">
        <w:rPr>
          <w:rFonts w:cs="Arial"/>
          <w:bCs/>
          <w:sz w:val="20"/>
        </w:rPr>
        <w:t xml:space="preserve">, </w:t>
      </w:r>
      <w:r w:rsidR="000101FA">
        <w:rPr>
          <w:rFonts w:cs="Arial"/>
          <w:bCs/>
          <w:sz w:val="20"/>
        </w:rPr>
        <w:t xml:space="preserve">ravnatelj </w:t>
      </w:r>
      <w:r w:rsidR="00F93285">
        <w:rPr>
          <w:rFonts w:cs="Arial"/>
          <w:bCs/>
          <w:sz w:val="20"/>
        </w:rPr>
        <w:t>(v nadaljevanju naročnik)</w:t>
      </w:r>
    </w:p>
    <w:p w14:paraId="59B5C87B" w14:textId="77777777" w:rsidR="00F93285" w:rsidRPr="00EF3C63" w:rsidRDefault="00F93285" w:rsidP="00F93285">
      <w:pPr>
        <w:autoSpaceDE w:val="0"/>
        <w:autoSpaceDN w:val="0"/>
        <w:adjustRightInd w:val="0"/>
        <w:spacing w:line="240" w:lineRule="auto"/>
        <w:rPr>
          <w:rFonts w:cs="Arial"/>
          <w:bCs/>
          <w:sz w:val="20"/>
        </w:rPr>
      </w:pPr>
    </w:p>
    <w:p w14:paraId="2DD8FC4A" w14:textId="77777777" w:rsidR="00F93285" w:rsidRPr="00EF3C63" w:rsidRDefault="00F93285" w:rsidP="00F93285">
      <w:pPr>
        <w:autoSpaceDE w:val="0"/>
        <w:autoSpaceDN w:val="0"/>
        <w:adjustRightInd w:val="0"/>
        <w:spacing w:line="240" w:lineRule="auto"/>
        <w:rPr>
          <w:rFonts w:cs="Arial"/>
          <w:bCs/>
          <w:sz w:val="20"/>
        </w:rPr>
      </w:pPr>
      <w:r w:rsidRPr="00EF3C63">
        <w:rPr>
          <w:rFonts w:cs="Arial"/>
          <w:bCs/>
          <w:sz w:val="20"/>
        </w:rPr>
        <w:t>in</w:t>
      </w:r>
    </w:p>
    <w:p w14:paraId="7853620B" w14:textId="77777777" w:rsidR="00F93285" w:rsidRPr="008222D3" w:rsidRDefault="00F93285" w:rsidP="00F93285">
      <w:pPr>
        <w:autoSpaceDE w:val="0"/>
        <w:autoSpaceDN w:val="0"/>
        <w:adjustRightInd w:val="0"/>
        <w:spacing w:line="240" w:lineRule="auto"/>
        <w:rPr>
          <w:rFonts w:cs="Arial"/>
          <w:b/>
          <w:bCs/>
          <w:sz w:val="20"/>
        </w:rPr>
      </w:pPr>
    </w:p>
    <w:p w14:paraId="31E544EC" w14:textId="77777777" w:rsidR="00F93285" w:rsidRPr="00EF3C63" w:rsidRDefault="00F93285" w:rsidP="00F93285">
      <w:pPr>
        <w:autoSpaceDE w:val="0"/>
        <w:autoSpaceDN w:val="0"/>
        <w:adjustRightInd w:val="0"/>
        <w:spacing w:line="240" w:lineRule="auto"/>
        <w:jc w:val="both"/>
        <w:rPr>
          <w:rFonts w:cs="Arial"/>
          <w:bCs/>
          <w:sz w:val="20"/>
        </w:rPr>
      </w:pPr>
      <w:r>
        <w:rPr>
          <w:rFonts w:cs="Arial"/>
          <w:b/>
          <w:bCs/>
          <w:sz w:val="20"/>
        </w:rPr>
        <w:t xml:space="preserve">(naziv), </w:t>
      </w:r>
      <w:r>
        <w:rPr>
          <w:rFonts w:cs="Arial"/>
          <w:bCs/>
          <w:sz w:val="20"/>
        </w:rPr>
        <w:t>(naslov), ID za DDV: SI ………………, ki ga zastopa ………………., direktor/direktorica (v nadaljevanju izvajalec)</w:t>
      </w:r>
    </w:p>
    <w:p w14:paraId="4391CE34" w14:textId="77777777" w:rsidR="00F93285" w:rsidRPr="008222D3" w:rsidRDefault="00F93285" w:rsidP="00F93285">
      <w:pPr>
        <w:autoSpaceDE w:val="0"/>
        <w:autoSpaceDN w:val="0"/>
        <w:adjustRightInd w:val="0"/>
        <w:spacing w:line="240" w:lineRule="auto"/>
        <w:rPr>
          <w:rFonts w:cs="Arial"/>
          <w:bCs/>
          <w:sz w:val="20"/>
        </w:rPr>
      </w:pPr>
    </w:p>
    <w:p w14:paraId="4BA06AC5" w14:textId="77777777" w:rsidR="00F93285" w:rsidRPr="008222D3" w:rsidRDefault="00F93285" w:rsidP="00F93285">
      <w:pPr>
        <w:autoSpaceDE w:val="0"/>
        <w:autoSpaceDN w:val="0"/>
        <w:adjustRightInd w:val="0"/>
        <w:spacing w:line="240" w:lineRule="auto"/>
        <w:rPr>
          <w:rFonts w:cs="Arial"/>
          <w:bCs/>
          <w:sz w:val="20"/>
        </w:rPr>
      </w:pPr>
      <w:r w:rsidRPr="008222D3">
        <w:rPr>
          <w:rFonts w:cs="Arial"/>
          <w:bCs/>
          <w:sz w:val="20"/>
        </w:rPr>
        <w:t>sklepata naslednjo</w:t>
      </w:r>
    </w:p>
    <w:p w14:paraId="642CE526" w14:textId="77777777" w:rsidR="00F93285" w:rsidRPr="008222D3" w:rsidRDefault="00F93285" w:rsidP="00F93285">
      <w:pPr>
        <w:autoSpaceDE w:val="0"/>
        <w:autoSpaceDN w:val="0"/>
        <w:adjustRightInd w:val="0"/>
        <w:spacing w:line="240" w:lineRule="auto"/>
        <w:rPr>
          <w:rFonts w:cs="Arial"/>
          <w:bCs/>
          <w:sz w:val="20"/>
        </w:rPr>
      </w:pPr>
    </w:p>
    <w:p w14:paraId="295FDDFD" w14:textId="5AD8C3B2" w:rsidR="00F93285" w:rsidRDefault="00F93285" w:rsidP="00F93285">
      <w:pPr>
        <w:autoSpaceDE w:val="0"/>
        <w:autoSpaceDN w:val="0"/>
        <w:adjustRightInd w:val="0"/>
        <w:spacing w:line="240" w:lineRule="auto"/>
        <w:jc w:val="center"/>
        <w:rPr>
          <w:rFonts w:cs="Arial"/>
          <w:b/>
          <w:bCs/>
          <w:color w:val="000000"/>
          <w:sz w:val="20"/>
        </w:rPr>
      </w:pPr>
      <w:r w:rsidRPr="008222D3">
        <w:rPr>
          <w:rFonts w:cs="Arial"/>
          <w:b/>
          <w:sz w:val="20"/>
        </w:rPr>
        <w:t xml:space="preserve">POGODBO O </w:t>
      </w:r>
      <w:r w:rsidRPr="008222D3">
        <w:rPr>
          <w:rFonts w:cs="Arial"/>
          <w:b/>
          <w:bCs/>
          <w:color w:val="000000"/>
          <w:sz w:val="20"/>
        </w:rPr>
        <w:t xml:space="preserve">IZVEDBI </w:t>
      </w:r>
      <w:r w:rsidR="00DF325E">
        <w:rPr>
          <w:rFonts w:cs="Arial"/>
          <w:b/>
          <w:bCs/>
          <w:color w:val="000000"/>
          <w:sz w:val="20"/>
        </w:rPr>
        <w:t xml:space="preserve">OKOLJU PRIJAZNE </w:t>
      </w:r>
      <w:r w:rsidRPr="008222D3">
        <w:rPr>
          <w:rFonts w:cs="Arial"/>
          <w:b/>
          <w:bCs/>
          <w:color w:val="000000"/>
          <w:sz w:val="20"/>
        </w:rPr>
        <w:t>STORITVE ČIŠČENJA</w:t>
      </w:r>
      <w:r w:rsidR="00DF325E">
        <w:rPr>
          <w:rFonts w:cs="Arial"/>
          <w:b/>
          <w:bCs/>
          <w:color w:val="000000"/>
          <w:sz w:val="20"/>
        </w:rPr>
        <w:t xml:space="preserve"> SGTŠ RADOVLJICA</w:t>
      </w:r>
    </w:p>
    <w:p w14:paraId="0D8D2CE4" w14:textId="77777777" w:rsidR="00C702BA" w:rsidRDefault="00C702BA" w:rsidP="00F93285">
      <w:pPr>
        <w:autoSpaceDE w:val="0"/>
        <w:autoSpaceDN w:val="0"/>
        <w:adjustRightInd w:val="0"/>
        <w:spacing w:line="240" w:lineRule="auto"/>
        <w:jc w:val="center"/>
        <w:rPr>
          <w:rFonts w:cs="Arial"/>
          <w:bCs/>
          <w:sz w:val="20"/>
        </w:rPr>
      </w:pPr>
    </w:p>
    <w:p w14:paraId="5DD3FE10" w14:textId="0889123C" w:rsidR="000101FA" w:rsidRPr="008222D3" w:rsidRDefault="000101FA" w:rsidP="00F93285">
      <w:pPr>
        <w:autoSpaceDE w:val="0"/>
        <w:autoSpaceDN w:val="0"/>
        <w:adjustRightInd w:val="0"/>
        <w:spacing w:line="240" w:lineRule="auto"/>
        <w:jc w:val="center"/>
        <w:rPr>
          <w:rFonts w:cs="Arial"/>
          <w:bCs/>
          <w:sz w:val="20"/>
        </w:rPr>
      </w:pPr>
      <w:r>
        <w:rPr>
          <w:rFonts w:cs="Arial"/>
          <w:bCs/>
          <w:sz w:val="20"/>
        </w:rPr>
        <w:t>št.</w:t>
      </w:r>
      <w:r w:rsidR="00C702BA" w:rsidRPr="00C702BA">
        <w:t xml:space="preserve"> </w:t>
      </w:r>
      <w:r w:rsidR="00C702BA" w:rsidRPr="00C702BA">
        <w:rPr>
          <w:rFonts w:cs="Arial"/>
          <w:bCs/>
          <w:sz w:val="20"/>
        </w:rPr>
        <w:t>430-2/2025/1</w:t>
      </w:r>
    </w:p>
    <w:p w14:paraId="64133D0D" w14:textId="77777777" w:rsidR="00F93285" w:rsidRPr="008222D3" w:rsidRDefault="00F93285" w:rsidP="00F93285">
      <w:pPr>
        <w:autoSpaceDE w:val="0"/>
        <w:autoSpaceDN w:val="0"/>
        <w:adjustRightInd w:val="0"/>
        <w:spacing w:line="240" w:lineRule="auto"/>
        <w:rPr>
          <w:rFonts w:cs="Arial"/>
          <w:b/>
          <w:sz w:val="20"/>
        </w:rPr>
      </w:pPr>
    </w:p>
    <w:p w14:paraId="511A139B" w14:textId="77777777" w:rsidR="00F93285" w:rsidRPr="008222D3" w:rsidRDefault="00F93285" w:rsidP="00F93285">
      <w:pPr>
        <w:autoSpaceDE w:val="0"/>
        <w:autoSpaceDN w:val="0"/>
        <w:adjustRightInd w:val="0"/>
        <w:spacing w:line="240" w:lineRule="auto"/>
        <w:rPr>
          <w:rFonts w:cs="Arial"/>
          <w:b/>
          <w:color w:val="4BACC6"/>
          <w:sz w:val="20"/>
        </w:rPr>
      </w:pPr>
    </w:p>
    <w:p w14:paraId="706F131F" w14:textId="77777777" w:rsidR="00F93285" w:rsidRPr="008222D3" w:rsidRDefault="00F93285" w:rsidP="00F93285">
      <w:pPr>
        <w:jc w:val="both"/>
        <w:rPr>
          <w:b/>
          <w:sz w:val="20"/>
        </w:rPr>
      </w:pPr>
      <w:r w:rsidRPr="008222D3">
        <w:rPr>
          <w:b/>
          <w:sz w:val="20"/>
        </w:rPr>
        <w:t>I. SPLOŠNE DOLOČBE</w:t>
      </w:r>
    </w:p>
    <w:p w14:paraId="703D8917" w14:textId="77777777" w:rsidR="00F93285" w:rsidRPr="0097698D" w:rsidRDefault="00F93285" w:rsidP="00DF4C8A">
      <w:pPr>
        <w:pStyle w:val="Odstavekseznama"/>
        <w:numPr>
          <w:ilvl w:val="0"/>
          <w:numId w:val="24"/>
        </w:numPr>
        <w:jc w:val="center"/>
        <w:rPr>
          <w:sz w:val="20"/>
        </w:rPr>
      </w:pPr>
      <w:r w:rsidRPr="0097698D">
        <w:rPr>
          <w:sz w:val="20"/>
        </w:rPr>
        <w:t>člen</w:t>
      </w:r>
    </w:p>
    <w:p w14:paraId="03C128E0" w14:textId="77777777" w:rsidR="00F93285" w:rsidRPr="008222D3" w:rsidRDefault="00F93285" w:rsidP="00F93285">
      <w:pPr>
        <w:jc w:val="both"/>
        <w:rPr>
          <w:sz w:val="20"/>
        </w:rPr>
      </w:pPr>
    </w:p>
    <w:p w14:paraId="2449D40C" w14:textId="77777777" w:rsidR="00F93285" w:rsidRPr="008222D3" w:rsidRDefault="00F93285" w:rsidP="00F93285">
      <w:pPr>
        <w:jc w:val="both"/>
        <w:rPr>
          <w:sz w:val="20"/>
        </w:rPr>
      </w:pPr>
      <w:r w:rsidRPr="008222D3">
        <w:rPr>
          <w:sz w:val="20"/>
        </w:rPr>
        <w:t xml:space="preserve">Pogodbeni stranki uvodoma ugotavljata, </w:t>
      </w:r>
    </w:p>
    <w:p w14:paraId="3F588C74" w14:textId="56418A40" w:rsidR="00F93285" w:rsidRDefault="000101FA" w:rsidP="00DF4C8A">
      <w:pPr>
        <w:numPr>
          <w:ilvl w:val="0"/>
          <w:numId w:val="22"/>
        </w:numPr>
        <w:jc w:val="both"/>
        <w:rPr>
          <w:sz w:val="20"/>
        </w:rPr>
      </w:pPr>
      <w:r>
        <w:rPr>
          <w:sz w:val="20"/>
        </w:rPr>
        <w:t>d</w:t>
      </w:r>
      <w:r w:rsidR="00F93285" w:rsidRPr="008222D3">
        <w:rPr>
          <w:sz w:val="20"/>
        </w:rPr>
        <w:t xml:space="preserve">a je </w:t>
      </w:r>
      <w:r w:rsidR="0080727A">
        <w:rPr>
          <w:sz w:val="20"/>
        </w:rPr>
        <w:t>bilo dne ……………</w:t>
      </w:r>
      <w:r w:rsidR="00F93285">
        <w:rPr>
          <w:sz w:val="20"/>
        </w:rPr>
        <w:t xml:space="preserve"> na Portalu javnih naročil objavljeno obvestilo o naročilu</w:t>
      </w:r>
      <w:r w:rsidR="00C702BA">
        <w:rPr>
          <w:sz w:val="20"/>
        </w:rPr>
        <w:t>,</w:t>
      </w:r>
      <w:r w:rsidR="00F93285">
        <w:rPr>
          <w:sz w:val="20"/>
        </w:rPr>
        <w:t xml:space="preserve"> </w:t>
      </w:r>
      <w:r w:rsidR="00C702BA">
        <w:rPr>
          <w:sz w:val="20"/>
        </w:rPr>
        <w:t>po odprtem postopku,</w:t>
      </w:r>
      <w:r w:rsidR="00F93285">
        <w:rPr>
          <w:sz w:val="20"/>
        </w:rPr>
        <w:t xml:space="preserve"> št. ……………………, </w:t>
      </w:r>
    </w:p>
    <w:p w14:paraId="43110B8B" w14:textId="77777777" w:rsidR="00F93285" w:rsidRPr="008222D3" w:rsidRDefault="000101FA" w:rsidP="00DF4C8A">
      <w:pPr>
        <w:numPr>
          <w:ilvl w:val="0"/>
          <w:numId w:val="22"/>
        </w:numPr>
        <w:jc w:val="both"/>
        <w:rPr>
          <w:sz w:val="20"/>
        </w:rPr>
      </w:pPr>
      <w:r>
        <w:rPr>
          <w:sz w:val="20"/>
        </w:rPr>
        <w:t>d</w:t>
      </w:r>
      <w:r w:rsidR="00F93285">
        <w:rPr>
          <w:sz w:val="20"/>
        </w:rPr>
        <w:t xml:space="preserve">a je bilo za izbiro naročnika uporabljeno merilo ekonomsko najugodnejša ponudba, </w:t>
      </w:r>
    </w:p>
    <w:p w14:paraId="7FF49F52" w14:textId="77777777" w:rsidR="00F93285" w:rsidRDefault="000101FA" w:rsidP="00DF4C8A">
      <w:pPr>
        <w:numPr>
          <w:ilvl w:val="0"/>
          <w:numId w:val="22"/>
        </w:numPr>
        <w:jc w:val="both"/>
        <w:rPr>
          <w:sz w:val="20"/>
        </w:rPr>
      </w:pPr>
      <w:r>
        <w:rPr>
          <w:sz w:val="20"/>
        </w:rPr>
        <w:t>d</w:t>
      </w:r>
      <w:r w:rsidR="00F93285" w:rsidRPr="008222D3">
        <w:rPr>
          <w:sz w:val="20"/>
        </w:rPr>
        <w:t xml:space="preserve">a je </w:t>
      </w:r>
      <w:r w:rsidR="00F93285">
        <w:rPr>
          <w:sz w:val="20"/>
        </w:rPr>
        <w:t xml:space="preserve">izvajalec na podlagi zgoraj navedenega merila prejel najvišje število točk in bil zato izbran za izvajalca predmetnega javnega naročila, </w:t>
      </w:r>
    </w:p>
    <w:p w14:paraId="66910619" w14:textId="77777777" w:rsidR="00F93285" w:rsidRPr="008222D3" w:rsidRDefault="00A45F3C" w:rsidP="00DF4C8A">
      <w:pPr>
        <w:numPr>
          <w:ilvl w:val="0"/>
          <w:numId w:val="22"/>
        </w:numPr>
        <w:jc w:val="both"/>
        <w:rPr>
          <w:sz w:val="20"/>
        </w:rPr>
      </w:pPr>
      <w:r>
        <w:rPr>
          <w:sz w:val="20"/>
        </w:rPr>
        <w:t>d</w:t>
      </w:r>
      <w:r w:rsidR="00F93285">
        <w:rPr>
          <w:sz w:val="20"/>
        </w:rPr>
        <w:t xml:space="preserve">a je ponudba izvajalca št. …………… z dne …………………….. priloga in sestavni del pogodbe o izvedbi storitve čiščenja (v nadaljevanju pogodba). </w:t>
      </w:r>
    </w:p>
    <w:p w14:paraId="64A3C9EB" w14:textId="77777777" w:rsidR="00F93285" w:rsidRPr="008222D3" w:rsidRDefault="00F93285" w:rsidP="00F93285">
      <w:pPr>
        <w:jc w:val="both"/>
        <w:rPr>
          <w:sz w:val="20"/>
        </w:rPr>
      </w:pPr>
    </w:p>
    <w:p w14:paraId="7A86183B" w14:textId="77777777" w:rsidR="00F93285" w:rsidRPr="008222D3" w:rsidRDefault="00F93285" w:rsidP="00F93285">
      <w:pPr>
        <w:jc w:val="both"/>
        <w:rPr>
          <w:b/>
          <w:sz w:val="20"/>
        </w:rPr>
      </w:pPr>
      <w:r w:rsidRPr="008222D3">
        <w:rPr>
          <w:b/>
          <w:sz w:val="20"/>
        </w:rPr>
        <w:t>II. PREDMET POGODBE</w:t>
      </w:r>
    </w:p>
    <w:p w14:paraId="055C83CD" w14:textId="77777777" w:rsidR="00F93285" w:rsidRPr="002041BC" w:rsidRDefault="00F93285" w:rsidP="00DF4C8A">
      <w:pPr>
        <w:pStyle w:val="Odstavekseznama"/>
        <w:numPr>
          <w:ilvl w:val="0"/>
          <w:numId w:val="24"/>
        </w:numPr>
        <w:jc w:val="center"/>
        <w:rPr>
          <w:sz w:val="20"/>
        </w:rPr>
      </w:pPr>
      <w:r w:rsidRPr="002041BC">
        <w:rPr>
          <w:sz w:val="20"/>
        </w:rPr>
        <w:t>člen</w:t>
      </w:r>
    </w:p>
    <w:p w14:paraId="49390665" w14:textId="77777777" w:rsidR="00F93285" w:rsidRPr="008222D3" w:rsidRDefault="00F93285" w:rsidP="00F93285">
      <w:pPr>
        <w:jc w:val="center"/>
        <w:rPr>
          <w:sz w:val="20"/>
        </w:rPr>
      </w:pPr>
    </w:p>
    <w:p w14:paraId="2BB73000" w14:textId="77777777" w:rsidR="002F0BC7" w:rsidRPr="002F0BC7" w:rsidRDefault="002F0BC7" w:rsidP="002F0BC7">
      <w:pPr>
        <w:jc w:val="both"/>
        <w:rPr>
          <w:rFonts w:cs="Arial"/>
          <w:sz w:val="20"/>
        </w:rPr>
      </w:pPr>
      <w:r w:rsidRPr="002F0BC7">
        <w:rPr>
          <w:rFonts w:cs="Arial"/>
          <w:sz w:val="20"/>
        </w:rPr>
        <w:t xml:space="preserve">Predmet pogodbe je opravljanje storitev okolju prijaznega čiščenja prostorov naročnika z dobavo toaletnih potrebščin.  Izvajalec se zavezuje, da bo za naročnika opravljal storitve, ki so predmet te pogodbe v skladu z zahtevami razpisne dokumentacije, ki jo je predložil v ponudbi. Izvajalec se zavezuje, da bo pri opravljanju storitev uporabljal proizvode oziroma kupoval toaletne potrebščine, ki bodo skladne z Uredbo o zelenem javnem naročanju. </w:t>
      </w:r>
    </w:p>
    <w:p w14:paraId="2DB94BA4" w14:textId="77777777" w:rsidR="002F0BC7" w:rsidRPr="002F0BC7" w:rsidRDefault="002F0BC7" w:rsidP="002F0BC7">
      <w:pPr>
        <w:jc w:val="both"/>
        <w:rPr>
          <w:rFonts w:cs="Arial"/>
          <w:sz w:val="20"/>
        </w:rPr>
      </w:pPr>
    </w:p>
    <w:p w14:paraId="38978BAD" w14:textId="77777777" w:rsidR="002F0BC7" w:rsidRPr="002F0BC7" w:rsidRDefault="002F0BC7" w:rsidP="002F0BC7">
      <w:pPr>
        <w:jc w:val="both"/>
        <w:rPr>
          <w:rFonts w:cs="Arial"/>
          <w:sz w:val="20"/>
        </w:rPr>
      </w:pPr>
      <w:r w:rsidRPr="002F0BC7">
        <w:rPr>
          <w:rFonts w:cs="Arial"/>
          <w:sz w:val="20"/>
        </w:rPr>
        <w:t>Izvajalec bo opravljal storitve čiščenja v objektu naročnika v skupni izmeri 7072 m</w:t>
      </w:r>
      <w:r w:rsidRPr="002F0BC7">
        <w:rPr>
          <w:rFonts w:cs="Arial"/>
          <w:sz w:val="20"/>
          <w:vertAlign w:val="superscript"/>
        </w:rPr>
        <w:t>2</w:t>
      </w:r>
      <w:r w:rsidRPr="002F0BC7">
        <w:rPr>
          <w:rFonts w:cs="Arial"/>
          <w:sz w:val="20"/>
        </w:rPr>
        <w:t xml:space="preserve"> notranje talne površine in 300 m</w:t>
      </w:r>
      <w:r w:rsidRPr="002F0BC7">
        <w:rPr>
          <w:rFonts w:cs="Arial"/>
          <w:sz w:val="20"/>
          <w:vertAlign w:val="superscript"/>
        </w:rPr>
        <w:t>2</w:t>
      </w:r>
      <w:r w:rsidRPr="002F0BC7">
        <w:rPr>
          <w:rFonts w:cs="Arial"/>
          <w:sz w:val="20"/>
        </w:rPr>
        <w:t xml:space="preserve"> zunanjih površin.</w:t>
      </w:r>
    </w:p>
    <w:p w14:paraId="28D62F0F" w14:textId="77777777" w:rsidR="002F0BC7" w:rsidRPr="002F0BC7" w:rsidRDefault="002F0BC7" w:rsidP="002F0BC7">
      <w:pPr>
        <w:jc w:val="both"/>
        <w:rPr>
          <w:rFonts w:cs="Arial"/>
          <w:sz w:val="20"/>
        </w:rPr>
      </w:pPr>
    </w:p>
    <w:p w14:paraId="3BD829AB" w14:textId="77777777" w:rsidR="002F0BC7" w:rsidRPr="002F0BC7" w:rsidRDefault="002F0BC7" w:rsidP="002F0BC7">
      <w:pPr>
        <w:pStyle w:val="Telobesedila31"/>
        <w:jc w:val="both"/>
        <w:rPr>
          <w:rFonts w:ascii="Verdana" w:hAnsi="Verdana" w:cs="Arial"/>
          <w:sz w:val="20"/>
        </w:rPr>
      </w:pPr>
      <w:r w:rsidRPr="002F0BC7">
        <w:rPr>
          <w:rFonts w:ascii="Verdana" w:hAnsi="Verdana" w:cs="Arial"/>
          <w:sz w:val="20"/>
        </w:rPr>
        <w:t xml:space="preserve">Naročnik si v času trajanja pogodbe pridržuje pravico do spremembe kvadrature čistilnih površin in zahtevanega delovnega časa čistilk, navedenih v razpisni dokumentaciji, glede na spremembe potreb. Morebitne spremembe čistilne površine in delovnega časa čistilk naročnik in izvajalec usklajujeta sproti, glede na dejanske potrebe. </w:t>
      </w:r>
    </w:p>
    <w:p w14:paraId="6EC34914" w14:textId="77777777" w:rsidR="002F0BC7" w:rsidRPr="002F0BC7" w:rsidRDefault="002F0BC7" w:rsidP="002F0BC7">
      <w:pPr>
        <w:pStyle w:val="Telobesedila31"/>
        <w:rPr>
          <w:rFonts w:ascii="Verdana" w:hAnsi="Verdana" w:cs="Arial"/>
          <w:sz w:val="20"/>
        </w:rPr>
      </w:pPr>
    </w:p>
    <w:p w14:paraId="54D77ACD" w14:textId="77777777" w:rsidR="00F93285" w:rsidRPr="002F0BC7" w:rsidRDefault="002F0BC7" w:rsidP="002F0BC7">
      <w:pPr>
        <w:pStyle w:val="Telobesedila31"/>
        <w:jc w:val="both"/>
        <w:rPr>
          <w:rFonts w:ascii="Calibri" w:hAnsi="Calibri" w:cs="Arial"/>
          <w:szCs w:val="24"/>
        </w:rPr>
      </w:pPr>
      <w:r w:rsidRPr="002F0BC7">
        <w:rPr>
          <w:rFonts w:ascii="Verdana" w:hAnsi="Verdana" w:cs="Arial"/>
          <w:sz w:val="20"/>
        </w:rPr>
        <w:t>Pri spremembah obsega čiščenja prizna izvajalec naročniku cene na enoto mere, ki jih je predložil v ponudbi. Vse spremembe bodo potrjene z aneksom k pogodbi.</w:t>
      </w:r>
    </w:p>
    <w:p w14:paraId="698EF219" w14:textId="77777777" w:rsidR="00F93285" w:rsidRDefault="00F93285" w:rsidP="00F93285">
      <w:pPr>
        <w:rPr>
          <w:rFonts w:cs="Arial"/>
          <w:color w:val="4BACC6"/>
          <w:sz w:val="20"/>
        </w:rPr>
      </w:pPr>
    </w:p>
    <w:p w14:paraId="2BEA8AF1" w14:textId="77777777" w:rsidR="00BF3D8D" w:rsidRDefault="00BF3D8D" w:rsidP="00F93285">
      <w:pPr>
        <w:rPr>
          <w:rFonts w:cs="Arial"/>
          <w:color w:val="4BACC6"/>
          <w:sz w:val="20"/>
        </w:rPr>
      </w:pPr>
    </w:p>
    <w:p w14:paraId="5FE0FB91" w14:textId="77777777" w:rsidR="00BF3D8D" w:rsidRPr="008222D3" w:rsidRDefault="00BF3D8D" w:rsidP="00F93285">
      <w:pPr>
        <w:rPr>
          <w:rFonts w:cs="Arial"/>
          <w:color w:val="4BACC6"/>
          <w:sz w:val="20"/>
        </w:rPr>
      </w:pPr>
    </w:p>
    <w:p w14:paraId="551FD678" w14:textId="77777777" w:rsidR="00F93285" w:rsidRPr="002041BC" w:rsidRDefault="00F93285" w:rsidP="00F93285">
      <w:pPr>
        <w:jc w:val="both"/>
        <w:rPr>
          <w:rFonts w:cs="Arial"/>
          <w:b/>
          <w:sz w:val="20"/>
        </w:rPr>
      </w:pPr>
      <w:r w:rsidRPr="002041BC">
        <w:rPr>
          <w:rFonts w:cs="Arial"/>
          <w:b/>
          <w:sz w:val="20"/>
        </w:rPr>
        <w:t>III. OBVEZNOSTI IZVAJALCA</w:t>
      </w:r>
    </w:p>
    <w:p w14:paraId="4173AFE8" w14:textId="77777777" w:rsidR="00F93285" w:rsidRDefault="00F93285" w:rsidP="00F93285">
      <w:pPr>
        <w:jc w:val="both"/>
        <w:rPr>
          <w:rFonts w:cs="Arial"/>
          <w:sz w:val="20"/>
        </w:rPr>
      </w:pPr>
    </w:p>
    <w:p w14:paraId="0E3029DB" w14:textId="77777777" w:rsidR="00F93285" w:rsidRPr="002041BC" w:rsidRDefault="00F93285" w:rsidP="00DF4C8A">
      <w:pPr>
        <w:pStyle w:val="Odstavekseznama"/>
        <w:numPr>
          <w:ilvl w:val="0"/>
          <w:numId w:val="24"/>
        </w:numPr>
        <w:jc w:val="center"/>
        <w:rPr>
          <w:rFonts w:cs="Arial"/>
          <w:sz w:val="20"/>
        </w:rPr>
      </w:pPr>
      <w:r w:rsidRPr="002041BC">
        <w:rPr>
          <w:rFonts w:cs="Arial"/>
          <w:sz w:val="20"/>
        </w:rPr>
        <w:t>člen</w:t>
      </w:r>
    </w:p>
    <w:p w14:paraId="68C2707A" w14:textId="77777777" w:rsidR="00F93285" w:rsidRDefault="00F93285" w:rsidP="00F93285">
      <w:pPr>
        <w:jc w:val="both"/>
        <w:rPr>
          <w:rFonts w:cs="Arial"/>
          <w:sz w:val="20"/>
        </w:rPr>
      </w:pPr>
    </w:p>
    <w:p w14:paraId="0661E1D3" w14:textId="77777777" w:rsidR="002F0BC7" w:rsidRPr="002F0BC7" w:rsidRDefault="002F0BC7" w:rsidP="002F0BC7">
      <w:pPr>
        <w:jc w:val="both"/>
        <w:rPr>
          <w:rFonts w:cs="Arial"/>
          <w:sz w:val="20"/>
        </w:rPr>
      </w:pPr>
      <w:r w:rsidRPr="002F0BC7">
        <w:rPr>
          <w:rFonts w:cs="Arial"/>
          <w:sz w:val="20"/>
        </w:rPr>
        <w:t xml:space="preserve">Izvajalec se zavezuje, da bodo delavci-čistilci opravljali storitve skladno z zahtevami, kot so določene v razpisni dokumentaciji (predvsem v </w:t>
      </w:r>
      <w:r>
        <w:rPr>
          <w:rFonts w:cs="Arial"/>
          <w:sz w:val="20"/>
        </w:rPr>
        <w:t>zahtevah naročnika in specifikaciji del</w:t>
      </w:r>
      <w:r w:rsidRPr="002F0BC7">
        <w:rPr>
          <w:rFonts w:cs="Arial"/>
          <w:sz w:val="20"/>
        </w:rPr>
        <w:t>). Izvajalec je dolžan pri delu upoštevati obseg storitev, terminske zahteve in zaporedje del, kot je navedeno v specifikaciji storitev, ki je sestavni del razpisne dokumentacije. Izvajalec je dolžan seznaniti vse delavce, ki opravljajo delo pri naročniku z zahtevami iz razpisne dokumentacije.</w:t>
      </w:r>
    </w:p>
    <w:p w14:paraId="74210589" w14:textId="77777777" w:rsidR="002F0BC7" w:rsidRPr="002F0BC7" w:rsidRDefault="002F0BC7" w:rsidP="002F0BC7">
      <w:pPr>
        <w:jc w:val="both"/>
        <w:rPr>
          <w:rFonts w:cs="Arial"/>
          <w:sz w:val="20"/>
        </w:rPr>
      </w:pPr>
    </w:p>
    <w:p w14:paraId="31DE4737" w14:textId="77777777" w:rsidR="00A45F3C" w:rsidRDefault="002F0BC7" w:rsidP="00F93285">
      <w:pPr>
        <w:jc w:val="both"/>
        <w:rPr>
          <w:rFonts w:cs="Arial"/>
          <w:sz w:val="20"/>
        </w:rPr>
      </w:pPr>
      <w:r w:rsidRPr="002F0BC7">
        <w:rPr>
          <w:rFonts w:cs="Arial"/>
          <w:sz w:val="20"/>
        </w:rPr>
        <w:t>Izvajalec bo naročnika vsaj dvakrat letno seznanjal o novostih v zvezi s tehnologijo čiščenja.</w:t>
      </w:r>
      <w:r w:rsidR="00F93285" w:rsidRPr="002041BC">
        <w:rPr>
          <w:rFonts w:cs="Arial"/>
          <w:sz w:val="20"/>
        </w:rPr>
        <w:t xml:space="preserve"> </w:t>
      </w:r>
    </w:p>
    <w:p w14:paraId="375ED8EE" w14:textId="77777777" w:rsidR="00941240" w:rsidRDefault="00941240" w:rsidP="00F93285">
      <w:pPr>
        <w:jc w:val="both"/>
        <w:rPr>
          <w:rFonts w:cs="Arial"/>
          <w:sz w:val="20"/>
        </w:rPr>
      </w:pPr>
    </w:p>
    <w:p w14:paraId="4CB4F508" w14:textId="7F16ECB7" w:rsidR="002F0BC7" w:rsidRDefault="00B14AEB" w:rsidP="00DF4C8A">
      <w:pPr>
        <w:pStyle w:val="Odstavekseznama"/>
        <w:numPr>
          <w:ilvl w:val="0"/>
          <w:numId w:val="24"/>
        </w:numPr>
        <w:jc w:val="center"/>
        <w:rPr>
          <w:rFonts w:cs="Arial"/>
          <w:sz w:val="20"/>
        </w:rPr>
      </w:pPr>
      <w:r>
        <w:rPr>
          <w:rFonts w:cs="Arial"/>
          <w:sz w:val="20"/>
        </w:rPr>
        <w:t>Č</w:t>
      </w:r>
      <w:r w:rsidR="002F0BC7">
        <w:rPr>
          <w:rFonts w:cs="Arial"/>
          <w:sz w:val="20"/>
        </w:rPr>
        <w:t>len</w:t>
      </w:r>
    </w:p>
    <w:p w14:paraId="19D80963" w14:textId="77777777" w:rsidR="00B14AEB" w:rsidRDefault="00B14AEB" w:rsidP="00B14AEB">
      <w:pPr>
        <w:jc w:val="center"/>
        <w:rPr>
          <w:rFonts w:cs="Arial"/>
          <w:sz w:val="20"/>
        </w:rPr>
      </w:pPr>
    </w:p>
    <w:p w14:paraId="48050099" w14:textId="1835D853" w:rsidR="00B14AEB" w:rsidRDefault="00B14AEB" w:rsidP="00B14AEB">
      <w:pPr>
        <w:jc w:val="both"/>
        <w:rPr>
          <w:rFonts w:cs="Arial"/>
          <w:sz w:val="20"/>
        </w:rPr>
      </w:pPr>
      <w:bookmarkStart w:id="88" w:name="_Hlk193281413"/>
      <w:r>
        <w:rPr>
          <w:rFonts w:cs="Arial"/>
          <w:sz w:val="20"/>
        </w:rPr>
        <w:t>V izjemnih primerih mora ponudnik zagotavljati odzivnost v najkrajšem možnem času, toda najkasneje v roku 30 minut od prejema poziva naročnika</w:t>
      </w:r>
      <w:bookmarkEnd w:id="88"/>
      <w:r>
        <w:rPr>
          <w:rFonts w:cs="Arial"/>
          <w:sz w:val="20"/>
        </w:rPr>
        <w:t>. V ta namen mora ponudnik oziroma odgovorna oseba ponudnika zagotavljati stalno dosegljivost na mobilni številki …………………….</w:t>
      </w:r>
    </w:p>
    <w:p w14:paraId="06452CDF" w14:textId="77777777" w:rsidR="00B14AEB" w:rsidRPr="00B14AEB" w:rsidRDefault="00B14AEB" w:rsidP="00B14AEB">
      <w:pPr>
        <w:jc w:val="both"/>
        <w:rPr>
          <w:rFonts w:cs="Arial"/>
          <w:sz w:val="20"/>
        </w:rPr>
      </w:pPr>
    </w:p>
    <w:p w14:paraId="6071B113" w14:textId="0B12E50D" w:rsidR="00B14AEB" w:rsidRDefault="00B14AEB" w:rsidP="00DF4C8A">
      <w:pPr>
        <w:pStyle w:val="Odstavekseznama"/>
        <w:numPr>
          <w:ilvl w:val="0"/>
          <w:numId w:val="24"/>
        </w:numPr>
        <w:jc w:val="center"/>
        <w:rPr>
          <w:rFonts w:cs="Arial"/>
          <w:sz w:val="20"/>
        </w:rPr>
      </w:pPr>
      <w:r>
        <w:rPr>
          <w:rFonts w:cs="Arial"/>
          <w:sz w:val="20"/>
        </w:rPr>
        <w:t>Člen</w:t>
      </w:r>
    </w:p>
    <w:p w14:paraId="0ECFE5C4" w14:textId="77777777" w:rsidR="00B14AEB" w:rsidRDefault="00B14AEB" w:rsidP="00B14AEB">
      <w:pPr>
        <w:rPr>
          <w:rFonts w:cs="Arial"/>
          <w:sz w:val="20"/>
        </w:rPr>
      </w:pPr>
    </w:p>
    <w:p w14:paraId="55291430" w14:textId="2F378C04" w:rsidR="002F0BC7" w:rsidRPr="00B14AEB" w:rsidRDefault="00B14AEB" w:rsidP="00B14AEB">
      <w:pPr>
        <w:rPr>
          <w:rFonts w:cs="Arial"/>
          <w:sz w:val="20"/>
        </w:rPr>
      </w:pPr>
      <w:r>
        <w:rPr>
          <w:rFonts w:cs="Arial"/>
          <w:sz w:val="20"/>
        </w:rPr>
        <w:t xml:space="preserve">Izvajalec bo z deli pričel </w:t>
      </w:r>
      <w:r w:rsidR="00DF325E">
        <w:rPr>
          <w:rFonts w:cs="Arial"/>
          <w:sz w:val="20"/>
        </w:rPr>
        <w:t>01.6</w:t>
      </w:r>
      <w:r>
        <w:rPr>
          <w:rFonts w:cs="Arial"/>
          <w:sz w:val="20"/>
        </w:rPr>
        <w:t>.2025.</w:t>
      </w:r>
    </w:p>
    <w:p w14:paraId="76B8DB71" w14:textId="77777777" w:rsidR="00B14AEB" w:rsidRDefault="00B14AEB" w:rsidP="00F93285">
      <w:pPr>
        <w:jc w:val="both"/>
        <w:rPr>
          <w:rFonts w:cs="Arial"/>
          <w:sz w:val="20"/>
        </w:rPr>
      </w:pPr>
    </w:p>
    <w:p w14:paraId="0A5EED70" w14:textId="77777777" w:rsidR="00F93285" w:rsidRPr="008222D3" w:rsidRDefault="00F93285" w:rsidP="00F93285">
      <w:pPr>
        <w:jc w:val="both"/>
        <w:rPr>
          <w:rFonts w:cs="Arial"/>
          <w:sz w:val="20"/>
        </w:rPr>
      </w:pPr>
    </w:p>
    <w:p w14:paraId="76C7A9C4" w14:textId="77777777" w:rsidR="00F93285" w:rsidRPr="008222D3" w:rsidRDefault="00F93285" w:rsidP="00F93285">
      <w:pPr>
        <w:rPr>
          <w:rFonts w:cs="Arial"/>
          <w:sz w:val="20"/>
        </w:rPr>
      </w:pPr>
      <w:r w:rsidRPr="008222D3">
        <w:rPr>
          <w:rFonts w:cs="Arial"/>
          <w:b/>
          <w:sz w:val="20"/>
        </w:rPr>
        <w:t>IV. CENA</w:t>
      </w:r>
    </w:p>
    <w:p w14:paraId="64C8BA5D"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03A26CDD" w14:textId="77777777" w:rsidR="00F93285" w:rsidRPr="008222D3" w:rsidRDefault="00F93285" w:rsidP="00F93285">
      <w:pPr>
        <w:rPr>
          <w:rFonts w:cs="Arial"/>
          <w:sz w:val="20"/>
        </w:rPr>
      </w:pPr>
    </w:p>
    <w:p w14:paraId="0936FD0E" w14:textId="77777777" w:rsidR="00F93285" w:rsidRDefault="00F93285" w:rsidP="00BE5022">
      <w:pPr>
        <w:jc w:val="both"/>
        <w:rPr>
          <w:rFonts w:cs="Arial"/>
          <w:sz w:val="20"/>
        </w:rPr>
      </w:pPr>
      <w:r w:rsidRPr="008222D3">
        <w:rPr>
          <w:rFonts w:cs="Arial"/>
          <w:sz w:val="20"/>
        </w:rPr>
        <w:t>Izvajalec se zavezuje, da bo storitve čiščenja, ki so predmet te pogodbe, za naročnika opravljal po cenah in na način, kot so navedene v ponudbi izvajalca, ki je sestavni del te pogodbe.</w:t>
      </w:r>
      <w:r>
        <w:rPr>
          <w:rFonts w:cs="Arial"/>
          <w:sz w:val="20"/>
        </w:rPr>
        <w:t xml:space="preserve"> </w:t>
      </w:r>
    </w:p>
    <w:p w14:paraId="1D96C05B" w14:textId="77777777" w:rsidR="002F0BC7" w:rsidRDefault="002F0BC7" w:rsidP="00BE5022">
      <w:pPr>
        <w:jc w:val="both"/>
        <w:rPr>
          <w:rFonts w:cs="Arial"/>
          <w:sz w:val="20"/>
        </w:rPr>
      </w:pPr>
    </w:p>
    <w:p w14:paraId="3B5E145D" w14:textId="77777777" w:rsidR="00F93285" w:rsidRDefault="00F93285" w:rsidP="00BE5022">
      <w:pPr>
        <w:jc w:val="both"/>
        <w:rPr>
          <w:rFonts w:cs="Arial"/>
          <w:sz w:val="20"/>
        </w:rPr>
      </w:pPr>
      <w:r>
        <w:rPr>
          <w:rFonts w:cs="Arial"/>
          <w:sz w:val="20"/>
        </w:rPr>
        <w:t>Mesečna vrednost čiščenja znaša</w:t>
      </w:r>
      <w:r w:rsidR="002F0BC7">
        <w:rPr>
          <w:rFonts w:cs="Arial"/>
          <w:sz w:val="20"/>
        </w:rPr>
        <w:t xml:space="preserve"> .......</w:t>
      </w:r>
      <w:r>
        <w:rPr>
          <w:rFonts w:cs="Arial"/>
          <w:sz w:val="20"/>
        </w:rPr>
        <w:t xml:space="preserve">. EUR brez DDV oziroma </w:t>
      </w:r>
      <w:r w:rsidR="002F0BC7">
        <w:rPr>
          <w:rFonts w:cs="Arial"/>
          <w:sz w:val="20"/>
        </w:rPr>
        <w:t>.......</w:t>
      </w:r>
      <w:r>
        <w:rPr>
          <w:rFonts w:cs="Arial"/>
          <w:sz w:val="20"/>
        </w:rPr>
        <w:t xml:space="preserve"> EUR z DDV. </w:t>
      </w:r>
    </w:p>
    <w:p w14:paraId="233FFB32" w14:textId="77777777" w:rsidR="00F93285" w:rsidRDefault="00F93285" w:rsidP="00BE5022">
      <w:pPr>
        <w:jc w:val="both"/>
        <w:rPr>
          <w:rFonts w:cs="Arial"/>
          <w:sz w:val="20"/>
        </w:rPr>
      </w:pPr>
    </w:p>
    <w:p w14:paraId="6894649C" w14:textId="131696B9" w:rsidR="002F0BC7" w:rsidRDefault="009A0165" w:rsidP="00BE5022">
      <w:pPr>
        <w:jc w:val="both"/>
        <w:rPr>
          <w:rFonts w:cs="Arial"/>
          <w:sz w:val="20"/>
        </w:rPr>
      </w:pPr>
      <w:r>
        <w:rPr>
          <w:rFonts w:cs="Arial"/>
          <w:sz w:val="20"/>
        </w:rPr>
        <w:t>P</w:t>
      </w:r>
      <w:r w:rsidR="002F0BC7">
        <w:rPr>
          <w:rFonts w:cs="Arial"/>
          <w:sz w:val="20"/>
        </w:rPr>
        <w:t xml:space="preserve">ogodbena vrednost </w:t>
      </w:r>
      <w:r>
        <w:rPr>
          <w:rFonts w:cs="Arial"/>
          <w:sz w:val="20"/>
        </w:rPr>
        <w:t xml:space="preserve">za 48 mesece </w:t>
      </w:r>
      <w:r w:rsidR="002F0BC7">
        <w:rPr>
          <w:rFonts w:cs="Arial"/>
          <w:sz w:val="20"/>
        </w:rPr>
        <w:t xml:space="preserve">znaša ........ EUR </w:t>
      </w:r>
      <w:r>
        <w:rPr>
          <w:rFonts w:cs="Arial"/>
          <w:sz w:val="20"/>
        </w:rPr>
        <w:t xml:space="preserve">brez </w:t>
      </w:r>
      <w:r w:rsidR="002F0BC7">
        <w:rPr>
          <w:rFonts w:cs="Arial"/>
          <w:sz w:val="20"/>
        </w:rPr>
        <w:t xml:space="preserve">DDV oziroma ......... EUR z DDV. </w:t>
      </w:r>
    </w:p>
    <w:p w14:paraId="1FE49E66" w14:textId="77777777" w:rsidR="002F0BC7" w:rsidRDefault="002F0BC7" w:rsidP="00BE5022">
      <w:pPr>
        <w:jc w:val="both"/>
        <w:rPr>
          <w:rFonts w:cs="Arial"/>
          <w:sz w:val="20"/>
        </w:rPr>
      </w:pPr>
    </w:p>
    <w:p w14:paraId="209D6DD9" w14:textId="77777777" w:rsidR="002F0BC7" w:rsidRPr="00BE5022" w:rsidRDefault="002F0BC7" w:rsidP="00BE5022">
      <w:pPr>
        <w:pStyle w:val="Telobesedila31"/>
        <w:jc w:val="both"/>
        <w:rPr>
          <w:rFonts w:ascii="Verdana" w:hAnsi="Verdana" w:cs="Arial"/>
          <w:sz w:val="20"/>
        </w:rPr>
      </w:pPr>
      <w:r w:rsidRPr="00BE5022">
        <w:rPr>
          <w:rFonts w:ascii="Verdana" w:hAnsi="Verdana" w:cs="Arial"/>
          <w:sz w:val="20"/>
        </w:rPr>
        <w:t>Cena storitev je fiksna in nespremenljiva za celotno pogodbeno obdobje. Sprememba cen  brez soglasja naročnika je razlog za prekinitev pogodbe.</w:t>
      </w:r>
    </w:p>
    <w:p w14:paraId="528BD98D" w14:textId="77777777" w:rsidR="002F0BC7" w:rsidRPr="00BE5022" w:rsidRDefault="002F0BC7" w:rsidP="00BE5022">
      <w:pPr>
        <w:pStyle w:val="Telobesedila31"/>
        <w:jc w:val="both"/>
        <w:rPr>
          <w:rFonts w:ascii="Verdana" w:hAnsi="Verdana" w:cs="Arial"/>
          <w:sz w:val="20"/>
        </w:rPr>
      </w:pPr>
    </w:p>
    <w:p w14:paraId="5A25C725" w14:textId="77777777" w:rsidR="00F93285" w:rsidRPr="002F0BC7" w:rsidRDefault="002F0BC7" w:rsidP="00BE5022">
      <w:pPr>
        <w:pStyle w:val="Telobesedila31"/>
        <w:jc w:val="both"/>
        <w:rPr>
          <w:rFonts w:ascii="Calibri" w:hAnsi="Calibri" w:cs="Arial"/>
          <w:szCs w:val="24"/>
        </w:rPr>
      </w:pPr>
      <w:r w:rsidRPr="00BE5022">
        <w:rPr>
          <w:rFonts w:ascii="Verdana" w:hAnsi="Verdana" w:cs="Arial"/>
          <w:sz w:val="20"/>
        </w:rPr>
        <w:t>V ceno so vključeni vsi stroški (plače za zahtevano število delavcev, davek, dajatve povezane s prevoznimi, zavarovalnimi in drugimi storitvami, dostave toaletnih potrebščin, materiala in sredstev na lokacije naročnika,  stroški čistilnih sredstev, pripomočkov in opreme za čiščenje) ter vsi drugi stroški v zvezi z opravljanjem storitev čiščenja.</w:t>
      </w:r>
    </w:p>
    <w:p w14:paraId="7655B6DF" w14:textId="77777777" w:rsidR="00F93285" w:rsidRPr="008222D3" w:rsidRDefault="00F93285" w:rsidP="00F93285">
      <w:pPr>
        <w:jc w:val="both"/>
        <w:rPr>
          <w:rFonts w:cs="Arial"/>
          <w:sz w:val="20"/>
        </w:rPr>
      </w:pPr>
    </w:p>
    <w:p w14:paraId="51558072" w14:textId="77777777" w:rsidR="00F93285" w:rsidRPr="008222D3" w:rsidRDefault="00F93285" w:rsidP="00F93285">
      <w:pPr>
        <w:rPr>
          <w:rFonts w:cs="Arial"/>
          <w:b/>
          <w:sz w:val="20"/>
        </w:rPr>
      </w:pPr>
      <w:r w:rsidRPr="008222D3">
        <w:rPr>
          <w:rFonts w:cs="Arial"/>
          <w:b/>
          <w:sz w:val="20"/>
        </w:rPr>
        <w:t>V. PLAČILNI POGOJI</w:t>
      </w:r>
    </w:p>
    <w:p w14:paraId="582D83EF"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652B3E97" w14:textId="77777777" w:rsidR="00F93285" w:rsidRPr="008222D3" w:rsidRDefault="00F93285" w:rsidP="00F93285">
      <w:pPr>
        <w:rPr>
          <w:rFonts w:cs="Arial"/>
          <w:sz w:val="20"/>
        </w:rPr>
      </w:pPr>
    </w:p>
    <w:p w14:paraId="470D0DBB" w14:textId="77777777" w:rsidR="00F93285" w:rsidRPr="002F0BC7" w:rsidRDefault="00F93285" w:rsidP="002F0BC7">
      <w:pPr>
        <w:pStyle w:val="Telobesedila31"/>
        <w:jc w:val="both"/>
        <w:rPr>
          <w:rFonts w:ascii="Verdana" w:hAnsi="Verdana" w:cs="Arial"/>
          <w:sz w:val="20"/>
        </w:rPr>
      </w:pPr>
      <w:r w:rsidRPr="002F0BC7">
        <w:rPr>
          <w:rFonts w:ascii="Verdana" w:hAnsi="Verdana" w:cs="Arial"/>
          <w:sz w:val="20"/>
        </w:rPr>
        <w:t xml:space="preserve">Pogodbeni stranki soglašata, da bo izvajalec naročniku izstavljal račun za opravljene storitve čiščenja enkrat mesečno – do 8. dne v mesecu za storitve opravljene v preteklem </w:t>
      </w:r>
      <w:r w:rsidRPr="002F0BC7">
        <w:rPr>
          <w:rFonts w:ascii="Verdana" w:hAnsi="Verdana" w:cs="Arial"/>
          <w:sz w:val="20"/>
        </w:rPr>
        <w:lastRenderedPageBreak/>
        <w:t xml:space="preserve">mesecu. </w:t>
      </w:r>
      <w:r w:rsidR="002F0BC7" w:rsidRPr="002F0BC7">
        <w:rPr>
          <w:rFonts w:ascii="Verdana" w:hAnsi="Verdana" w:cs="Arial"/>
          <w:sz w:val="20"/>
        </w:rPr>
        <w:t>Naročnik plačuje stroške dnevnega, tedenskega in mesečnega čiščenja mesečno, stroške generalnega čiščenja pa le v tistih mesecih, ko je tovrstna storitev načrtovana in dejansko opravljena.</w:t>
      </w:r>
    </w:p>
    <w:p w14:paraId="5AD4A7D5" w14:textId="77777777" w:rsidR="00F93285" w:rsidRDefault="00F93285" w:rsidP="00F93285">
      <w:pPr>
        <w:jc w:val="both"/>
        <w:rPr>
          <w:rFonts w:cs="Arial"/>
          <w:sz w:val="20"/>
        </w:rPr>
      </w:pPr>
    </w:p>
    <w:p w14:paraId="2B377B9C" w14:textId="77777777" w:rsidR="00F93285" w:rsidRPr="008222D3" w:rsidRDefault="00F93285" w:rsidP="00F93285">
      <w:pPr>
        <w:jc w:val="both"/>
        <w:rPr>
          <w:rFonts w:cs="Arial"/>
          <w:sz w:val="20"/>
        </w:rPr>
      </w:pPr>
      <w:r w:rsidRPr="008222D3">
        <w:rPr>
          <w:rFonts w:cs="Arial"/>
          <w:sz w:val="20"/>
        </w:rPr>
        <w:t xml:space="preserve">Rok plačila je 30 dni od dneva </w:t>
      </w:r>
      <w:r>
        <w:rPr>
          <w:rFonts w:cs="Arial"/>
          <w:sz w:val="20"/>
        </w:rPr>
        <w:t>pravilno izstavljenega e-računa na transakcijski račun  izvajalca št. ……………………, odprt pri ………………..</w:t>
      </w:r>
      <w:r w:rsidRPr="008222D3">
        <w:rPr>
          <w:rFonts w:cs="Arial"/>
          <w:sz w:val="20"/>
        </w:rPr>
        <w:t xml:space="preserve">. </w:t>
      </w:r>
    </w:p>
    <w:p w14:paraId="0A8DD25D" w14:textId="77777777" w:rsidR="00F93285" w:rsidRPr="008222D3" w:rsidRDefault="00F93285" w:rsidP="00F93285">
      <w:pPr>
        <w:jc w:val="both"/>
        <w:rPr>
          <w:rFonts w:cs="Arial"/>
          <w:sz w:val="20"/>
        </w:rPr>
      </w:pPr>
    </w:p>
    <w:p w14:paraId="7DCBE038" w14:textId="77777777" w:rsidR="00F93285" w:rsidRPr="008222D3" w:rsidRDefault="00F93285" w:rsidP="00F93285">
      <w:pPr>
        <w:jc w:val="both"/>
        <w:rPr>
          <w:rFonts w:cs="Arial"/>
          <w:sz w:val="20"/>
        </w:rPr>
      </w:pPr>
      <w:r w:rsidRPr="008222D3">
        <w:rPr>
          <w:rFonts w:cs="Arial"/>
          <w:sz w:val="20"/>
        </w:rPr>
        <w:t xml:space="preserve"> V kolikor naročnik ne poravna računa v dogovorjenem roku, ima izvajalec pravico obračunati zakonite zamudne obresti.</w:t>
      </w:r>
    </w:p>
    <w:p w14:paraId="1165CB84" w14:textId="77777777" w:rsidR="00F93285" w:rsidRPr="008222D3" w:rsidRDefault="00F93285" w:rsidP="00F93285">
      <w:pPr>
        <w:jc w:val="both"/>
        <w:rPr>
          <w:rFonts w:cs="Arial"/>
          <w:sz w:val="20"/>
        </w:rPr>
      </w:pPr>
    </w:p>
    <w:p w14:paraId="093D5482" w14:textId="77777777" w:rsidR="00F93285" w:rsidRPr="008222D3" w:rsidRDefault="00F93285" w:rsidP="00F93285">
      <w:pPr>
        <w:jc w:val="both"/>
        <w:rPr>
          <w:rFonts w:cs="Arial"/>
          <w:sz w:val="20"/>
        </w:rPr>
      </w:pPr>
      <w:r w:rsidRPr="008222D3">
        <w:rPr>
          <w:rFonts w:cs="Arial"/>
          <w:sz w:val="20"/>
        </w:rPr>
        <w:t>Če pride do pisne reklamacije storitev s strani naročnika, se plačilo zadrži do odprave le-te.</w:t>
      </w:r>
    </w:p>
    <w:p w14:paraId="10DFB2A1" w14:textId="77777777" w:rsidR="00F93285" w:rsidRPr="008222D3" w:rsidRDefault="00F93285" w:rsidP="00F93285">
      <w:pPr>
        <w:jc w:val="both"/>
        <w:rPr>
          <w:rFonts w:cs="Arial"/>
          <w:b/>
          <w:sz w:val="20"/>
        </w:rPr>
      </w:pPr>
    </w:p>
    <w:p w14:paraId="70D49530" w14:textId="77777777" w:rsidR="00F93285" w:rsidRPr="008222D3" w:rsidRDefault="00F93285" w:rsidP="00F93285">
      <w:pPr>
        <w:rPr>
          <w:rFonts w:cs="Arial"/>
          <w:b/>
          <w:sz w:val="20"/>
        </w:rPr>
      </w:pPr>
      <w:r w:rsidRPr="008222D3">
        <w:rPr>
          <w:rFonts w:cs="Arial"/>
          <w:b/>
          <w:sz w:val="20"/>
        </w:rPr>
        <w:t xml:space="preserve">VI. </w:t>
      </w:r>
      <w:r>
        <w:rPr>
          <w:rFonts w:cs="Arial"/>
          <w:b/>
          <w:sz w:val="20"/>
        </w:rPr>
        <w:t>NAČIN IZVAJANJA</w:t>
      </w:r>
      <w:r w:rsidRPr="008222D3">
        <w:rPr>
          <w:rFonts w:cs="Arial"/>
          <w:b/>
          <w:sz w:val="20"/>
        </w:rPr>
        <w:t xml:space="preserve"> STORITEV</w:t>
      </w:r>
    </w:p>
    <w:p w14:paraId="266C5650"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53808EA" w14:textId="77777777" w:rsidR="00F93285" w:rsidRPr="008222D3" w:rsidRDefault="00F93285" w:rsidP="00F93285">
      <w:pPr>
        <w:rPr>
          <w:rFonts w:cs="Arial"/>
          <w:sz w:val="20"/>
        </w:rPr>
      </w:pPr>
    </w:p>
    <w:p w14:paraId="71BAC847" w14:textId="77777777" w:rsidR="00F93285" w:rsidRPr="008222D3" w:rsidRDefault="00F93285" w:rsidP="00F93285">
      <w:pPr>
        <w:jc w:val="both"/>
        <w:rPr>
          <w:rFonts w:cs="Arial"/>
          <w:sz w:val="20"/>
        </w:rPr>
      </w:pPr>
      <w:r w:rsidRPr="008222D3">
        <w:rPr>
          <w:rFonts w:cs="Arial"/>
          <w:sz w:val="20"/>
        </w:rPr>
        <w:t>Izvajalec s svojim delom ne sme ovirati delovnega procesa naročnika.</w:t>
      </w:r>
      <w:r>
        <w:rPr>
          <w:rFonts w:cs="Arial"/>
          <w:sz w:val="20"/>
        </w:rPr>
        <w:t xml:space="preserve"> Oseba, ki neposredno opravlja storitve čiščenja, je dolžna upoštevati vsakršno navodilo naročnika. </w:t>
      </w:r>
    </w:p>
    <w:p w14:paraId="25A252BE" w14:textId="77777777" w:rsidR="00F93285" w:rsidRPr="008222D3" w:rsidRDefault="00F93285" w:rsidP="00F93285">
      <w:pPr>
        <w:rPr>
          <w:rFonts w:cs="Arial"/>
          <w:b/>
          <w:sz w:val="20"/>
        </w:rPr>
      </w:pPr>
    </w:p>
    <w:p w14:paraId="5F4CFBBE"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762951F" w14:textId="77777777" w:rsidR="00F93285" w:rsidRDefault="00F93285" w:rsidP="00F93285">
      <w:pPr>
        <w:rPr>
          <w:rFonts w:cs="Arial"/>
          <w:sz w:val="20"/>
        </w:rPr>
      </w:pPr>
    </w:p>
    <w:p w14:paraId="0BFF8BB9" w14:textId="77777777" w:rsidR="00F93285" w:rsidRPr="008355DE" w:rsidRDefault="00F93285" w:rsidP="00F93285">
      <w:pPr>
        <w:jc w:val="both"/>
        <w:rPr>
          <w:rFonts w:cs="Arial"/>
          <w:sz w:val="20"/>
        </w:rPr>
      </w:pPr>
      <w:r w:rsidRPr="008355DE">
        <w:rPr>
          <w:rFonts w:cs="Arial"/>
          <w:sz w:val="20"/>
        </w:rPr>
        <w:t>Izvajalec bo pri delu uporabljal svoja osnovna sredstva (PVC vrečke za koše za smeti), baterijsko voden avtomatični čistilno sesalni stroj za čiščenje talnih površin, drobni inventar, material in čistilna sredstva v obsegu in na način, ki sta potrebna, da se doseže dogovorjena kakovost čiščenja pod pogojem, da z njihovo uporabo ni ogroženo zdravje, da so spoštovani higienski predpisi in da ne bodo povzročali poškodb na športnih in poslovnih prostorih in opremi.</w:t>
      </w:r>
    </w:p>
    <w:p w14:paraId="659FFA4B" w14:textId="77777777" w:rsidR="00F93285" w:rsidRPr="008355DE" w:rsidRDefault="00F93285" w:rsidP="00F93285">
      <w:pPr>
        <w:jc w:val="both"/>
        <w:rPr>
          <w:rFonts w:cs="Arial"/>
          <w:sz w:val="20"/>
        </w:rPr>
      </w:pPr>
    </w:p>
    <w:p w14:paraId="4551F107" w14:textId="77777777" w:rsidR="00F93285" w:rsidRPr="008355DE" w:rsidRDefault="00F93285" w:rsidP="00F93285">
      <w:pPr>
        <w:jc w:val="both"/>
        <w:rPr>
          <w:rFonts w:cs="Arial"/>
          <w:sz w:val="20"/>
        </w:rPr>
      </w:pPr>
      <w:r w:rsidRPr="008355DE">
        <w:rPr>
          <w:rFonts w:cs="Arial"/>
          <w:sz w:val="20"/>
        </w:rPr>
        <w:t>Izvajalec se zavezuje:</w:t>
      </w:r>
    </w:p>
    <w:p w14:paraId="739874F4" w14:textId="77777777" w:rsidR="00F93285" w:rsidRPr="008355DE" w:rsidRDefault="00F93285" w:rsidP="00F93285">
      <w:pPr>
        <w:jc w:val="both"/>
        <w:rPr>
          <w:rFonts w:cs="Arial"/>
          <w:sz w:val="20"/>
        </w:rPr>
      </w:pPr>
      <w:r w:rsidRPr="008355DE">
        <w:rPr>
          <w:rFonts w:cs="Arial"/>
          <w:sz w:val="20"/>
        </w:rPr>
        <w:t>-</w:t>
      </w:r>
      <w:r w:rsidRPr="008355DE">
        <w:rPr>
          <w:rFonts w:cs="Arial"/>
          <w:sz w:val="20"/>
        </w:rPr>
        <w:tab/>
      </w:r>
      <w:r>
        <w:rPr>
          <w:rFonts w:cs="Arial"/>
          <w:sz w:val="20"/>
        </w:rPr>
        <w:t xml:space="preserve">da bo </w:t>
      </w:r>
      <w:r w:rsidRPr="008355DE">
        <w:rPr>
          <w:rFonts w:cs="Arial"/>
          <w:sz w:val="20"/>
        </w:rPr>
        <w:t>storitev opravljal tako, da ne bo moten delovni oziroma obratovalni čas naročnika oz. objekta;</w:t>
      </w:r>
    </w:p>
    <w:p w14:paraId="3ACBA58F"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po končanem čiščenju zaprl vsa okna in zaklenil vrata, ključe pa izročil varnostniku oz. jih po dogovoru z naročnikom obdržal;</w:t>
      </w:r>
    </w:p>
    <w:p w14:paraId="319B2E99"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pri izvajanju čiščenja ravnal gospodarno pri porabi električne energije in pri uporabi vode ter skrbel za ekonomično uporabo drugih virov energije;</w:t>
      </w:r>
    </w:p>
    <w:p w14:paraId="295780A5" w14:textId="5733204E" w:rsidR="00F93285" w:rsidRDefault="00F93285" w:rsidP="00F93285">
      <w:pPr>
        <w:jc w:val="both"/>
        <w:rPr>
          <w:rFonts w:cs="Arial"/>
          <w:sz w:val="20"/>
        </w:rPr>
      </w:pPr>
      <w:r w:rsidRPr="008355DE">
        <w:rPr>
          <w:rFonts w:cs="Arial"/>
          <w:sz w:val="20"/>
        </w:rPr>
        <w:t>-</w:t>
      </w:r>
      <w:r w:rsidRPr="008355DE">
        <w:rPr>
          <w:rFonts w:cs="Arial"/>
          <w:sz w:val="20"/>
        </w:rPr>
        <w:tab/>
        <w:t>izvesti pogodbene storitve pravočasno, skladno s terminskim planom</w:t>
      </w:r>
      <w:r w:rsidR="00260BFF">
        <w:rPr>
          <w:rFonts w:cs="Arial"/>
          <w:sz w:val="20"/>
        </w:rPr>
        <w:t>;</w:t>
      </w:r>
    </w:p>
    <w:p w14:paraId="316B21E9" w14:textId="5FD109BE" w:rsidR="00260BFF" w:rsidRPr="008222D3" w:rsidRDefault="00260BFF" w:rsidP="00F93285">
      <w:pPr>
        <w:jc w:val="both"/>
        <w:rPr>
          <w:rFonts w:cs="Arial"/>
          <w:sz w:val="20"/>
        </w:rPr>
      </w:pPr>
      <w:r>
        <w:rPr>
          <w:rFonts w:cs="Arial"/>
          <w:sz w:val="20"/>
        </w:rPr>
        <w:t>-         da bo upošteval določila Uredbe o zelenem javnem naročanju.</w:t>
      </w:r>
    </w:p>
    <w:p w14:paraId="1CEF0459" w14:textId="77777777" w:rsidR="00F93285" w:rsidRPr="008222D3" w:rsidRDefault="00F93285" w:rsidP="00F93285">
      <w:pPr>
        <w:jc w:val="center"/>
        <w:rPr>
          <w:rFonts w:cs="Arial"/>
          <w:sz w:val="20"/>
        </w:rPr>
      </w:pPr>
    </w:p>
    <w:p w14:paraId="18868BF9"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7CB4876D" w14:textId="77777777" w:rsidR="00F93285" w:rsidRPr="008222D3" w:rsidRDefault="00F93285" w:rsidP="00F93285">
      <w:pPr>
        <w:rPr>
          <w:rFonts w:cs="Arial"/>
          <w:sz w:val="20"/>
        </w:rPr>
      </w:pPr>
    </w:p>
    <w:p w14:paraId="34BC54BD" w14:textId="77777777" w:rsidR="00F93285" w:rsidRDefault="00F93285" w:rsidP="00F93285">
      <w:pPr>
        <w:jc w:val="both"/>
        <w:rPr>
          <w:rFonts w:cs="Arial"/>
          <w:sz w:val="20"/>
        </w:rPr>
      </w:pPr>
      <w:r>
        <w:rPr>
          <w:rFonts w:cs="Arial"/>
          <w:sz w:val="20"/>
        </w:rPr>
        <w:t xml:space="preserve">Pogodbeni stranki soglašata, da: </w:t>
      </w:r>
    </w:p>
    <w:p w14:paraId="380B9F1E" w14:textId="77777777" w:rsidR="00F93285" w:rsidRDefault="00F93285" w:rsidP="00F93285">
      <w:pPr>
        <w:jc w:val="both"/>
        <w:rPr>
          <w:rFonts w:cs="Arial"/>
          <w:sz w:val="20"/>
        </w:rPr>
      </w:pPr>
      <w:r>
        <w:rPr>
          <w:rFonts w:cs="Arial"/>
          <w:sz w:val="20"/>
        </w:rPr>
        <w:t xml:space="preserve"> - je oseba, ki neposredno opravlja storitev čiščenja: ………………………………., telefon …………………….., </w:t>
      </w:r>
    </w:p>
    <w:p w14:paraId="30E40E2D" w14:textId="77777777" w:rsidR="00F93285" w:rsidRDefault="00F93285" w:rsidP="00F93285">
      <w:pPr>
        <w:jc w:val="both"/>
        <w:rPr>
          <w:rFonts w:cs="Arial"/>
          <w:sz w:val="20"/>
        </w:rPr>
      </w:pPr>
      <w:r>
        <w:rPr>
          <w:rFonts w:cs="Arial"/>
          <w:sz w:val="20"/>
        </w:rPr>
        <w:t xml:space="preserve">- je oseba, ki opravlja nadzor na kvalitetno izvedbo storitve: …………………….., telefon ………………………………….. </w:t>
      </w:r>
    </w:p>
    <w:p w14:paraId="3800AABE" w14:textId="77777777" w:rsidR="00F93285" w:rsidRDefault="00F93285" w:rsidP="00F93285">
      <w:pPr>
        <w:jc w:val="both"/>
        <w:rPr>
          <w:rFonts w:cs="Arial"/>
          <w:sz w:val="20"/>
        </w:rPr>
      </w:pPr>
    </w:p>
    <w:p w14:paraId="0CA2FF10" w14:textId="77777777" w:rsidR="00F93285" w:rsidRDefault="00F93285" w:rsidP="00F93285">
      <w:pPr>
        <w:jc w:val="both"/>
        <w:rPr>
          <w:rFonts w:cs="Arial"/>
          <w:sz w:val="20"/>
        </w:rPr>
      </w:pPr>
      <w:r>
        <w:rPr>
          <w:rFonts w:cs="Arial"/>
          <w:sz w:val="20"/>
        </w:rPr>
        <w:t xml:space="preserve">Obe, zgoraj navedeni osebi morata aktivno obvladati slovenski jezik. Izvajalec lahko navedeno osebo zamenja ali nadomesti le v izjemnih primerih ali v času koriščenja letnega dopusta ali začasne nezmožnosti za delo. Uvajanje druge osebe zagotovi izvajalec, ki nosi stroške tega uvajanja. </w:t>
      </w:r>
    </w:p>
    <w:p w14:paraId="641FB997" w14:textId="77777777" w:rsidR="00F93285" w:rsidRDefault="00F93285" w:rsidP="00F93285">
      <w:pPr>
        <w:jc w:val="both"/>
        <w:rPr>
          <w:rFonts w:cs="Arial"/>
          <w:sz w:val="20"/>
        </w:rPr>
      </w:pPr>
    </w:p>
    <w:p w14:paraId="301FB936" w14:textId="77777777" w:rsidR="00F93285" w:rsidRDefault="00F93285" w:rsidP="00F93285">
      <w:pPr>
        <w:jc w:val="both"/>
        <w:rPr>
          <w:rFonts w:cs="Arial"/>
          <w:sz w:val="20"/>
        </w:rPr>
      </w:pPr>
      <w:r>
        <w:rPr>
          <w:rFonts w:cs="Arial"/>
          <w:sz w:val="20"/>
        </w:rPr>
        <w:t xml:space="preserve">Pred zamenjavo ali nadomeščanjem osebe je izvajalec dolžan pridobiti predhodno pisno soglasje naročnika. </w:t>
      </w:r>
    </w:p>
    <w:p w14:paraId="4C1120E9" w14:textId="77777777" w:rsidR="00F93285" w:rsidRDefault="00F93285" w:rsidP="00F93285">
      <w:pPr>
        <w:jc w:val="both"/>
        <w:rPr>
          <w:rFonts w:cs="Arial"/>
          <w:sz w:val="20"/>
        </w:rPr>
      </w:pPr>
    </w:p>
    <w:p w14:paraId="482871BF" w14:textId="77777777" w:rsidR="00F93285" w:rsidRDefault="00F93285" w:rsidP="00F93285">
      <w:pPr>
        <w:jc w:val="both"/>
        <w:rPr>
          <w:rFonts w:cs="Arial"/>
          <w:sz w:val="20"/>
        </w:rPr>
      </w:pPr>
      <w:r>
        <w:rPr>
          <w:rFonts w:cs="Arial"/>
          <w:sz w:val="20"/>
        </w:rPr>
        <w:t xml:space="preserve">Zamenjava ali nadomeščanje navedenih oseb brez ustreznega soglasja naročnika in nezagotavljanje stalnosti oseb pomeni hujšo kršitev te pogodbe. Naročnik je v tem primeru upravičen odpovedi pogodbo brez odpovednega roka in skleniti pogodbo z naslednje uvrščenim ponudnikom v okviru postopka izbire izvajalca. </w:t>
      </w:r>
    </w:p>
    <w:p w14:paraId="52A083D4" w14:textId="77777777" w:rsidR="00F93285" w:rsidRDefault="00F93285" w:rsidP="00F93285">
      <w:pPr>
        <w:jc w:val="both"/>
        <w:rPr>
          <w:rFonts w:cs="Arial"/>
          <w:sz w:val="20"/>
        </w:rPr>
      </w:pPr>
    </w:p>
    <w:p w14:paraId="72EE34E1"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376F85EA" w14:textId="77777777" w:rsidR="00F93285" w:rsidRPr="008222D3" w:rsidRDefault="00F93285" w:rsidP="00F93285">
      <w:pPr>
        <w:jc w:val="both"/>
        <w:rPr>
          <w:rFonts w:cs="Arial"/>
          <w:sz w:val="20"/>
        </w:rPr>
      </w:pPr>
    </w:p>
    <w:p w14:paraId="4C712452" w14:textId="77777777" w:rsidR="00F93285" w:rsidRPr="008222D3" w:rsidRDefault="00F93285" w:rsidP="00F93285">
      <w:pPr>
        <w:jc w:val="both"/>
        <w:rPr>
          <w:rFonts w:cs="Arial"/>
          <w:sz w:val="20"/>
        </w:rPr>
      </w:pPr>
      <w:r>
        <w:rPr>
          <w:rFonts w:cs="Arial"/>
          <w:sz w:val="20"/>
        </w:rPr>
        <w:t>Izvajalcu in osebam, ki izvaja storitev čiščenja je prepovedano:</w:t>
      </w:r>
    </w:p>
    <w:p w14:paraId="2B8B2E1D" w14:textId="77777777" w:rsidR="00F93285" w:rsidRPr="008222D3" w:rsidRDefault="00F93285" w:rsidP="00DF4C8A">
      <w:pPr>
        <w:numPr>
          <w:ilvl w:val="0"/>
          <w:numId w:val="19"/>
        </w:numPr>
        <w:jc w:val="both"/>
        <w:rPr>
          <w:rFonts w:cs="Arial"/>
          <w:sz w:val="20"/>
        </w:rPr>
      </w:pPr>
      <w:r w:rsidRPr="008222D3">
        <w:rPr>
          <w:rFonts w:cs="Arial"/>
          <w:sz w:val="20"/>
        </w:rPr>
        <w:t>odnašati predmete, ki so last naročnika,</w:t>
      </w:r>
    </w:p>
    <w:p w14:paraId="1574DD96" w14:textId="77777777" w:rsidR="00F93285" w:rsidRPr="008222D3" w:rsidRDefault="00F93285" w:rsidP="00DF4C8A">
      <w:pPr>
        <w:numPr>
          <w:ilvl w:val="0"/>
          <w:numId w:val="19"/>
        </w:numPr>
        <w:jc w:val="both"/>
        <w:rPr>
          <w:rFonts w:cs="Arial"/>
          <w:sz w:val="20"/>
        </w:rPr>
      </w:pPr>
      <w:r w:rsidRPr="008222D3">
        <w:rPr>
          <w:rFonts w:cs="Arial"/>
          <w:sz w:val="20"/>
        </w:rPr>
        <w:t>vpogled v poslovno, tehnično in ostalo dokumentacijo naročnika.</w:t>
      </w:r>
    </w:p>
    <w:p w14:paraId="3F658F2C" w14:textId="77777777" w:rsidR="00F93285" w:rsidRPr="008222D3" w:rsidRDefault="00F93285" w:rsidP="00F93285">
      <w:pPr>
        <w:jc w:val="both"/>
        <w:rPr>
          <w:rFonts w:cs="Arial"/>
          <w:sz w:val="20"/>
        </w:rPr>
      </w:pPr>
    </w:p>
    <w:p w14:paraId="36324FFF"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4333A847" w14:textId="77777777" w:rsidR="00F93285" w:rsidRPr="008222D3" w:rsidRDefault="00F93285" w:rsidP="00F93285">
      <w:pPr>
        <w:rPr>
          <w:rFonts w:cs="Arial"/>
          <w:sz w:val="20"/>
        </w:rPr>
      </w:pPr>
    </w:p>
    <w:p w14:paraId="2FCB7FF0" w14:textId="77777777" w:rsidR="00F93285" w:rsidRDefault="00F93285" w:rsidP="00F93285">
      <w:pPr>
        <w:jc w:val="both"/>
        <w:rPr>
          <w:rFonts w:cs="Arial"/>
          <w:sz w:val="20"/>
        </w:rPr>
      </w:pPr>
      <w:r w:rsidRPr="008222D3">
        <w:rPr>
          <w:rFonts w:cs="Arial"/>
          <w:sz w:val="20"/>
        </w:rPr>
        <w:t xml:space="preserve">Izvajalec odgovarja za vso nastalo škodo, ki jo naklepno, iz malomarnosti ali nestrokovnosti povzročijo </w:t>
      </w:r>
      <w:r>
        <w:rPr>
          <w:rFonts w:cs="Arial"/>
          <w:sz w:val="20"/>
        </w:rPr>
        <w:t>osebe, ki dejansko izvajajo storitev čiščenja ali nadzor</w:t>
      </w:r>
      <w:r w:rsidRPr="008222D3">
        <w:rPr>
          <w:rFonts w:cs="Arial"/>
          <w:sz w:val="20"/>
        </w:rPr>
        <w:t xml:space="preserve">. V kolikor izvajalec ne odpravi škode v roku in na način, kot ga je določil naročnik, lahko naročnik izbere drugega, da na izvajalčeve stroške odpravi škodo oziroma si pridrži pravico do ustreznega zmanjšanja </w:t>
      </w:r>
      <w:r>
        <w:rPr>
          <w:rFonts w:cs="Arial"/>
          <w:sz w:val="20"/>
        </w:rPr>
        <w:t xml:space="preserve">plačila opravljene storitve. </w:t>
      </w:r>
    </w:p>
    <w:p w14:paraId="2CF7F35B" w14:textId="77777777" w:rsidR="00F93285" w:rsidRPr="008222D3" w:rsidRDefault="00F93285" w:rsidP="00F93285">
      <w:pPr>
        <w:rPr>
          <w:rFonts w:cs="Arial"/>
          <w:b/>
          <w:sz w:val="20"/>
        </w:rPr>
      </w:pPr>
    </w:p>
    <w:p w14:paraId="3F3FA361" w14:textId="77777777" w:rsidR="00F93285" w:rsidRPr="008222D3" w:rsidRDefault="00F93285" w:rsidP="00F93285">
      <w:pPr>
        <w:rPr>
          <w:rFonts w:cs="Arial"/>
          <w:b/>
          <w:sz w:val="20"/>
        </w:rPr>
      </w:pPr>
      <w:r w:rsidRPr="008222D3">
        <w:rPr>
          <w:rFonts w:cs="Arial"/>
          <w:b/>
          <w:sz w:val="20"/>
        </w:rPr>
        <w:t>VI. REKLAMACIJE</w:t>
      </w:r>
    </w:p>
    <w:p w14:paraId="076B985C"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45C0A5E9" w14:textId="77777777" w:rsidR="00F93285" w:rsidRPr="008222D3" w:rsidRDefault="00F93285" w:rsidP="00F93285">
      <w:pPr>
        <w:rPr>
          <w:rFonts w:cs="Arial"/>
          <w:b/>
          <w:sz w:val="20"/>
        </w:rPr>
      </w:pPr>
    </w:p>
    <w:p w14:paraId="0AA9C718" w14:textId="77777777" w:rsidR="00F93285" w:rsidRPr="008222D3" w:rsidRDefault="00F93285" w:rsidP="00F93285">
      <w:pPr>
        <w:jc w:val="both"/>
        <w:rPr>
          <w:rFonts w:cs="Arial"/>
          <w:sz w:val="20"/>
        </w:rPr>
      </w:pPr>
      <w:r w:rsidRPr="008222D3">
        <w:rPr>
          <w:rFonts w:cs="Arial"/>
          <w:sz w:val="20"/>
        </w:rPr>
        <w:t>Vse reklamacije glede kakovosti in količine opravljenega dela mora naročnik pisno sporočiti nadzorniku izvajalca ………………………… v roku 24 ur na njegov  elektronski naslov</w:t>
      </w:r>
      <w:r w:rsidR="00960EBE">
        <w:rPr>
          <w:rFonts w:cs="Arial"/>
          <w:sz w:val="20"/>
        </w:rPr>
        <w:t xml:space="preserve"> </w:t>
      </w:r>
      <w:r w:rsidRPr="008222D3">
        <w:rPr>
          <w:rFonts w:cs="Arial"/>
          <w:sz w:val="20"/>
        </w:rPr>
        <w:t>.......................</w:t>
      </w:r>
      <w:r>
        <w:rPr>
          <w:rFonts w:cs="Arial"/>
          <w:sz w:val="20"/>
        </w:rPr>
        <w:t xml:space="preserve"> Rok za odpravo reklamacije je 3 dni od dneva prejema reklamacije. </w:t>
      </w:r>
    </w:p>
    <w:p w14:paraId="2E47A954" w14:textId="77777777" w:rsidR="00F93285" w:rsidRPr="008222D3" w:rsidRDefault="00F93285" w:rsidP="00F93285">
      <w:pPr>
        <w:jc w:val="both"/>
        <w:rPr>
          <w:rFonts w:cs="Arial"/>
          <w:sz w:val="20"/>
        </w:rPr>
      </w:pPr>
    </w:p>
    <w:p w14:paraId="0E37CB8B" w14:textId="77777777" w:rsidR="00F93285" w:rsidRPr="008222D3" w:rsidRDefault="00F93285" w:rsidP="00F93285">
      <w:pPr>
        <w:jc w:val="both"/>
        <w:rPr>
          <w:rFonts w:cs="Arial"/>
          <w:sz w:val="20"/>
        </w:rPr>
      </w:pPr>
      <w:r w:rsidRPr="008222D3">
        <w:rPr>
          <w:rFonts w:cs="Arial"/>
          <w:sz w:val="20"/>
        </w:rPr>
        <w:t xml:space="preserve">V primeru, da čiščenje prostorov ni bilo opravljeno oz. je bilo nestrokovno in nekvalitetno, se plačilo čiščenja teh prostorov ne prizna.  </w:t>
      </w:r>
    </w:p>
    <w:p w14:paraId="0D8846AD" w14:textId="77777777" w:rsidR="00F93285" w:rsidRPr="008222D3" w:rsidRDefault="00F93285" w:rsidP="00F93285">
      <w:pPr>
        <w:rPr>
          <w:rFonts w:cs="Arial"/>
          <w:sz w:val="20"/>
        </w:rPr>
      </w:pPr>
    </w:p>
    <w:p w14:paraId="400C10A6" w14:textId="77777777" w:rsidR="00F93285" w:rsidRPr="008222D3" w:rsidRDefault="00F93285" w:rsidP="00F93285">
      <w:pPr>
        <w:rPr>
          <w:rFonts w:cs="Arial"/>
          <w:b/>
          <w:sz w:val="20"/>
        </w:rPr>
      </w:pPr>
      <w:r w:rsidRPr="008222D3">
        <w:rPr>
          <w:rFonts w:cs="Arial"/>
          <w:b/>
          <w:sz w:val="20"/>
        </w:rPr>
        <w:t>VII. OBVEZNOSTI NAROČNIKA</w:t>
      </w:r>
    </w:p>
    <w:p w14:paraId="29E773D1"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F52E5A7" w14:textId="77777777" w:rsidR="00F93285" w:rsidRPr="008222D3" w:rsidRDefault="00F93285" w:rsidP="00F93285">
      <w:pPr>
        <w:rPr>
          <w:rFonts w:cs="Arial"/>
          <w:sz w:val="20"/>
        </w:rPr>
      </w:pPr>
    </w:p>
    <w:p w14:paraId="1A411182" w14:textId="77777777" w:rsidR="00F93285" w:rsidRPr="008222D3" w:rsidRDefault="00F93285" w:rsidP="00F93285">
      <w:pPr>
        <w:jc w:val="both"/>
        <w:rPr>
          <w:rFonts w:cs="Arial"/>
          <w:sz w:val="20"/>
        </w:rPr>
      </w:pPr>
      <w:r w:rsidRPr="008222D3">
        <w:rPr>
          <w:rFonts w:cs="Arial"/>
          <w:sz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4D4979E6" w14:textId="77777777" w:rsidR="00F93285" w:rsidRPr="008222D3" w:rsidRDefault="00F93285" w:rsidP="00F93285">
      <w:pPr>
        <w:jc w:val="both"/>
        <w:rPr>
          <w:rFonts w:cs="Arial"/>
          <w:sz w:val="20"/>
        </w:rPr>
      </w:pPr>
    </w:p>
    <w:p w14:paraId="16D645F2" w14:textId="77777777" w:rsidR="00F93285" w:rsidRPr="008222D3" w:rsidRDefault="00F93285" w:rsidP="00F93285">
      <w:pPr>
        <w:jc w:val="both"/>
        <w:rPr>
          <w:rFonts w:cs="Arial"/>
          <w:sz w:val="20"/>
        </w:rPr>
      </w:pPr>
      <w:r w:rsidRPr="008222D3">
        <w:rPr>
          <w:rFonts w:cs="Arial"/>
          <w:sz w:val="20"/>
        </w:rPr>
        <w:t xml:space="preserve">Naročnik zagotavlja primeren prostor oziroma omaro za shranjevanje opreme za izvajanje čiščenja. </w:t>
      </w:r>
    </w:p>
    <w:p w14:paraId="35462324" w14:textId="77777777" w:rsidR="00F93285" w:rsidRPr="008222D3" w:rsidRDefault="00F93285" w:rsidP="00F93285">
      <w:pPr>
        <w:jc w:val="both"/>
        <w:rPr>
          <w:rFonts w:cs="Arial"/>
          <w:sz w:val="20"/>
        </w:rPr>
      </w:pPr>
    </w:p>
    <w:p w14:paraId="5EBEE7D4" w14:textId="77777777" w:rsidR="00F93285" w:rsidRPr="008222D3" w:rsidRDefault="00F93285" w:rsidP="00F93285">
      <w:pPr>
        <w:jc w:val="both"/>
        <w:rPr>
          <w:rFonts w:cs="Arial"/>
          <w:sz w:val="20"/>
        </w:rPr>
      </w:pPr>
      <w:r w:rsidRPr="008222D3">
        <w:rPr>
          <w:rFonts w:cs="Arial"/>
          <w:sz w:val="20"/>
        </w:rPr>
        <w:t>Naročnik je izvajalcu dolžan brezplačno zagotoviti:</w:t>
      </w:r>
    </w:p>
    <w:p w14:paraId="5CD0A25B" w14:textId="77777777" w:rsidR="00F93285" w:rsidRPr="008222D3" w:rsidRDefault="00F93285" w:rsidP="00DF4C8A">
      <w:pPr>
        <w:numPr>
          <w:ilvl w:val="0"/>
          <w:numId w:val="20"/>
        </w:numPr>
        <w:jc w:val="both"/>
        <w:rPr>
          <w:rFonts w:cs="Arial"/>
          <w:sz w:val="20"/>
        </w:rPr>
      </w:pPr>
      <w:r w:rsidRPr="008222D3">
        <w:rPr>
          <w:rFonts w:cs="Arial"/>
          <w:sz w:val="20"/>
        </w:rPr>
        <w:t xml:space="preserve">toplo </w:t>
      </w:r>
      <w:r>
        <w:rPr>
          <w:rFonts w:cs="Arial"/>
          <w:sz w:val="20"/>
        </w:rPr>
        <w:t xml:space="preserve">in hladno </w:t>
      </w:r>
      <w:r w:rsidRPr="008222D3">
        <w:rPr>
          <w:rFonts w:cs="Arial"/>
          <w:sz w:val="20"/>
        </w:rPr>
        <w:t>vodo ter električno energijo za čistilne stroje,</w:t>
      </w:r>
    </w:p>
    <w:p w14:paraId="4AF15DF1" w14:textId="77777777" w:rsidR="00F93285" w:rsidRPr="008222D3" w:rsidRDefault="00F93285" w:rsidP="00DF4C8A">
      <w:pPr>
        <w:numPr>
          <w:ilvl w:val="0"/>
          <w:numId w:val="20"/>
        </w:numPr>
        <w:jc w:val="both"/>
        <w:rPr>
          <w:rFonts w:cs="Arial"/>
          <w:sz w:val="20"/>
        </w:rPr>
      </w:pPr>
      <w:r w:rsidRPr="008222D3">
        <w:rPr>
          <w:rFonts w:cs="Arial"/>
          <w:sz w:val="20"/>
        </w:rPr>
        <w:t>primerne prostore za garderobo izvajalčevih delavke/delavce za shranjevanje njihove osebne garderobe, osebnih predmetov in delovnih sredstev.</w:t>
      </w:r>
    </w:p>
    <w:p w14:paraId="28ADBB12" w14:textId="77777777" w:rsidR="00F93285" w:rsidRDefault="00F93285" w:rsidP="00F93285">
      <w:pPr>
        <w:rPr>
          <w:rFonts w:cs="Arial"/>
          <w:sz w:val="20"/>
        </w:rPr>
      </w:pPr>
    </w:p>
    <w:p w14:paraId="2BEE772F" w14:textId="77777777" w:rsidR="00F93285" w:rsidRPr="009F64D8" w:rsidRDefault="00F93285" w:rsidP="00F93285">
      <w:pPr>
        <w:rPr>
          <w:rFonts w:cs="Arial"/>
          <w:b/>
          <w:sz w:val="20"/>
        </w:rPr>
      </w:pPr>
      <w:r w:rsidRPr="009F64D8">
        <w:rPr>
          <w:rFonts w:cs="Arial"/>
          <w:b/>
          <w:sz w:val="20"/>
        </w:rPr>
        <w:t xml:space="preserve">VIII. ZAVAROVANJE </w:t>
      </w:r>
    </w:p>
    <w:p w14:paraId="765F1126" w14:textId="77777777" w:rsidR="00F93285" w:rsidRDefault="00F93285" w:rsidP="00F93285">
      <w:pPr>
        <w:rPr>
          <w:rFonts w:cs="Arial"/>
          <w:sz w:val="20"/>
        </w:rPr>
      </w:pPr>
    </w:p>
    <w:p w14:paraId="329AA289" w14:textId="77777777" w:rsidR="00B14AEB" w:rsidRDefault="00B14AEB" w:rsidP="00F93285">
      <w:pPr>
        <w:rPr>
          <w:rFonts w:cs="Arial"/>
          <w:sz w:val="20"/>
        </w:rPr>
      </w:pPr>
    </w:p>
    <w:p w14:paraId="3821DF28"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067AE138" w14:textId="77777777" w:rsidR="00F93285" w:rsidRDefault="00F93285" w:rsidP="00F93285">
      <w:pPr>
        <w:rPr>
          <w:rFonts w:cs="Arial"/>
          <w:sz w:val="20"/>
        </w:rPr>
      </w:pPr>
    </w:p>
    <w:p w14:paraId="331ED319" w14:textId="3A66F5D1" w:rsidR="00F93285" w:rsidRDefault="00F93285" w:rsidP="00F93285">
      <w:pPr>
        <w:jc w:val="both"/>
        <w:rPr>
          <w:rFonts w:cs="Arial"/>
          <w:sz w:val="20"/>
        </w:rPr>
      </w:pPr>
      <w:r>
        <w:rPr>
          <w:rFonts w:cs="Arial"/>
          <w:sz w:val="20"/>
        </w:rPr>
        <w:t>Izvajalec j</w:t>
      </w:r>
      <w:r w:rsidR="00175ED9">
        <w:rPr>
          <w:rFonts w:cs="Arial"/>
          <w:sz w:val="20"/>
        </w:rPr>
        <w:t>e dolžan v roku pet</w:t>
      </w:r>
      <w:r w:rsidR="00103DE6">
        <w:rPr>
          <w:rFonts w:cs="Arial"/>
          <w:sz w:val="20"/>
        </w:rPr>
        <w:t>najst</w:t>
      </w:r>
      <w:r w:rsidR="00175ED9">
        <w:rPr>
          <w:rFonts w:cs="Arial"/>
          <w:sz w:val="20"/>
        </w:rPr>
        <w:t xml:space="preserve"> (</w:t>
      </w:r>
      <w:r w:rsidR="00DA174E">
        <w:rPr>
          <w:rFonts w:cs="Arial"/>
          <w:sz w:val="20"/>
        </w:rPr>
        <w:t>1</w:t>
      </w:r>
      <w:r w:rsidR="00175ED9">
        <w:rPr>
          <w:rFonts w:cs="Arial"/>
          <w:sz w:val="20"/>
        </w:rPr>
        <w:t>5</w:t>
      </w:r>
      <w:r>
        <w:rPr>
          <w:rFonts w:cs="Arial"/>
          <w:sz w:val="20"/>
        </w:rPr>
        <w:t xml:space="preserve">) dni od dneva podpisa pogodbe naročniku predložiti </w:t>
      </w:r>
      <w:bookmarkStart w:id="89" w:name="_Hlk193364131"/>
      <w:r>
        <w:rPr>
          <w:rFonts w:cs="Arial"/>
          <w:sz w:val="20"/>
        </w:rPr>
        <w:t xml:space="preserve">zavarovanje za dobro izvedbo pogodbenih obveznosti </w:t>
      </w:r>
      <w:bookmarkEnd w:id="89"/>
      <w:r>
        <w:rPr>
          <w:rFonts w:cs="Arial"/>
          <w:sz w:val="20"/>
        </w:rPr>
        <w:t xml:space="preserve">v višini 10% pogodbene vrednosti z DDV, kar znaša ………………… EUR. </w:t>
      </w:r>
    </w:p>
    <w:p w14:paraId="409530F0" w14:textId="77777777" w:rsidR="00F93285" w:rsidRDefault="00F93285" w:rsidP="00F93285">
      <w:pPr>
        <w:jc w:val="both"/>
        <w:rPr>
          <w:rFonts w:cs="Arial"/>
          <w:sz w:val="20"/>
        </w:rPr>
      </w:pPr>
    </w:p>
    <w:p w14:paraId="36832C46" w14:textId="77777777" w:rsidR="00F93285" w:rsidRDefault="00F93285" w:rsidP="00F93285">
      <w:pPr>
        <w:jc w:val="both"/>
        <w:rPr>
          <w:rFonts w:cs="Arial"/>
          <w:sz w:val="20"/>
        </w:rPr>
      </w:pPr>
      <w:r>
        <w:rPr>
          <w:rFonts w:cs="Arial"/>
          <w:sz w:val="20"/>
        </w:rPr>
        <w:t xml:space="preserve">Pogodba je veljavna pod pogojem predložitve zavarovanja za dobro izvedbo pogodbenih obveznosti. </w:t>
      </w:r>
    </w:p>
    <w:p w14:paraId="61463F09" w14:textId="77777777" w:rsidR="00F93285" w:rsidRDefault="00F93285" w:rsidP="00F93285">
      <w:pPr>
        <w:jc w:val="both"/>
        <w:rPr>
          <w:rFonts w:cs="Arial"/>
          <w:sz w:val="20"/>
        </w:rPr>
      </w:pPr>
    </w:p>
    <w:p w14:paraId="5EED32A8" w14:textId="67411883" w:rsidR="00F93285" w:rsidRDefault="00F93285" w:rsidP="00F93285">
      <w:pPr>
        <w:jc w:val="both"/>
        <w:rPr>
          <w:rFonts w:cs="Arial"/>
          <w:sz w:val="20"/>
        </w:rPr>
      </w:pPr>
      <w:r>
        <w:rPr>
          <w:rFonts w:cs="Arial"/>
          <w:sz w:val="20"/>
        </w:rPr>
        <w:t xml:space="preserve">V primeru, da izvajalec navedenega zavarovanja ne predloži pravočasno, v pravi višin in v skladu z vzorcem zavarovanja iz razpisne dokumentacije, se šteje, da je odstopil od pogodbe. V tem primeru naročnik lahko sklene pogodbo z naslednje uvrščenim ponudnikom, ki je oddal </w:t>
      </w:r>
      <w:r w:rsidR="00260BFF">
        <w:rPr>
          <w:rFonts w:cs="Arial"/>
          <w:sz w:val="20"/>
        </w:rPr>
        <w:t xml:space="preserve">dopustno </w:t>
      </w:r>
      <w:r>
        <w:rPr>
          <w:rFonts w:cs="Arial"/>
          <w:sz w:val="20"/>
        </w:rPr>
        <w:t xml:space="preserve">ponudbo v postopku naročila. </w:t>
      </w:r>
    </w:p>
    <w:p w14:paraId="4CBD3092" w14:textId="77777777" w:rsidR="00F93285" w:rsidRPr="008222D3" w:rsidRDefault="00F93285" w:rsidP="00F93285">
      <w:pPr>
        <w:rPr>
          <w:rFonts w:cs="Arial"/>
          <w:sz w:val="20"/>
        </w:rPr>
      </w:pPr>
    </w:p>
    <w:p w14:paraId="10FD2D34" w14:textId="77777777" w:rsidR="00F93285" w:rsidRPr="008222D3" w:rsidRDefault="00F93285" w:rsidP="00F93285">
      <w:pPr>
        <w:rPr>
          <w:rFonts w:cs="Arial"/>
          <w:b/>
          <w:sz w:val="20"/>
        </w:rPr>
      </w:pPr>
      <w:r>
        <w:rPr>
          <w:rFonts w:cs="Arial"/>
          <w:b/>
          <w:sz w:val="20"/>
        </w:rPr>
        <w:t>IX</w:t>
      </w:r>
      <w:r w:rsidRPr="008222D3">
        <w:rPr>
          <w:rFonts w:cs="Arial"/>
          <w:b/>
          <w:sz w:val="20"/>
        </w:rPr>
        <w:t>. ODSTOP OD POGODBE</w:t>
      </w:r>
    </w:p>
    <w:p w14:paraId="5BBBE766"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52A92725" w14:textId="77777777" w:rsidR="00F93285" w:rsidRPr="008222D3" w:rsidRDefault="00F93285" w:rsidP="00F93285">
      <w:pPr>
        <w:rPr>
          <w:rFonts w:cs="Arial"/>
          <w:sz w:val="20"/>
        </w:rPr>
      </w:pPr>
    </w:p>
    <w:p w14:paraId="3E4F9048" w14:textId="77777777" w:rsidR="00F93285" w:rsidRPr="008222D3" w:rsidRDefault="00F93285" w:rsidP="00F93285">
      <w:pPr>
        <w:jc w:val="both"/>
        <w:rPr>
          <w:rFonts w:cs="Arial"/>
          <w:sz w:val="20"/>
        </w:rPr>
      </w:pPr>
      <w:r w:rsidRPr="008222D3">
        <w:rPr>
          <w:rFonts w:cs="Arial"/>
          <w:sz w:val="20"/>
        </w:rPr>
        <w:t>Pogodbeni stranki se dogovorita, da lahko naročnik odstopi od pogodbe v naslednjih primerih:</w:t>
      </w:r>
    </w:p>
    <w:p w14:paraId="0D5EEBD5" w14:textId="77777777" w:rsidR="00F93285" w:rsidRPr="008222D3" w:rsidRDefault="00F93285" w:rsidP="00DF4C8A">
      <w:pPr>
        <w:numPr>
          <w:ilvl w:val="0"/>
          <w:numId w:val="18"/>
        </w:numPr>
        <w:jc w:val="both"/>
        <w:rPr>
          <w:rFonts w:cs="Arial"/>
          <w:sz w:val="20"/>
        </w:rPr>
      </w:pPr>
      <w:r w:rsidRPr="008222D3">
        <w:rPr>
          <w:rFonts w:cs="Arial"/>
          <w:sz w:val="20"/>
        </w:rPr>
        <w:t>če izvajalec opravlja storitve čiščenja, ki ne ustrezajo pogodbenim določilom in pogojem iz razpisne dokumentacije,</w:t>
      </w:r>
    </w:p>
    <w:p w14:paraId="0D89FD69" w14:textId="77777777" w:rsidR="00F93285" w:rsidRDefault="00F93285" w:rsidP="00DF4C8A">
      <w:pPr>
        <w:numPr>
          <w:ilvl w:val="0"/>
          <w:numId w:val="18"/>
        </w:numPr>
        <w:jc w:val="both"/>
        <w:rPr>
          <w:rFonts w:cs="Arial"/>
          <w:sz w:val="20"/>
        </w:rPr>
      </w:pPr>
      <w:r w:rsidRPr="008222D3">
        <w:rPr>
          <w:rFonts w:cs="Arial"/>
          <w:sz w:val="20"/>
        </w:rPr>
        <w:t xml:space="preserve">če izvajalec ne upošteva reklamacij </w:t>
      </w:r>
      <w:r>
        <w:rPr>
          <w:rFonts w:cs="Arial"/>
          <w:sz w:val="20"/>
        </w:rPr>
        <w:t xml:space="preserve">naročnika </w:t>
      </w:r>
      <w:r w:rsidRPr="008222D3">
        <w:rPr>
          <w:rFonts w:cs="Arial"/>
          <w:sz w:val="20"/>
        </w:rPr>
        <w:t xml:space="preserve">glede kakovosti </w:t>
      </w:r>
      <w:r>
        <w:rPr>
          <w:rFonts w:cs="Arial"/>
          <w:sz w:val="20"/>
        </w:rPr>
        <w:t xml:space="preserve">in pravočasnosti </w:t>
      </w:r>
      <w:r w:rsidRPr="008222D3">
        <w:rPr>
          <w:rFonts w:cs="Arial"/>
          <w:sz w:val="20"/>
        </w:rPr>
        <w:t>opravljenih storitev,</w:t>
      </w:r>
    </w:p>
    <w:p w14:paraId="01CB4D03" w14:textId="77777777" w:rsidR="00F93285" w:rsidRPr="008222D3" w:rsidRDefault="00F93285" w:rsidP="00DF4C8A">
      <w:pPr>
        <w:numPr>
          <w:ilvl w:val="0"/>
          <w:numId w:val="18"/>
        </w:numPr>
        <w:jc w:val="both"/>
        <w:rPr>
          <w:rFonts w:cs="Arial"/>
          <w:sz w:val="20"/>
        </w:rPr>
      </w:pPr>
      <w:r>
        <w:rPr>
          <w:rFonts w:cs="Arial"/>
          <w:sz w:val="20"/>
        </w:rPr>
        <w:t>če izvajalec ne zagotavlja stalnost osebe, ki izvaja storitev čiščenja ter osebe, ki izvaja storitev nadzora,</w:t>
      </w:r>
    </w:p>
    <w:p w14:paraId="6F56117A" w14:textId="77777777" w:rsidR="00F93285" w:rsidRPr="008222D3" w:rsidRDefault="00F93285" w:rsidP="00DF4C8A">
      <w:pPr>
        <w:numPr>
          <w:ilvl w:val="0"/>
          <w:numId w:val="18"/>
        </w:numPr>
        <w:jc w:val="both"/>
        <w:rPr>
          <w:rFonts w:cs="Arial"/>
          <w:sz w:val="20"/>
        </w:rPr>
      </w:pPr>
      <w:r w:rsidRPr="008222D3">
        <w:rPr>
          <w:rFonts w:cs="Arial"/>
          <w:sz w:val="20"/>
        </w:rPr>
        <w:t>če se izvajalec ne drži dogovorjenih terminov za opravljanje storitev čiščenja,</w:t>
      </w:r>
    </w:p>
    <w:p w14:paraId="53E967AA" w14:textId="77777777" w:rsidR="00F93285" w:rsidRDefault="00F93285" w:rsidP="00DF4C8A">
      <w:pPr>
        <w:numPr>
          <w:ilvl w:val="0"/>
          <w:numId w:val="18"/>
        </w:numPr>
        <w:jc w:val="both"/>
        <w:rPr>
          <w:rFonts w:cs="Arial"/>
          <w:sz w:val="20"/>
        </w:rPr>
      </w:pPr>
      <w:r w:rsidRPr="008222D3">
        <w:rPr>
          <w:rFonts w:cs="Arial"/>
          <w:sz w:val="20"/>
        </w:rPr>
        <w:t>če izvajalec brez potrditve naročnika poveča ceno storitve</w:t>
      </w:r>
      <w:r>
        <w:rPr>
          <w:rFonts w:cs="Arial"/>
          <w:sz w:val="20"/>
        </w:rPr>
        <w:t xml:space="preserve">, </w:t>
      </w:r>
    </w:p>
    <w:p w14:paraId="3C3AB65B" w14:textId="77777777" w:rsidR="00F93285" w:rsidRDefault="00F93285" w:rsidP="00DF4C8A">
      <w:pPr>
        <w:numPr>
          <w:ilvl w:val="0"/>
          <w:numId w:val="18"/>
        </w:numPr>
        <w:jc w:val="both"/>
        <w:rPr>
          <w:rFonts w:cs="Arial"/>
          <w:sz w:val="20"/>
        </w:rPr>
      </w:pPr>
      <w:r>
        <w:rPr>
          <w:rFonts w:cs="Arial"/>
          <w:sz w:val="20"/>
        </w:rPr>
        <w:t xml:space="preserve">če izvajalec ne upošteva navodil naročnika pri opravljanju storitev, </w:t>
      </w:r>
    </w:p>
    <w:p w14:paraId="3372937B" w14:textId="77777777" w:rsidR="00F93285" w:rsidRPr="008222D3" w:rsidRDefault="00F93285" w:rsidP="00DF4C8A">
      <w:pPr>
        <w:numPr>
          <w:ilvl w:val="0"/>
          <w:numId w:val="18"/>
        </w:numPr>
        <w:jc w:val="both"/>
        <w:rPr>
          <w:rFonts w:cs="Arial"/>
          <w:sz w:val="20"/>
        </w:rPr>
      </w:pPr>
      <w:r>
        <w:rPr>
          <w:rFonts w:cs="Arial"/>
          <w:sz w:val="20"/>
        </w:rPr>
        <w:t>če izvajalec s svojim ravnanjem naročniku povzroči nastanek škode ali slabšanje ugleda in dobrega imena</w:t>
      </w:r>
      <w:r w:rsidRPr="008222D3">
        <w:rPr>
          <w:rFonts w:cs="Arial"/>
          <w:sz w:val="20"/>
        </w:rPr>
        <w:t>.</w:t>
      </w:r>
    </w:p>
    <w:p w14:paraId="4D90A807" w14:textId="77777777" w:rsidR="00F93285" w:rsidRPr="008222D3" w:rsidRDefault="00F93285" w:rsidP="00F93285">
      <w:pPr>
        <w:jc w:val="both"/>
        <w:rPr>
          <w:rFonts w:cs="Arial"/>
          <w:sz w:val="20"/>
        </w:rPr>
      </w:pPr>
    </w:p>
    <w:p w14:paraId="418B0649" w14:textId="7E10B986" w:rsidR="00F93285" w:rsidRPr="008222D3" w:rsidRDefault="00F93285" w:rsidP="00F93285">
      <w:pPr>
        <w:jc w:val="both"/>
        <w:rPr>
          <w:rFonts w:cs="Arial"/>
          <w:sz w:val="20"/>
        </w:rPr>
      </w:pPr>
      <w:r>
        <w:rPr>
          <w:rFonts w:cs="Arial"/>
          <w:sz w:val="20"/>
        </w:rPr>
        <w:t>V vseh zgoraj navedenih primerih lahko naročnik odpove pogodbo brez odpovednega roka</w:t>
      </w:r>
      <w:r w:rsidR="00103DE6">
        <w:rPr>
          <w:rFonts w:cs="Arial"/>
          <w:sz w:val="20"/>
        </w:rPr>
        <w:t xml:space="preserve"> in unovči</w:t>
      </w:r>
      <w:r w:rsidR="00103DE6" w:rsidRPr="00103DE6">
        <w:rPr>
          <w:rFonts w:cs="Arial"/>
          <w:sz w:val="20"/>
        </w:rPr>
        <w:t xml:space="preserve"> </w:t>
      </w:r>
      <w:r w:rsidR="00103DE6">
        <w:rPr>
          <w:rFonts w:cs="Arial"/>
          <w:sz w:val="20"/>
        </w:rPr>
        <w:t xml:space="preserve">zavarovanje za dobro izvedbo pogodbenih obveznosti. </w:t>
      </w:r>
    </w:p>
    <w:p w14:paraId="0D7CEE06" w14:textId="77777777" w:rsidR="00F93285" w:rsidRDefault="00F93285" w:rsidP="00F93285">
      <w:pPr>
        <w:rPr>
          <w:rFonts w:cs="Arial"/>
          <w:sz w:val="20"/>
        </w:rPr>
      </w:pPr>
    </w:p>
    <w:p w14:paraId="0CC404F2" w14:textId="77777777" w:rsidR="00F93285" w:rsidRPr="008222D3" w:rsidRDefault="00F93285" w:rsidP="00F93285">
      <w:pPr>
        <w:rPr>
          <w:rFonts w:cs="Arial"/>
          <w:b/>
          <w:sz w:val="20"/>
        </w:rPr>
      </w:pPr>
      <w:r w:rsidRPr="008222D3">
        <w:rPr>
          <w:rFonts w:cs="Arial"/>
          <w:b/>
          <w:sz w:val="20"/>
        </w:rPr>
        <w:t>X. VAROVANJE POSLOVNE SKRIVNOSTI</w:t>
      </w:r>
    </w:p>
    <w:p w14:paraId="56FE6432" w14:textId="77777777" w:rsidR="00F93285" w:rsidRPr="008222D3" w:rsidRDefault="00F93285" w:rsidP="00F93285">
      <w:pPr>
        <w:rPr>
          <w:rFonts w:cs="Arial"/>
          <w:b/>
          <w:sz w:val="20"/>
        </w:rPr>
      </w:pPr>
    </w:p>
    <w:p w14:paraId="7856B96A"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3213FCE3" w14:textId="77777777" w:rsidR="00F93285" w:rsidRPr="008222D3" w:rsidRDefault="00F93285" w:rsidP="00F93285">
      <w:pPr>
        <w:rPr>
          <w:rFonts w:cs="Arial"/>
          <w:b/>
          <w:sz w:val="20"/>
        </w:rPr>
      </w:pPr>
    </w:p>
    <w:p w14:paraId="43D9612A" w14:textId="77777777" w:rsidR="00F93285" w:rsidRPr="008222D3" w:rsidRDefault="00F93285" w:rsidP="00F93285">
      <w:pPr>
        <w:jc w:val="both"/>
        <w:rPr>
          <w:rFonts w:cs="Arial"/>
          <w:sz w:val="20"/>
        </w:rPr>
      </w:pPr>
      <w:r w:rsidRPr="008222D3">
        <w:rPr>
          <w:rFonts w:cs="Arial"/>
          <w:sz w:val="20"/>
        </w:rPr>
        <w:t xml:space="preserve">Izvajalec se zaveda, da pri opravljanju svoje dejavnosti iz te pogodbe lahko pride do naročnikovih zaupnih podatkov in zato se izvajalec zavezuje, da bo vse svoje delavce seznanil z dejstvom, da tako disciplinsko kot odškodninsko odgovarjajo za sleherno razkritje ali drugačno zlorabo naročnikovih zaupnih podatkov. </w:t>
      </w:r>
    </w:p>
    <w:p w14:paraId="057153CA" w14:textId="77777777" w:rsidR="00F93285" w:rsidRPr="008222D3" w:rsidRDefault="00F93285" w:rsidP="00F93285">
      <w:pPr>
        <w:jc w:val="both"/>
        <w:rPr>
          <w:rFonts w:cs="Arial"/>
          <w:sz w:val="20"/>
        </w:rPr>
      </w:pPr>
    </w:p>
    <w:p w14:paraId="67A82374" w14:textId="77777777" w:rsidR="00F93285" w:rsidRPr="008222D3" w:rsidRDefault="00F93285" w:rsidP="00F93285">
      <w:pPr>
        <w:jc w:val="both"/>
        <w:rPr>
          <w:rFonts w:cs="Arial"/>
          <w:sz w:val="20"/>
        </w:rPr>
      </w:pPr>
      <w:r w:rsidRPr="008222D3">
        <w:rPr>
          <w:rFonts w:cs="Arial"/>
          <w:sz w:val="20"/>
        </w:rPr>
        <w:t>V tem smislu bodo vsi izvajalčevi delavci podpisali ustrezno izjavo o varovanju zaupnih podatkov.</w:t>
      </w:r>
    </w:p>
    <w:p w14:paraId="38650663" w14:textId="77777777" w:rsidR="00F93285" w:rsidRPr="008222D3" w:rsidRDefault="00F93285" w:rsidP="00F93285">
      <w:pPr>
        <w:jc w:val="both"/>
        <w:rPr>
          <w:rFonts w:cs="Arial"/>
          <w:sz w:val="20"/>
        </w:rPr>
      </w:pPr>
    </w:p>
    <w:p w14:paraId="16B2D75D" w14:textId="77777777" w:rsidR="00F93285" w:rsidRPr="008222D3" w:rsidRDefault="00F93285" w:rsidP="00F93285">
      <w:pPr>
        <w:jc w:val="both"/>
        <w:rPr>
          <w:rFonts w:cs="Arial"/>
          <w:sz w:val="20"/>
        </w:rPr>
      </w:pPr>
      <w:r w:rsidRPr="008222D3">
        <w:rPr>
          <w:rFonts w:cs="Arial"/>
          <w:sz w:val="20"/>
        </w:rPr>
        <w:t>Prav tako je delavcem prepovedano:</w:t>
      </w:r>
    </w:p>
    <w:p w14:paraId="65FCC4A1" w14:textId="77777777" w:rsidR="00F93285" w:rsidRPr="008222D3" w:rsidRDefault="00F93285" w:rsidP="00DF4C8A">
      <w:pPr>
        <w:numPr>
          <w:ilvl w:val="0"/>
          <w:numId w:val="21"/>
        </w:numPr>
        <w:jc w:val="both"/>
        <w:rPr>
          <w:rFonts w:cs="Arial"/>
          <w:sz w:val="20"/>
        </w:rPr>
      </w:pPr>
      <w:r w:rsidRPr="008222D3">
        <w:rPr>
          <w:rFonts w:cs="Arial"/>
          <w:sz w:val="20"/>
        </w:rPr>
        <w:t>odnašanje stvari in predmetov, ki so last naročnika</w:t>
      </w:r>
    </w:p>
    <w:p w14:paraId="2D103705" w14:textId="77777777" w:rsidR="00F93285" w:rsidRPr="008222D3" w:rsidRDefault="00F93285" w:rsidP="00DF4C8A">
      <w:pPr>
        <w:numPr>
          <w:ilvl w:val="0"/>
          <w:numId w:val="21"/>
        </w:numPr>
        <w:jc w:val="both"/>
        <w:rPr>
          <w:rFonts w:cs="Arial"/>
          <w:sz w:val="20"/>
        </w:rPr>
      </w:pPr>
      <w:r w:rsidRPr="008222D3">
        <w:rPr>
          <w:rFonts w:cs="Arial"/>
          <w:sz w:val="20"/>
        </w:rPr>
        <w:t>poseganje v delovanje naprav in opreme</w:t>
      </w:r>
    </w:p>
    <w:p w14:paraId="621B8F2F" w14:textId="77777777" w:rsidR="00F93285" w:rsidRPr="008222D3" w:rsidRDefault="00F93285" w:rsidP="00DF4C8A">
      <w:pPr>
        <w:numPr>
          <w:ilvl w:val="0"/>
          <w:numId w:val="21"/>
        </w:numPr>
        <w:jc w:val="both"/>
        <w:rPr>
          <w:rFonts w:cs="Arial"/>
          <w:sz w:val="20"/>
        </w:rPr>
      </w:pPr>
      <w:r w:rsidRPr="008222D3">
        <w:rPr>
          <w:rFonts w:cs="Arial"/>
          <w:sz w:val="20"/>
        </w:rPr>
        <w:lastRenderedPageBreak/>
        <w:t>poseganje v računalnike, uporaba fotokopirnih strojev, telefonov, faksov ipd.</w:t>
      </w:r>
    </w:p>
    <w:p w14:paraId="5650EC25" w14:textId="77777777" w:rsidR="00F93285" w:rsidRPr="008222D3" w:rsidRDefault="00F93285" w:rsidP="00DF4C8A">
      <w:pPr>
        <w:numPr>
          <w:ilvl w:val="0"/>
          <w:numId w:val="21"/>
        </w:numPr>
        <w:jc w:val="both"/>
        <w:rPr>
          <w:rFonts w:cs="Arial"/>
          <w:sz w:val="20"/>
        </w:rPr>
      </w:pPr>
      <w:r w:rsidRPr="008222D3">
        <w:rPr>
          <w:rFonts w:cs="Arial"/>
          <w:sz w:val="20"/>
        </w:rPr>
        <w:t>vpogled v akte in poslovne papirje, ki so na pisalnih mizah oz. predalih, omarah in drugo strokovno dokumentacijo,</w:t>
      </w:r>
    </w:p>
    <w:p w14:paraId="79801AC2" w14:textId="77777777" w:rsidR="00F93285" w:rsidRPr="008222D3" w:rsidRDefault="00F93285" w:rsidP="00DF4C8A">
      <w:pPr>
        <w:numPr>
          <w:ilvl w:val="0"/>
          <w:numId w:val="21"/>
        </w:numPr>
        <w:jc w:val="both"/>
        <w:rPr>
          <w:rFonts w:cs="Arial"/>
          <w:sz w:val="20"/>
        </w:rPr>
      </w:pPr>
      <w:r w:rsidRPr="008222D3">
        <w:rPr>
          <w:rFonts w:cs="Arial"/>
          <w:sz w:val="20"/>
        </w:rPr>
        <w:t>na delovno mesto voditi osebe, ki niso v delovnem razmerju z izvajalcem.</w:t>
      </w:r>
    </w:p>
    <w:p w14:paraId="428F8414" w14:textId="77777777" w:rsidR="00F93285" w:rsidRDefault="00F93285" w:rsidP="00F93285">
      <w:pPr>
        <w:rPr>
          <w:rFonts w:cs="Arial"/>
          <w:sz w:val="20"/>
        </w:rPr>
      </w:pPr>
    </w:p>
    <w:p w14:paraId="16CAD9FF" w14:textId="77777777" w:rsidR="00F93285" w:rsidRDefault="00F93285" w:rsidP="00F93285">
      <w:pPr>
        <w:rPr>
          <w:rFonts w:cs="Arial"/>
          <w:sz w:val="20"/>
        </w:rPr>
      </w:pPr>
      <w:r>
        <w:rPr>
          <w:rFonts w:cs="Arial"/>
          <w:sz w:val="20"/>
        </w:rPr>
        <w:t xml:space="preserve">Obveznost varovanja poslovne skrivnost velja tudi po prenehanju veljavnosti te pogodbe. </w:t>
      </w:r>
    </w:p>
    <w:p w14:paraId="6D96F2EF" w14:textId="77777777" w:rsidR="003E14DF" w:rsidRDefault="003E14DF" w:rsidP="00F93285">
      <w:pPr>
        <w:rPr>
          <w:rFonts w:cs="Arial"/>
          <w:sz w:val="20"/>
        </w:rPr>
      </w:pPr>
    </w:p>
    <w:p w14:paraId="7F19C03C" w14:textId="77777777" w:rsidR="00F93285" w:rsidRDefault="00F93285" w:rsidP="00F93285">
      <w:pPr>
        <w:rPr>
          <w:rFonts w:cs="Arial"/>
          <w:sz w:val="20"/>
        </w:rPr>
      </w:pPr>
    </w:p>
    <w:p w14:paraId="19F0AB45" w14:textId="77777777" w:rsidR="00F93285" w:rsidRPr="009F64D8" w:rsidRDefault="00F93285" w:rsidP="00DF4C8A">
      <w:pPr>
        <w:pStyle w:val="Slog2"/>
        <w:numPr>
          <w:ilvl w:val="0"/>
          <w:numId w:val="24"/>
        </w:numPr>
        <w:jc w:val="center"/>
        <w:rPr>
          <w:b w:val="0"/>
        </w:rPr>
      </w:pPr>
      <w:r w:rsidRPr="009F64D8">
        <w:rPr>
          <w:b w:val="0"/>
        </w:rPr>
        <w:t>člen</w:t>
      </w:r>
    </w:p>
    <w:p w14:paraId="40E73814" w14:textId="77777777" w:rsidR="00F93285" w:rsidRPr="009F64D8" w:rsidRDefault="00F93285" w:rsidP="00F93285">
      <w:pPr>
        <w:jc w:val="center"/>
        <w:rPr>
          <w:sz w:val="20"/>
        </w:rPr>
      </w:pPr>
    </w:p>
    <w:p w14:paraId="015F3215" w14:textId="77777777" w:rsidR="00F93285" w:rsidRPr="008222D3" w:rsidRDefault="00F93285" w:rsidP="00F93285">
      <w:pPr>
        <w:jc w:val="both"/>
        <w:rPr>
          <w:sz w:val="20"/>
        </w:rPr>
      </w:pPr>
      <w:r w:rsidRPr="008222D3">
        <w:rPr>
          <w:sz w:val="20"/>
        </w:rPr>
        <w:t>Izvajalec in naročnik vsak zase izrecno izjavljata, da naročniku, predstavniku naročnika, posredniku</w:t>
      </w:r>
      <w:r>
        <w:rPr>
          <w:sz w:val="20"/>
        </w:rPr>
        <w:t xml:space="preserve"> </w:t>
      </w:r>
      <w:r w:rsidRPr="008222D3">
        <w:rPr>
          <w:sz w:val="20"/>
        </w:rPr>
        <w:t>naročnika ali njegovemu organu izvajalec oz. tretja oseba v imenu ali na račun izvajalca, ni obljubil, ponudil ali dal kakšno nedovoljeno korist za:</w:t>
      </w:r>
    </w:p>
    <w:p w14:paraId="3C1108CD" w14:textId="77777777" w:rsidR="00F93285" w:rsidRPr="008222D3" w:rsidRDefault="00F93285" w:rsidP="00F93285">
      <w:pPr>
        <w:jc w:val="both"/>
        <w:rPr>
          <w:sz w:val="20"/>
        </w:rPr>
      </w:pPr>
      <w:r w:rsidRPr="008222D3">
        <w:rPr>
          <w:sz w:val="20"/>
        </w:rPr>
        <w:t>-</w:t>
      </w:r>
      <w:r w:rsidRPr="008222D3">
        <w:rPr>
          <w:sz w:val="20"/>
        </w:rPr>
        <w:tab/>
        <w:t>pridobitev posla,</w:t>
      </w:r>
    </w:p>
    <w:p w14:paraId="748B6AA6" w14:textId="77777777" w:rsidR="00F93285" w:rsidRPr="008222D3" w:rsidRDefault="00F93285" w:rsidP="00F93285">
      <w:pPr>
        <w:jc w:val="both"/>
        <w:rPr>
          <w:sz w:val="20"/>
        </w:rPr>
      </w:pPr>
      <w:r w:rsidRPr="008222D3">
        <w:rPr>
          <w:sz w:val="20"/>
        </w:rPr>
        <w:t>-</w:t>
      </w:r>
      <w:r w:rsidRPr="008222D3">
        <w:rPr>
          <w:sz w:val="20"/>
        </w:rPr>
        <w:tab/>
        <w:t>sklenitev posla pod ugodnejšimi pogoji,</w:t>
      </w:r>
    </w:p>
    <w:p w14:paraId="2387673B" w14:textId="77777777" w:rsidR="00F93285" w:rsidRPr="008222D3" w:rsidRDefault="00F93285" w:rsidP="00F93285">
      <w:pPr>
        <w:jc w:val="both"/>
        <w:rPr>
          <w:sz w:val="20"/>
        </w:rPr>
      </w:pPr>
      <w:r w:rsidRPr="008222D3">
        <w:rPr>
          <w:sz w:val="20"/>
        </w:rPr>
        <w:t>-</w:t>
      </w:r>
      <w:r w:rsidRPr="008222D3">
        <w:rPr>
          <w:sz w:val="20"/>
        </w:rPr>
        <w:tab/>
        <w:t>opustitev dolžnega nadzora nad izvajanjem pogodbenih obveznosti ali</w:t>
      </w:r>
    </w:p>
    <w:p w14:paraId="1C8FFEE7" w14:textId="77777777" w:rsidR="00F93285" w:rsidRPr="008222D3" w:rsidRDefault="00F93285" w:rsidP="00F93285">
      <w:pPr>
        <w:jc w:val="both"/>
        <w:rPr>
          <w:sz w:val="20"/>
        </w:rPr>
      </w:pPr>
      <w:r w:rsidRPr="008222D3">
        <w:rPr>
          <w:sz w:val="20"/>
        </w:rPr>
        <w:t>-</w:t>
      </w:r>
      <w:r w:rsidRPr="008222D3">
        <w:rPr>
          <w:sz w:val="20"/>
        </w:rPr>
        <w:tab/>
        <w:t>drugo ravnanje ali opustitev, s katerim je naročniku povzročena škoda ali je omogočena pridobitev nedovoljene koristi predstavniku naročnika, posredniku naročnika, izvajalcu ali njegovemu predstavniku, zastopniku ali posredniku.</w:t>
      </w:r>
    </w:p>
    <w:p w14:paraId="5B32ADCC" w14:textId="77777777" w:rsidR="00BE5022" w:rsidRPr="008222D3" w:rsidRDefault="00BE5022" w:rsidP="00F93285">
      <w:pPr>
        <w:jc w:val="both"/>
        <w:rPr>
          <w:sz w:val="20"/>
        </w:rPr>
      </w:pPr>
    </w:p>
    <w:p w14:paraId="424248B2" w14:textId="77777777" w:rsidR="00F93285" w:rsidRDefault="00F93285" w:rsidP="00F93285">
      <w:pPr>
        <w:jc w:val="both"/>
        <w:rPr>
          <w:sz w:val="20"/>
        </w:rPr>
      </w:pPr>
      <w:r w:rsidRPr="008222D3">
        <w:rPr>
          <w:sz w:val="20"/>
        </w:rPr>
        <w:t>V primeru kršitve določil protikorupcijske klavzule je pogodba nična.</w:t>
      </w:r>
    </w:p>
    <w:p w14:paraId="03EBA97D" w14:textId="77777777" w:rsidR="00BE5022" w:rsidRDefault="00BE5022" w:rsidP="00F93285">
      <w:pPr>
        <w:jc w:val="both"/>
        <w:rPr>
          <w:sz w:val="20"/>
        </w:rPr>
      </w:pPr>
    </w:p>
    <w:p w14:paraId="02D1C534" w14:textId="77777777" w:rsidR="00BE5022" w:rsidRDefault="00BE5022" w:rsidP="00F93285">
      <w:pPr>
        <w:jc w:val="both"/>
        <w:rPr>
          <w:b/>
          <w:sz w:val="20"/>
        </w:rPr>
      </w:pPr>
      <w:r w:rsidRPr="00BE5022">
        <w:rPr>
          <w:b/>
          <w:sz w:val="20"/>
        </w:rPr>
        <w:t>XI. RAZVEZNI POGOJ</w:t>
      </w:r>
    </w:p>
    <w:p w14:paraId="4487167C" w14:textId="77777777" w:rsidR="00941240" w:rsidRDefault="00941240" w:rsidP="00F93285">
      <w:pPr>
        <w:jc w:val="both"/>
        <w:rPr>
          <w:b/>
          <w:sz w:val="20"/>
        </w:rPr>
      </w:pPr>
    </w:p>
    <w:p w14:paraId="0D766E8A" w14:textId="77777777" w:rsidR="00941240" w:rsidRPr="00941240" w:rsidRDefault="00941240" w:rsidP="00DF4C8A">
      <w:pPr>
        <w:pStyle w:val="Odstavekseznama"/>
        <w:numPr>
          <w:ilvl w:val="0"/>
          <w:numId w:val="24"/>
        </w:numPr>
        <w:jc w:val="center"/>
        <w:rPr>
          <w:sz w:val="20"/>
        </w:rPr>
      </w:pPr>
      <w:r w:rsidRPr="00941240">
        <w:rPr>
          <w:sz w:val="20"/>
        </w:rPr>
        <w:t>člen</w:t>
      </w:r>
    </w:p>
    <w:p w14:paraId="137B664C" w14:textId="77777777" w:rsidR="00F93285" w:rsidRDefault="00F93285" w:rsidP="00F93285">
      <w:pPr>
        <w:jc w:val="both"/>
        <w:rPr>
          <w:sz w:val="20"/>
        </w:rPr>
      </w:pPr>
    </w:p>
    <w:p w14:paraId="00103400" w14:textId="77777777" w:rsidR="00941240" w:rsidRPr="00D0465C" w:rsidRDefault="00941240" w:rsidP="00941240">
      <w:pPr>
        <w:spacing w:line="240" w:lineRule="auto"/>
        <w:jc w:val="both"/>
        <w:rPr>
          <w:rFonts w:cs="Arial"/>
          <w:sz w:val="20"/>
        </w:rPr>
      </w:pPr>
      <w:r>
        <w:rPr>
          <w:rFonts w:cs="Arial"/>
          <w:sz w:val="20"/>
        </w:rPr>
        <w:t>Ta pogodba</w:t>
      </w:r>
      <w:r w:rsidRPr="00D0465C">
        <w:rPr>
          <w:rFonts w:cs="Arial"/>
          <w:sz w:val="20"/>
        </w:rPr>
        <w:t xml:space="preserve"> je sklenjen</w:t>
      </w:r>
      <w:r>
        <w:rPr>
          <w:rFonts w:cs="Arial"/>
          <w:sz w:val="20"/>
        </w:rPr>
        <w:t>a</w:t>
      </w:r>
      <w:r w:rsidRPr="00D0465C">
        <w:rPr>
          <w:rFonts w:cs="Arial"/>
          <w:sz w:val="20"/>
        </w:rPr>
        <w:t xml:space="preserve"> pod razveznim pogojem, ki se uresniči v primeru izpolnitve ene od naslednjih okoliščin:</w:t>
      </w:r>
    </w:p>
    <w:p w14:paraId="08A794EF" w14:textId="77777777" w:rsidR="00941240" w:rsidRPr="00D0465C" w:rsidRDefault="00941240" w:rsidP="00941240">
      <w:pPr>
        <w:pStyle w:val="Odstavekseznama"/>
        <w:numPr>
          <w:ilvl w:val="0"/>
          <w:numId w:val="11"/>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14:paraId="20093965" w14:textId="77777777" w:rsidR="00941240" w:rsidRPr="00D0465C" w:rsidRDefault="00941240" w:rsidP="00941240">
      <w:pPr>
        <w:pStyle w:val="Odstavekseznama"/>
        <w:numPr>
          <w:ilvl w:val="0"/>
          <w:numId w:val="11"/>
        </w:numPr>
        <w:spacing w:line="240" w:lineRule="auto"/>
        <w:jc w:val="both"/>
        <w:rPr>
          <w:rFonts w:cs="Arial"/>
          <w:sz w:val="20"/>
        </w:rPr>
      </w:pPr>
      <w:r w:rsidRPr="00D0465C">
        <w:rPr>
          <w:rFonts w:cs="Arial"/>
          <w:sz w:val="20"/>
        </w:rPr>
        <w:t xml:space="preserve">če bo naročnik seznanjen, da je pristojni državni organ pri dobavitelju ali njegovem podizvajalcu v času izvajanja </w:t>
      </w:r>
      <w:r>
        <w:rPr>
          <w:rFonts w:cs="Arial"/>
          <w:sz w:val="20"/>
        </w:rPr>
        <w:t xml:space="preserve">pogodbe </w:t>
      </w:r>
      <w:r w:rsidRPr="00D0465C">
        <w:rPr>
          <w:rFonts w:cs="Arial"/>
          <w:sz w:val="20"/>
        </w:rPr>
        <w:t>ugotovil najmanj dve kršitvi v zvezi:</w:t>
      </w:r>
    </w:p>
    <w:p w14:paraId="1CEB8B0A"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s plačilom za delo,</w:t>
      </w:r>
    </w:p>
    <w:p w14:paraId="1341BA81"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z delovnim časom,</w:t>
      </w:r>
    </w:p>
    <w:p w14:paraId="5B9C9F5C"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s počitki,</w:t>
      </w:r>
    </w:p>
    <w:p w14:paraId="229A649D"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14:paraId="1812ACDC"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 xml:space="preserve">v zvezi z zaposlovanjem na črno </w:t>
      </w:r>
    </w:p>
    <w:p w14:paraId="1F7E34E3" w14:textId="77777777" w:rsidR="00941240" w:rsidRPr="00D0465C" w:rsidRDefault="00941240" w:rsidP="00941240">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14:paraId="47BFAE73" w14:textId="77777777" w:rsidR="00941240" w:rsidRPr="00D0465C" w:rsidRDefault="00941240" w:rsidP="00941240">
      <w:pPr>
        <w:spacing w:line="240" w:lineRule="auto"/>
        <w:jc w:val="both"/>
        <w:rPr>
          <w:rFonts w:cs="Arial"/>
          <w:sz w:val="20"/>
        </w:rPr>
      </w:pPr>
    </w:p>
    <w:p w14:paraId="1F943E48" w14:textId="77777777" w:rsidR="00941240" w:rsidRPr="00D0465C" w:rsidRDefault="00941240" w:rsidP="00941240">
      <w:pPr>
        <w:spacing w:line="240" w:lineRule="auto"/>
        <w:jc w:val="both"/>
        <w:rPr>
          <w:rFonts w:cs="Arial"/>
          <w:sz w:val="20"/>
        </w:rPr>
      </w:pPr>
      <w:r w:rsidRPr="00D0465C">
        <w:rPr>
          <w:rFonts w:cs="Arial"/>
          <w:sz w:val="20"/>
        </w:rPr>
        <w:t xml:space="preserve">Razvezni pogoj se uresniči pod pogojem, da je od seznanitve s kršitvijo in do izteka veljavnosti </w:t>
      </w:r>
      <w:r>
        <w:rPr>
          <w:rFonts w:cs="Arial"/>
          <w:sz w:val="20"/>
        </w:rPr>
        <w:t xml:space="preserve">pogodbe </w:t>
      </w:r>
      <w:r w:rsidRPr="00D0465C">
        <w:rPr>
          <w:rFonts w:cs="Arial"/>
          <w:sz w:val="20"/>
        </w:rPr>
        <w:t>še najmanj šest mesecev, v primeru nastopanja s podizvajalci pa tudi, če zaradi ugotovljene kršitve prejšnjega odstavka pri podizvajalcu dobavitelj ustrezno ne nadomesti ali zamenja tega podizvajalca v roku 30 dni od seznanitve s kršitvijo.</w:t>
      </w:r>
    </w:p>
    <w:p w14:paraId="15261518" w14:textId="77777777" w:rsidR="00941240" w:rsidRPr="00D0465C" w:rsidRDefault="00941240" w:rsidP="00941240">
      <w:pPr>
        <w:spacing w:line="240" w:lineRule="auto"/>
        <w:jc w:val="both"/>
        <w:rPr>
          <w:rFonts w:cs="Arial"/>
          <w:sz w:val="20"/>
        </w:rPr>
      </w:pPr>
      <w:r w:rsidRPr="00D0465C">
        <w:rPr>
          <w:rFonts w:cs="Arial"/>
          <w:sz w:val="20"/>
        </w:rPr>
        <w:t xml:space="preserve"> </w:t>
      </w:r>
    </w:p>
    <w:p w14:paraId="7103F163" w14:textId="77777777" w:rsidR="00941240" w:rsidRDefault="00941240" w:rsidP="00941240">
      <w:pPr>
        <w:spacing w:line="240" w:lineRule="auto"/>
        <w:jc w:val="both"/>
        <w:rPr>
          <w:rFonts w:cs="Arial"/>
          <w:sz w:val="20"/>
        </w:rPr>
      </w:pPr>
      <w:r w:rsidRPr="00D0465C">
        <w:rPr>
          <w:rFonts w:cs="Arial"/>
          <w:sz w:val="20"/>
        </w:rPr>
        <w:t xml:space="preserve">V primeru izpolnitve razveznega pogoja se šteje, da je </w:t>
      </w:r>
      <w:r>
        <w:rPr>
          <w:rFonts w:cs="Arial"/>
          <w:sz w:val="20"/>
        </w:rPr>
        <w:t xml:space="preserve">pogodba </w:t>
      </w:r>
      <w:r w:rsidRPr="00D0465C">
        <w:rPr>
          <w:rFonts w:cs="Arial"/>
          <w:sz w:val="20"/>
        </w:rPr>
        <w:t>razvezan</w:t>
      </w:r>
      <w:r>
        <w:rPr>
          <w:rFonts w:cs="Arial"/>
          <w:sz w:val="20"/>
        </w:rPr>
        <w:t>a</w:t>
      </w:r>
      <w:r w:rsidRPr="00D0465C">
        <w:rPr>
          <w:rFonts w:cs="Arial"/>
          <w:sz w:val="20"/>
        </w:rPr>
        <w:t xml:space="preserve"> z dnem sklenitve </w:t>
      </w:r>
      <w:r>
        <w:rPr>
          <w:rFonts w:cs="Arial"/>
          <w:sz w:val="20"/>
        </w:rPr>
        <w:t xml:space="preserve">nove pogodbe </w:t>
      </w:r>
      <w:r w:rsidRPr="00D0465C">
        <w:rPr>
          <w:rFonts w:cs="Arial"/>
          <w:sz w:val="20"/>
        </w:rPr>
        <w:t xml:space="preserve">za predmetno naročilo, o čemer naročnik dobavitelja seznani v roku 15 dni od dneva sklenitve </w:t>
      </w:r>
      <w:r>
        <w:rPr>
          <w:rFonts w:cs="Arial"/>
          <w:sz w:val="20"/>
        </w:rPr>
        <w:t>nove pogodbe.</w:t>
      </w:r>
    </w:p>
    <w:p w14:paraId="3F506198" w14:textId="77777777" w:rsidR="00941240" w:rsidRDefault="00941240" w:rsidP="00941240">
      <w:pPr>
        <w:spacing w:line="240" w:lineRule="auto"/>
        <w:jc w:val="both"/>
        <w:rPr>
          <w:rFonts w:cs="Arial"/>
          <w:sz w:val="20"/>
        </w:rPr>
      </w:pPr>
    </w:p>
    <w:p w14:paraId="09BCDD2A" w14:textId="77777777" w:rsidR="00941240" w:rsidRDefault="00941240" w:rsidP="00941240">
      <w:pPr>
        <w:spacing w:line="240" w:lineRule="auto"/>
        <w:jc w:val="both"/>
        <w:rPr>
          <w:rFonts w:cs="Arial"/>
          <w:sz w:val="20"/>
        </w:rPr>
      </w:pPr>
      <w:r w:rsidRPr="00D0465C">
        <w:rPr>
          <w:rFonts w:cs="Arial"/>
          <w:sz w:val="20"/>
        </w:rPr>
        <w:lastRenderedPageBreak/>
        <w:t>V kolikor naročnik ne začne novega postopka javnega naročila za predmetno javno naročilo v roku 30 dni od seznanitve s kršitvijo, se šteje, da je pogodba razvezana trideseti dan od seznanitve s kršitvijo.</w:t>
      </w:r>
      <w:r>
        <w:rPr>
          <w:rFonts w:cs="Arial"/>
          <w:sz w:val="20"/>
        </w:rPr>
        <w:t xml:space="preserve"> </w:t>
      </w:r>
    </w:p>
    <w:p w14:paraId="2D7D38AD" w14:textId="77777777" w:rsidR="00F93285" w:rsidRPr="008222D3" w:rsidRDefault="00F93285" w:rsidP="00960EBE">
      <w:pPr>
        <w:tabs>
          <w:tab w:val="left" w:pos="2972"/>
        </w:tabs>
        <w:rPr>
          <w:rFonts w:cs="Arial"/>
          <w:sz w:val="20"/>
        </w:rPr>
      </w:pPr>
    </w:p>
    <w:p w14:paraId="37F402F7" w14:textId="77777777" w:rsidR="00F93285" w:rsidRPr="008222D3" w:rsidRDefault="00F93285" w:rsidP="00F93285">
      <w:pPr>
        <w:rPr>
          <w:rFonts w:cs="Arial"/>
          <w:b/>
          <w:sz w:val="20"/>
        </w:rPr>
      </w:pPr>
      <w:r w:rsidRPr="008222D3">
        <w:rPr>
          <w:rFonts w:cs="Arial"/>
          <w:b/>
          <w:sz w:val="20"/>
        </w:rPr>
        <w:t>XI</w:t>
      </w:r>
      <w:r w:rsidR="00BE5022">
        <w:rPr>
          <w:rFonts w:cs="Arial"/>
          <w:b/>
          <w:sz w:val="20"/>
        </w:rPr>
        <w:t>I</w:t>
      </w:r>
      <w:r w:rsidRPr="008222D3">
        <w:rPr>
          <w:rFonts w:cs="Arial"/>
          <w:b/>
          <w:sz w:val="20"/>
        </w:rPr>
        <w:t>. PREHODNE IN KONČNE DOLOČBE</w:t>
      </w:r>
    </w:p>
    <w:p w14:paraId="27228776" w14:textId="77777777" w:rsidR="00F93285" w:rsidRPr="008222D3" w:rsidRDefault="00F93285" w:rsidP="00F93285">
      <w:pPr>
        <w:rPr>
          <w:rFonts w:cs="Arial"/>
          <w:b/>
          <w:sz w:val="20"/>
        </w:rPr>
      </w:pPr>
    </w:p>
    <w:p w14:paraId="72B38983" w14:textId="77777777" w:rsidR="00F93285" w:rsidRPr="000F07FD" w:rsidRDefault="00F93285" w:rsidP="00DF4C8A">
      <w:pPr>
        <w:pStyle w:val="Slog2"/>
        <w:numPr>
          <w:ilvl w:val="0"/>
          <w:numId w:val="24"/>
        </w:numPr>
        <w:jc w:val="center"/>
        <w:rPr>
          <w:b w:val="0"/>
        </w:rPr>
      </w:pPr>
      <w:r w:rsidRPr="000F07FD">
        <w:rPr>
          <w:b w:val="0"/>
        </w:rPr>
        <w:t>člen</w:t>
      </w:r>
    </w:p>
    <w:p w14:paraId="6CAF6A03" w14:textId="77777777" w:rsidR="00F93285" w:rsidRPr="008222D3" w:rsidRDefault="00F93285" w:rsidP="00F93285">
      <w:pPr>
        <w:rPr>
          <w:rFonts w:cs="Arial"/>
          <w:sz w:val="20"/>
        </w:rPr>
      </w:pPr>
    </w:p>
    <w:p w14:paraId="2082E602" w14:textId="35A8F71E" w:rsidR="00F93285" w:rsidRDefault="00F93285" w:rsidP="00EF6B21">
      <w:pPr>
        <w:autoSpaceDE w:val="0"/>
        <w:autoSpaceDN w:val="0"/>
        <w:adjustRightInd w:val="0"/>
        <w:rPr>
          <w:sz w:val="20"/>
        </w:rPr>
      </w:pPr>
      <w:r w:rsidRPr="00EF6B21">
        <w:rPr>
          <w:rFonts w:cs="Arial"/>
          <w:sz w:val="20"/>
        </w:rPr>
        <w:t xml:space="preserve">Ta pogodba je sklenjena za določen čas </w:t>
      </w:r>
      <w:r w:rsidR="00BE5022" w:rsidRPr="00EF6B21">
        <w:rPr>
          <w:rFonts w:cs="Arial"/>
          <w:sz w:val="20"/>
        </w:rPr>
        <w:t>4</w:t>
      </w:r>
      <w:r w:rsidR="00407C94">
        <w:rPr>
          <w:rFonts w:cs="Arial"/>
          <w:sz w:val="20"/>
        </w:rPr>
        <w:t>8</w:t>
      </w:r>
      <w:r w:rsidRPr="00EF6B21">
        <w:rPr>
          <w:rFonts w:cs="Arial"/>
          <w:sz w:val="20"/>
        </w:rPr>
        <w:t xml:space="preserve"> mesecev,</w:t>
      </w:r>
      <w:r w:rsidR="00EF6B21">
        <w:rPr>
          <w:rFonts w:cs="Arial"/>
          <w:sz w:val="20"/>
        </w:rPr>
        <w:t xml:space="preserve"> od</w:t>
      </w:r>
      <w:r w:rsidRPr="00EF6B21">
        <w:rPr>
          <w:rFonts w:cs="Arial"/>
          <w:sz w:val="20"/>
        </w:rPr>
        <w:t xml:space="preserve"> </w:t>
      </w:r>
      <w:r w:rsidR="00BE5022" w:rsidRPr="00EF6B21">
        <w:rPr>
          <w:rFonts w:cs="Arial"/>
          <w:bCs/>
          <w:noProof/>
          <w:sz w:val="20"/>
        </w:rPr>
        <w:t>23</w:t>
      </w:r>
      <w:r w:rsidR="00BE5022" w:rsidRPr="00EF6B21">
        <w:rPr>
          <w:sz w:val="20"/>
        </w:rPr>
        <w:t>.</w:t>
      </w:r>
      <w:r w:rsidR="00407C94">
        <w:rPr>
          <w:sz w:val="20"/>
        </w:rPr>
        <w:t>5</w:t>
      </w:r>
      <w:r w:rsidR="00BE5022" w:rsidRPr="00EF6B21">
        <w:rPr>
          <w:sz w:val="20"/>
        </w:rPr>
        <w:t>.202</w:t>
      </w:r>
      <w:r w:rsidR="00407C94">
        <w:rPr>
          <w:sz w:val="20"/>
        </w:rPr>
        <w:t>5 in velja</w:t>
      </w:r>
      <w:r w:rsidR="00BE5022" w:rsidRPr="00EF6B21">
        <w:rPr>
          <w:sz w:val="20"/>
        </w:rPr>
        <w:t xml:space="preserve"> do </w:t>
      </w:r>
      <w:r w:rsidR="00407C94">
        <w:rPr>
          <w:sz w:val="20"/>
        </w:rPr>
        <w:t>31.5</w:t>
      </w:r>
      <w:r w:rsidR="00BE5022" w:rsidRPr="00EF6B21">
        <w:rPr>
          <w:sz w:val="20"/>
        </w:rPr>
        <w:t>.202</w:t>
      </w:r>
      <w:r w:rsidR="00407C94">
        <w:rPr>
          <w:sz w:val="20"/>
        </w:rPr>
        <w:t>9</w:t>
      </w:r>
      <w:r w:rsidR="00EF6B21">
        <w:rPr>
          <w:sz w:val="20"/>
        </w:rPr>
        <w:t>.</w:t>
      </w:r>
    </w:p>
    <w:p w14:paraId="2C62CD25" w14:textId="77777777" w:rsidR="00407C94" w:rsidRPr="00EF6B21" w:rsidRDefault="00407C94" w:rsidP="00EF6B21">
      <w:pPr>
        <w:autoSpaceDE w:val="0"/>
        <w:autoSpaceDN w:val="0"/>
        <w:adjustRightInd w:val="0"/>
        <w:rPr>
          <w:rFonts w:eastAsiaTheme="minorHAnsi" w:cs="Times-Roman"/>
          <w:noProof/>
          <w:sz w:val="20"/>
        </w:rPr>
      </w:pPr>
    </w:p>
    <w:p w14:paraId="58BEAA60" w14:textId="77777777" w:rsidR="00F93285" w:rsidRPr="008222D3" w:rsidRDefault="00F93285" w:rsidP="00F93285">
      <w:pPr>
        <w:jc w:val="both"/>
        <w:rPr>
          <w:rFonts w:cs="Arial"/>
          <w:sz w:val="20"/>
        </w:rPr>
      </w:pPr>
    </w:p>
    <w:p w14:paraId="259B01F0" w14:textId="77777777" w:rsidR="00F93285" w:rsidRPr="000F07FD" w:rsidRDefault="00F93285" w:rsidP="00DF4C8A">
      <w:pPr>
        <w:pStyle w:val="Slog2"/>
        <w:numPr>
          <w:ilvl w:val="0"/>
          <w:numId w:val="24"/>
        </w:numPr>
        <w:jc w:val="center"/>
        <w:rPr>
          <w:b w:val="0"/>
        </w:rPr>
      </w:pPr>
      <w:r w:rsidRPr="000F07FD">
        <w:rPr>
          <w:b w:val="0"/>
        </w:rPr>
        <w:t>člen</w:t>
      </w:r>
    </w:p>
    <w:p w14:paraId="46A61E97" w14:textId="77777777" w:rsidR="00F93285" w:rsidRPr="008222D3" w:rsidRDefault="00F93285" w:rsidP="00F93285">
      <w:pPr>
        <w:rPr>
          <w:rFonts w:cs="Arial"/>
          <w:sz w:val="20"/>
        </w:rPr>
      </w:pPr>
    </w:p>
    <w:p w14:paraId="6DF06EDA" w14:textId="77777777" w:rsidR="00F93285" w:rsidRPr="008222D3" w:rsidRDefault="00F93285" w:rsidP="00F93285">
      <w:pPr>
        <w:jc w:val="both"/>
        <w:rPr>
          <w:rFonts w:cs="Arial"/>
          <w:sz w:val="20"/>
        </w:rPr>
      </w:pPr>
      <w:r w:rsidRPr="008222D3">
        <w:rPr>
          <w:rFonts w:cs="Arial"/>
          <w:sz w:val="20"/>
        </w:rPr>
        <w:t xml:space="preserve">Pogodbeni stranki bosta morebitne spore, ki bi nastali iz te pogodbe, reševali sporazumno. V kolikor to ne bo mogoče, bo o sporu odločalo </w:t>
      </w:r>
      <w:r w:rsidR="00EF6B21">
        <w:rPr>
          <w:rFonts w:cs="Arial"/>
          <w:sz w:val="20"/>
        </w:rPr>
        <w:t xml:space="preserve">stvarno </w:t>
      </w:r>
      <w:r w:rsidRPr="008222D3">
        <w:rPr>
          <w:rFonts w:cs="Arial"/>
          <w:sz w:val="20"/>
        </w:rPr>
        <w:t>pristojno sodišče</w:t>
      </w:r>
      <w:r w:rsidR="00EF6B21">
        <w:rPr>
          <w:rFonts w:cs="Arial"/>
          <w:sz w:val="20"/>
        </w:rPr>
        <w:t>.</w:t>
      </w:r>
    </w:p>
    <w:p w14:paraId="3BD9A5E5" w14:textId="77777777" w:rsidR="00F93285" w:rsidRPr="008222D3" w:rsidRDefault="00F93285" w:rsidP="00F93285">
      <w:pPr>
        <w:rPr>
          <w:rFonts w:cs="Arial"/>
          <w:sz w:val="20"/>
        </w:rPr>
      </w:pPr>
    </w:p>
    <w:p w14:paraId="27BE100B" w14:textId="77777777" w:rsidR="00F93285" w:rsidRPr="000F07FD" w:rsidRDefault="00F93285" w:rsidP="00DF4C8A">
      <w:pPr>
        <w:pStyle w:val="Slog2"/>
        <w:numPr>
          <w:ilvl w:val="0"/>
          <w:numId w:val="24"/>
        </w:numPr>
        <w:jc w:val="center"/>
        <w:rPr>
          <w:b w:val="0"/>
        </w:rPr>
      </w:pPr>
      <w:r w:rsidRPr="000F07FD">
        <w:rPr>
          <w:b w:val="0"/>
        </w:rPr>
        <w:t>člen</w:t>
      </w:r>
    </w:p>
    <w:p w14:paraId="417A4545" w14:textId="77777777" w:rsidR="00F93285" w:rsidRPr="008222D3" w:rsidRDefault="00F93285" w:rsidP="00F93285">
      <w:pPr>
        <w:rPr>
          <w:rFonts w:cs="Arial"/>
          <w:sz w:val="20"/>
        </w:rPr>
      </w:pPr>
    </w:p>
    <w:p w14:paraId="0AC048A7" w14:textId="77777777" w:rsidR="00F93285" w:rsidRPr="008222D3" w:rsidRDefault="00F93285" w:rsidP="00F93285">
      <w:pPr>
        <w:jc w:val="both"/>
        <w:rPr>
          <w:rFonts w:cs="Arial"/>
          <w:sz w:val="20"/>
        </w:rPr>
      </w:pPr>
      <w:r w:rsidRPr="008222D3">
        <w:rPr>
          <w:rFonts w:cs="Arial"/>
          <w:sz w:val="20"/>
        </w:rPr>
        <w:t xml:space="preserve">Spremembe k pogodbi pogodbeni stranki sprejmeta v obliki </w:t>
      </w:r>
      <w:r>
        <w:rPr>
          <w:rFonts w:cs="Arial"/>
          <w:sz w:val="20"/>
        </w:rPr>
        <w:t>aneksa</w:t>
      </w:r>
      <w:r w:rsidRPr="008222D3">
        <w:rPr>
          <w:rFonts w:cs="Arial"/>
          <w:sz w:val="20"/>
        </w:rPr>
        <w:t xml:space="preserve"> k tej pogodbi.</w:t>
      </w:r>
    </w:p>
    <w:p w14:paraId="0DAFE751" w14:textId="77777777" w:rsidR="00F93285" w:rsidRPr="008222D3" w:rsidRDefault="00F93285" w:rsidP="00F93285">
      <w:pPr>
        <w:rPr>
          <w:rFonts w:cs="Arial"/>
          <w:sz w:val="20"/>
        </w:rPr>
      </w:pPr>
    </w:p>
    <w:p w14:paraId="3049CE31" w14:textId="77777777" w:rsidR="00F93285" w:rsidRPr="000F07FD" w:rsidRDefault="00F93285" w:rsidP="00DF4C8A">
      <w:pPr>
        <w:pStyle w:val="Slog2"/>
        <w:numPr>
          <w:ilvl w:val="0"/>
          <w:numId w:val="24"/>
        </w:numPr>
        <w:jc w:val="center"/>
        <w:rPr>
          <w:b w:val="0"/>
        </w:rPr>
      </w:pPr>
      <w:r w:rsidRPr="000F07FD">
        <w:rPr>
          <w:b w:val="0"/>
        </w:rPr>
        <w:t>člen</w:t>
      </w:r>
    </w:p>
    <w:p w14:paraId="1A77F762" w14:textId="77777777" w:rsidR="00F93285" w:rsidRPr="008222D3" w:rsidRDefault="00F93285" w:rsidP="00F93285">
      <w:pPr>
        <w:rPr>
          <w:rFonts w:cs="Arial"/>
          <w:sz w:val="20"/>
        </w:rPr>
      </w:pPr>
    </w:p>
    <w:p w14:paraId="075A2C51" w14:textId="77777777" w:rsidR="00F93285" w:rsidRPr="008222D3" w:rsidRDefault="00F93285" w:rsidP="00F93285">
      <w:pPr>
        <w:jc w:val="both"/>
        <w:rPr>
          <w:rFonts w:cs="Arial"/>
          <w:sz w:val="20"/>
        </w:rPr>
      </w:pPr>
      <w:r w:rsidRPr="008222D3">
        <w:rPr>
          <w:rFonts w:cs="Arial"/>
          <w:sz w:val="20"/>
        </w:rPr>
        <w:t>Pogodba je sestavljena v 2 (dveh) enakih izvodih, od katerih prejme vsaka pogodbena stranka po en (1) izvod.</w:t>
      </w:r>
    </w:p>
    <w:p w14:paraId="2962DE5E" w14:textId="77777777" w:rsidR="00F93285" w:rsidRDefault="00F93285" w:rsidP="00F93285">
      <w:pPr>
        <w:rPr>
          <w:rFonts w:cs="Arial"/>
          <w:sz w:val="20"/>
        </w:rPr>
      </w:pPr>
    </w:p>
    <w:p w14:paraId="38434779" w14:textId="77777777" w:rsidR="00103DE6" w:rsidRPr="008222D3" w:rsidRDefault="00103DE6" w:rsidP="00F93285">
      <w:pPr>
        <w:rPr>
          <w:rFonts w:cs="Arial"/>
          <w:sz w:val="20"/>
        </w:rPr>
      </w:pPr>
    </w:p>
    <w:p w14:paraId="50F985CD" w14:textId="77777777" w:rsidR="00F93285" w:rsidRDefault="00F93285" w:rsidP="00F93285">
      <w:pPr>
        <w:rPr>
          <w:rFonts w:cs="Arial"/>
          <w:sz w:val="20"/>
        </w:rPr>
      </w:pPr>
      <w:r>
        <w:rPr>
          <w:rFonts w:cs="Arial"/>
          <w:sz w:val="20"/>
        </w:rPr>
        <w:t xml:space="preserve">Datum: ………………………… </w:t>
      </w:r>
      <w:r>
        <w:rPr>
          <w:rFonts w:cs="Arial"/>
          <w:sz w:val="20"/>
        </w:rPr>
        <w:tab/>
      </w:r>
      <w:r>
        <w:rPr>
          <w:rFonts w:cs="Arial"/>
          <w:sz w:val="20"/>
        </w:rPr>
        <w:tab/>
      </w:r>
      <w:r>
        <w:rPr>
          <w:rFonts w:cs="Arial"/>
          <w:sz w:val="20"/>
        </w:rPr>
        <w:tab/>
      </w:r>
      <w:r>
        <w:rPr>
          <w:rFonts w:cs="Arial"/>
          <w:sz w:val="20"/>
        </w:rPr>
        <w:tab/>
      </w:r>
      <w:r w:rsidR="00EF6B21">
        <w:rPr>
          <w:rFonts w:cs="Arial"/>
          <w:sz w:val="20"/>
        </w:rPr>
        <w:t xml:space="preserve"> </w:t>
      </w:r>
      <w:r>
        <w:rPr>
          <w:rFonts w:cs="Arial"/>
          <w:sz w:val="20"/>
        </w:rPr>
        <w:t xml:space="preserve">Datum: </w:t>
      </w:r>
      <w:r w:rsidR="00960EBE">
        <w:rPr>
          <w:rFonts w:cs="Arial"/>
          <w:sz w:val="20"/>
        </w:rPr>
        <w:t>…………………………</w:t>
      </w:r>
    </w:p>
    <w:p w14:paraId="0F8EF885" w14:textId="77777777" w:rsidR="00F93285" w:rsidRDefault="00F93285" w:rsidP="00F93285">
      <w:pPr>
        <w:rPr>
          <w:rFonts w:cs="Arial"/>
          <w:sz w:val="20"/>
        </w:rPr>
      </w:pPr>
      <w:r>
        <w:rPr>
          <w:rFonts w:cs="Arial"/>
          <w:sz w:val="20"/>
        </w:rPr>
        <w:t xml:space="preserve">Številka: ………………….. </w:t>
      </w:r>
    </w:p>
    <w:p w14:paraId="7AE0C122" w14:textId="77777777" w:rsidR="00F93285" w:rsidRDefault="00F93285" w:rsidP="00F93285">
      <w:pPr>
        <w:rPr>
          <w:rFonts w:cs="Arial"/>
          <w:sz w:val="20"/>
        </w:rPr>
      </w:pPr>
    </w:p>
    <w:p w14:paraId="1B5E25BF" w14:textId="77777777" w:rsidR="00960EBE" w:rsidRDefault="00960EBE" w:rsidP="00F93285">
      <w:pPr>
        <w:rPr>
          <w:rFonts w:cs="Arial"/>
          <w:sz w:val="20"/>
        </w:rPr>
      </w:pPr>
    </w:p>
    <w:p w14:paraId="05DAD58D" w14:textId="77777777" w:rsidR="00F93285" w:rsidRDefault="00F93285" w:rsidP="00F93285">
      <w:pPr>
        <w:rPr>
          <w:rFonts w:cs="Arial"/>
          <w:sz w:val="20"/>
        </w:rPr>
      </w:pPr>
      <w:r>
        <w:rPr>
          <w:rFonts w:cs="Arial"/>
          <w:sz w:val="20"/>
        </w:rPr>
        <w:t xml:space="preserve">Naročnik: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EF6B21">
        <w:rPr>
          <w:rFonts w:cs="Arial"/>
          <w:sz w:val="20"/>
        </w:rPr>
        <w:t xml:space="preserve"> </w:t>
      </w:r>
      <w:r>
        <w:rPr>
          <w:rFonts w:cs="Arial"/>
          <w:sz w:val="20"/>
        </w:rPr>
        <w:t xml:space="preserve">Izvajalec: </w:t>
      </w:r>
    </w:p>
    <w:p w14:paraId="373F2870" w14:textId="77777777" w:rsidR="00F93285" w:rsidRDefault="00EF6B21" w:rsidP="00F93285">
      <w:pPr>
        <w:rPr>
          <w:rFonts w:cs="Arial"/>
          <w:sz w:val="20"/>
        </w:rPr>
      </w:pPr>
      <w:r>
        <w:rPr>
          <w:rFonts w:cs="Arial"/>
          <w:sz w:val="20"/>
        </w:rPr>
        <w:t xml:space="preserve">Srednja gostinska in turistična šola Radovljica      </w:t>
      </w:r>
      <w:r w:rsidR="00F93285">
        <w:rPr>
          <w:rFonts w:cs="Arial"/>
          <w:sz w:val="20"/>
        </w:rPr>
        <w:t>…………………………………………</w:t>
      </w:r>
    </w:p>
    <w:p w14:paraId="0CFF1C98" w14:textId="77777777" w:rsidR="00F93285" w:rsidRPr="008222D3" w:rsidRDefault="00EF6B21" w:rsidP="00F93285">
      <w:pPr>
        <w:rPr>
          <w:rFonts w:cs="Arial"/>
          <w:sz w:val="20"/>
        </w:rPr>
      </w:pPr>
      <w:r>
        <w:rPr>
          <w:rFonts w:cs="Arial"/>
          <w:sz w:val="20"/>
        </w:rPr>
        <w:t>mag. Ivan Damjan Mašič,</w:t>
      </w:r>
      <w:r w:rsidR="00D26C6A">
        <w:rPr>
          <w:rFonts w:cs="Arial"/>
          <w:sz w:val="20"/>
        </w:rPr>
        <w:t xml:space="preserve"> </w:t>
      </w:r>
      <w:r>
        <w:rPr>
          <w:rFonts w:cs="Arial"/>
          <w:sz w:val="20"/>
        </w:rPr>
        <w:t>ravnatelj</w:t>
      </w:r>
      <w:r w:rsidR="00D26C6A">
        <w:rPr>
          <w:rFonts w:cs="Arial"/>
          <w:sz w:val="20"/>
        </w:rPr>
        <w:t xml:space="preserve">            </w:t>
      </w:r>
      <w:r>
        <w:rPr>
          <w:rFonts w:cs="Arial"/>
          <w:sz w:val="20"/>
        </w:rPr>
        <w:t xml:space="preserve">      </w:t>
      </w:r>
      <w:r w:rsidR="00D26C6A">
        <w:rPr>
          <w:rFonts w:cs="Arial"/>
          <w:sz w:val="20"/>
        </w:rPr>
        <w:t xml:space="preserve">  </w:t>
      </w:r>
      <w:r>
        <w:rPr>
          <w:rFonts w:cs="Arial"/>
          <w:sz w:val="20"/>
        </w:rPr>
        <w:t xml:space="preserve"> </w:t>
      </w:r>
      <w:r w:rsidR="00F93285">
        <w:rPr>
          <w:rFonts w:cs="Arial"/>
          <w:sz w:val="20"/>
        </w:rPr>
        <w:t xml:space="preserve">…………………………………………. </w:t>
      </w:r>
    </w:p>
    <w:p w14:paraId="31F8A6C5" w14:textId="77777777" w:rsidR="00F93285" w:rsidRDefault="00F93285" w:rsidP="00F93285">
      <w:pPr>
        <w:rPr>
          <w:rFonts w:cs="Arial"/>
          <w:sz w:val="20"/>
        </w:rPr>
      </w:pPr>
    </w:p>
    <w:p w14:paraId="2B22AC35" w14:textId="77777777" w:rsidR="00960EBE" w:rsidRDefault="00960EBE" w:rsidP="00F93285">
      <w:pPr>
        <w:rPr>
          <w:rFonts w:cs="Arial"/>
          <w:sz w:val="20"/>
        </w:rPr>
      </w:pPr>
    </w:p>
    <w:p w14:paraId="6C354285" w14:textId="77777777" w:rsidR="00960EBE" w:rsidRDefault="00960EBE" w:rsidP="00F93285">
      <w:pPr>
        <w:rPr>
          <w:rFonts w:cs="Arial"/>
          <w:sz w:val="20"/>
        </w:rPr>
      </w:pPr>
    </w:p>
    <w:p w14:paraId="5245DD47" w14:textId="77777777" w:rsidR="00F93285" w:rsidRDefault="00F93285" w:rsidP="00F93285">
      <w:pPr>
        <w:rPr>
          <w:rFonts w:cs="Arial"/>
          <w:sz w:val="20"/>
        </w:rPr>
      </w:pPr>
      <w:r>
        <w:rPr>
          <w:rFonts w:cs="Arial"/>
          <w:sz w:val="20"/>
        </w:rPr>
        <w:t xml:space="preserve">Priloge: </w:t>
      </w:r>
    </w:p>
    <w:p w14:paraId="5D46DB76" w14:textId="77777777" w:rsidR="00F93285" w:rsidRDefault="00F93285" w:rsidP="00F93285">
      <w:pPr>
        <w:rPr>
          <w:rFonts w:cs="Arial"/>
          <w:sz w:val="20"/>
        </w:rPr>
      </w:pPr>
      <w:r>
        <w:rPr>
          <w:rFonts w:cs="Arial"/>
          <w:sz w:val="20"/>
        </w:rPr>
        <w:t xml:space="preserve"> - Ponudba izvajalca št. ……………….., z dne ……………….</w:t>
      </w:r>
    </w:p>
    <w:p w14:paraId="025E2293" w14:textId="77777777" w:rsidR="00941240" w:rsidRDefault="00F93285" w:rsidP="00941240">
      <w:pPr>
        <w:rPr>
          <w:rFonts w:cs="Arial"/>
          <w:sz w:val="20"/>
        </w:rPr>
      </w:pPr>
      <w:r>
        <w:rPr>
          <w:rFonts w:cs="Arial"/>
          <w:sz w:val="20"/>
        </w:rPr>
        <w:t xml:space="preserve"> - Izjava izvajalca v skladu z Zakonom o integriteti in preprečevanju korupcije</w:t>
      </w:r>
      <w:r w:rsidR="00941240">
        <w:rPr>
          <w:rFonts w:cs="Arial"/>
          <w:sz w:val="20"/>
        </w:rPr>
        <w:t>.</w:t>
      </w:r>
    </w:p>
    <w:p w14:paraId="706119AC" w14:textId="77777777" w:rsidR="00995EAA" w:rsidRDefault="00F93285" w:rsidP="00941240">
      <w:pPr>
        <w:tabs>
          <w:tab w:val="left" w:pos="7076"/>
        </w:tabs>
        <w:autoSpaceDE w:val="0"/>
        <w:autoSpaceDN w:val="0"/>
        <w:adjustRightInd w:val="0"/>
        <w:spacing w:line="240" w:lineRule="auto"/>
        <w:jc w:val="both"/>
        <w:rPr>
          <w:noProof/>
        </w:rPr>
      </w:pPr>
      <w:r w:rsidRPr="00941240">
        <w:rPr>
          <w:rFonts w:cs="Arial"/>
          <w:sz w:val="20"/>
        </w:rPr>
        <w:br w:type="page"/>
      </w:r>
      <w:r w:rsidR="00941240">
        <w:rPr>
          <w:rFonts w:cs="Arial"/>
          <w:sz w:val="20"/>
        </w:rPr>
        <w:lastRenderedPageBreak/>
        <w:tab/>
      </w:r>
    </w:p>
    <w:p w14:paraId="5822C522"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OBVE</w:t>
      </w:r>
      <w:r w:rsidR="00180308">
        <w:rPr>
          <w:rFonts w:cs="Arial"/>
          <w:sz w:val="20"/>
        </w:rPr>
        <w:t>ZNA PRILOGA POGODBE</w:t>
      </w:r>
    </w:p>
    <w:p w14:paraId="48F19E9D" w14:textId="77777777" w:rsidR="00115132" w:rsidRPr="002E3BEF" w:rsidRDefault="00115132" w:rsidP="00115132">
      <w:pPr>
        <w:autoSpaceDE w:val="0"/>
        <w:autoSpaceDN w:val="0"/>
        <w:adjustRightInd w:val="0"/>
        <w:spacing w:line="240" w:lineRule="auto"/>
        <w:rPr>
          <w:rFonts w:cs="Arial"/>
          <w:color w:val="7030A0"/>
          <w:sz w:val="20"/>
        </w:rPr>
      </w:pPr>
    </w:p>
    <w:p w14:paraId="785ED123" w14:textId="77777777"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5"/>
      </w:r>
    </w:p>
    <w:p w14:paraId="688A1F54" w14:textId="77777777" w:rsidR="00115132" w:rsidRPr="002E3BEF" w:rsidRDefault="00115132" w:rsidP="00115132">
      <w:pPr>
        <w:pStyle w:val="podpisi"/>
        <w:spacing w:line="240" w:lineRule="auto"/>
        <w:rPr>
          <w:rFonts w:ascii="Verdana" w:hAnsi="Verdana" w:cs="Arial"/>
          <w:b/>
          <w:szCs w:val="20"/>
          <w:lang w:val="sl-SI"/>
        </w:rPr>
      </w:pPr>
    </w:p>
    <w:p w14:paraId="15E0BDD9" w14:textId="77777777" w:rsidR="00115132" w:rsidRPr="00550963"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sidR="00D26C6A">
        <w:rPr>
          <w:rFonts w:ascii="Verdana" w:hAnsi="Verdana" w:cs="Arial"/>
          <w:b/>
          <w:szCs w:val="20"/>
          <w:lang w:val="sl-SI"/>
        </w:rPr>
        <w:t>»Storitev čiščenja</w:t>
      </w:r>
      <w:r w:rsidR="00550963" w:rsidRPr="00550963">
        <w:rPr>
          <w:rFonts w:ascii="Verdana" w:hAnsi="Verdana"/>
          <w:b/>
          <w:szCs w:val="20"/>
          <w:lang w:val="sl-SI"/>
        </w:rPr>
        <w:t>«</w:t>
      </w:r>
    </w:p>
    <w:p w14:paraId="69DFE99F" w14:textId="77777777" w:rsidR="00115132" w:rsidRPr="002E3BEF" w:rsidRDefault="00115132" w:rsidP="00115132">
      <w:pPr>
        <w:pStyle w:val="podpisi"/>
        <w:spacing w:line="240" w:lineRule="auto"/>
        <w:jc w:val="both"/>
        <w:rPr>
          <w:rFonts w:ascii="Verdana" w:hAnsi="Verdana" w:cs="Arial"/>
          <w:szCs w:val="20"/>
          <w:lang w:val="sl-SI"/>
        </w:rPr>
      </w:pPr>
    </w:p>
    <w:p w14:paraId="4E127704"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356CB0C4"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25C620A7"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CDF6B27"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21E91C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49CA8A1B"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A210459"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FB0C2AA"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1B28E92C"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B8608AA"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00726C5"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1D671235"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6324F67"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31CD539"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2CA507"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5FC3D5A8"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6E87F3F"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0667F55"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2FCC01"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FB1F9F6"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9CF23A9"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A980DAC"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56513BF3"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0575C986"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2C0D0E8"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0A1B02BE"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4944D7D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71182784" w14:textId="77777777" w:rsidR="00115132" w:rsidRPr="002E3BEF" w:rsidRDefault="00115132" w:rsidP="00DF4C8A">
      <w:pPr>
        <w:pStyle w:val="podpisi"/>
        <w:numPr>
          <w:ilvl w:val="0"/>
          <w:numId w:val="1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46B0F4CE"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6BEBCAC" w14:textId="77777777" w:rsidTr="00115132">
        <w:trPr>
          <w:jc w:val="center"/>
        </w:trPr>
        <w:tc>
          <w:tcPr>
            <w:tcW w:w="2879" w:type="dxa"/>
            <w:shd w:val="clear" w:color="auto" w:fill="auto"/>
          </w:tcPr>
          <w:p w14:paraId="0DAC5470"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72FF8BF"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66689BB"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6E59087E" w14:textId="77777777" w:rsidR="00115132" w:rsidRPr="003A548E" w:rsidRDefault="00115132" w:rsidP="00115132">
      <w:pPr>
        <w:pStyle w:val="Telobesedila"/>
        <w:rPr>
          <w:rFonts w:ascii="Verdana" w:hAnsi="Verdana" w:cs="Arial"/>
        </w:rPr>
      </w:pPr>
    </w:p>
    <w:p w14:paraId="68A7CD32" w14:textId="77777777" w:rsidR="00F414E3" w:rsidRPr="00F220AD" w:rsidRDefault="00F414E3" w:rsidP="00F414E3">
      <w:pPr>
        <w:rPr>
          <w:noProof/>
        </w:rPr>
      </w:pPr>
    </w:p>
    <w:p w14:paraId="0877E816" w14:textId="77777777" w:rsidR="00804784" w:rsidRPr="00F220AD" w:rsidRDefault="00804784" w:rsidP="00C51C42">
      <w:pPr>
        <w:spacing w:line="240" w:lineRule="auto"/>
        <w:rPr>
          <w:rFonts w:cs="Arial"/>
          <w:noProof/>
          <w:szCs w:val="19"/>
        </w:rPr>
      </w:pPr>
    </w:p>
    <w:sectPr w:rsidR="00804784" w:rsidRPr="00F220AD" w:rsidSect="00B671E8">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A43DF" w14:textId="77777777" w:rsidR="00524328" w:rsidRDefault="00524328" w:rsidP="00804784">
      <w:pPr>
        <w:spacing w:line="240" w:lineRule="auto"/>
      </w:pPr>
      <w:r>
        <w:separator/>
      </w:r>
    </w:p>
  </w:endnote>
  <w:endnote w:type="continuationSeparator" w:id="0">
    <w:p w14:paraId="7453832D" w14:textId="77777777" w:rsidR="00524328" w:rsidRDefault="0052432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09103030"/>
      <w:docPartObj>
        <w:docPartGallery w:val="Page Numbers (Bottom of Page)"/>
        <w:docPartUnique/>
      </w:docPartObj>
    </w:sdtPr>
    <w:sdtEndPr>
      <w:rPr>
        <w:rStyle w:val="tevilkastrani"/>
      </w:rPr>
    </w:sdtEndPr>
    <w:sdtContent>
      <w:p w14:paraId="3A0C14BD" w14:textId="77777777" w:rsidR="00EF6B21" w:rsidRDefault="00EF6B2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C846901" w14:textId="77777777" w:rsidR="00EF6B21" w:rsidRDefault="00EF6B21"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841540195"/>
      <w:docPartObj>
        <w:docPartGallery w:val="Page Numbers (Bottom of Page)"/>
        <w:docPartUnique/>
      </w:docPartObj>
    </w:sdtPr>
    <w:sdtEndPr>
      <w:rPr>
        <w:rStyle w:val="tevilkastrani"/>
      </w:rPr>
    </w:sdtEndPr>
    <w:sdtContent>
      <w:p w14:paraId="3CDE0475" w14:textId="77777777" w:rsidR="00EF6B21" w:rsidRDefault="00EF6B2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213C1">
          <w:rPr>
            <w:rStyle w:val="tevilkastrani"/>
            <w:noProof/>
          </w:rPr>
          <w:t>2</w:t>
        </w:r>
        <w:r>
          <w:rPr>
            <w:rStyle w:val="tevilkastrani"/>
          </w:rPr>
          <w:fldChar w:fldCharType="end"/>
        </w:r>
      </w:p>
    </w:sdtContent>
  </w:sdt>
  <w:p w14:paraId="2C5DD9A4" w14:textId="77777777" w:rsidR="00EF6B21" w:rsidRPr="007865D5" w:rsidRDefault="00EF6B21" w:rsidP="00E362C8">
    <w:pPr>
      <w:pStyle w:val="Noga"/>
      <w:ind w:right="360"/>
      <w:jc w:val="right"/>
      <w:rPr>
        <w:sz w:val="16"/>
        <w:szCs w:val="16"/>
      </w:rPr>
    </w:pPr>
  </w:p>
  <w:p w14:paraId="277339F4" w14:textId="77777777" w:rsidR="00EF6B21" w:rsidRDefault="00EF6B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99D1" w14:textId="77777777" w:rsidR="00524328" w:rsidRDefault="00524328" w:rsidP="00804784">
      <w:pPr>
        <w:spacing w:line="240" w:lineRule="auto"/>
      </w:pPr>
      <w:r>
        <w:separator/>
      </w:r>
    </w:p>
  </w:footnote>
  <w:footnote w:type="continuationSeparator" w:id="0">
    <w:p w14:paraId="23EE1840" w14:textId="77777777" w:rsidR="00524328" w:rsidRDefault="00524328" w:rsidP="00804784">
      <w:pPr>
        <w:spacing w:line="240" w:lineRule="auto"/>
      </w:pPr>
      <w:r>
        <w:continuationSeparator/>
      </w:r>
    </w:p>
  </w:footnote>
  <w:footnote w:id="1">
    <w:p w14:paraId="3B0524A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4F5C02F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17EAB7F1"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29F55D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55AD0946" w14:textId="77777777" w:rsidR="00EF6B21" w:rsidRPr="00A670C7" w:rsidRDefault="00EF6B21"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6A49990B" w14:textId="77777777" w:rsidR="00EF6B21" w:rsidRPr="00A670C7" w:rsidRDefault="00EF6B21"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916E" w14:textId="22E13264" w:rsidR="00EF6B21" w:rsidRPr="00EF6B21" w:rsidRDefault="00EF6B21" w:rsidP="00EF6B21">
    <w:pPr>
      <w:pStyle w:val="Glava"/>
      <w:rPr>
        <w:rFonts w:ascii="Verdana" w:hAnsi="Verdana" w:cs="Arial"/>
        <w:sz w:val="16"/>
        <w:szCs w:val="16"/>
        <w:lang w:val="sl-SI"/>
      </w:rPr>
    </w:pPr>
    <w:r w:rsidRPr="00EF6B21">
      <w:rPr>
        <w:rFonts w:ascii="Verdana" w:hAnsi="Verdana" w:cs="Arial"/>
        <w:sz w:val="16"/>
        <w:szCs w:val="16"/>
        <w:lang w:val="sl-SI"/>
      </w:rPr>
      <w:t xml:space="preserve">Naročilo </w:t>
    </w:r>
    <w:r w:rsidR="00B671E8">
      <w:rPr>
        <w:rFonts w:ascii="Verdana" w:hAnsi="Verdana" w:cs="Arial"/>
        <w:sz w:val="16"/>
        <w:szCs w:val="16"/>
        <w:lang w:val="sl-SI"/>
      </w:rPr>
      <w:t>po odprtem postopku</w:t>
    </w:r>
    <w:r w:rsidRPr="00EF6B21">
      <w:rPr>
        <w:rFonts w:ascii="Verdana" w:hAnsi="Verdana" w:cs="Arial"/>
        <w:sz w:val="16"/>
        <w:szCs w:val="16"/>
        <w:lang w:val="sl-SI"/>
      </w:rPr>
      <w:t xml:space="preserve">                                            </w:t>
    </w:r>
    <w:r w:rsidR="00B671E8">
      <w:rPr>
        <w:rFonts w:ascii="Verdana" w:hAnsi="Verdana" w:cs="Arial"/>
        <w:sz w:val="16"/>
        <w:szCs w:val="16"/>
        <w:lang w:val="sl-SI"/>
      </w:rPr>
      <w:t xml:space="preserve"> </w:t>
    </w:r>
    <w:r w:rsidRPr="00EF6B21">
      <w:rPr>
        <w:rFonts w:ascii="Verdana" w:hAnsi="Verdana" w:cs="Arial"/>
        <w:sz w:val="16"/>
        <w:szCs w:val="16"/>
        <w:lang w:val="sl-SI"/>
      </w:rPr>
      <w:t xml:space="preserve">       </w:t>
    </w:r>
    <w:r w:rsidR="000D0D84" w:rsidRPr="000D0D84">
      <w:rPr>
        <w:rFonts w:ascii="Verdana" w:hAnsi="Verdana" w:cs="Arial"/>
        <w:sz w:val="16"/>
        <w:szCs w:val="16"/>
        <w:lang w:val="sl-SI"/>
      </w:rPr>
      <w:t>Srednješolski izobraževalni center Radovljica</w:t>
    </w:r>
  </w:p>
  <w:p w14:paraId="744709EA" w14:textId="77777777" w:rsidR="00EF6B21" w:rsidRPr="00EF6B21" w:rsidRDefault="00EF6B21" w:rsidP="00EF6B21">
    <w:pPr>
      <w:spacing w:line="240" w:lineRule="auto"/>
      <w:jc w:val="right"/>
      <w:rPr>
        <w:rFonts w:cs="Arial"/>
        <w:sz w:val="16"/>
        <w:szCs w:val="16"/>
      </w:rPr>
    </w:pPr>
    <w:r w:rsidRPr="00EF6B21">
      <w:rPr>
        <w:rFonts w:cs="Arial"/>
        <w:sz w:val="16"/>
        <w:szCs w:val="16"/>
      </w:rPr>
      <w:t>Razpisna dokumentacija za izbiro izvajalca za storitve čiščenja</w:t>
    </w:r>
  </w:p>
  <w:p w14:paraId="645457DB" w14:textId="09803BFF" w:rsidR="00EF6B21" w:rsidRPr="006C0D04" w:rsidRDefault="00EF6B21" w:rsidP="00EF6B21">
    <w:pPr>
      <w:pStyle w:val="Glava"/>
      <w:jc w:val="right"/>
      <w:rPr>
        <w:rFonts w:ascii="Verdana" w:hAnsi="Verdana" w:cs="Arial"/>
        <w:sz w:val="16"/>
        <w:szCs w:val="16"/>
        <w:lang w:val="sl-SI"/>
      </w:rPr>
    </w:pPr>
    <w:r w:rsidRPr="00EF6B21">
      <w:rPr>
        <w:rFonts w:ascii="Verdana" w:hAnsi="Verdana" w:cs="Arial"/>
        <w:sz w:val="16"/>
        <w:szCs w:val="16"/>
      </w:rPr>
      <w:t xml:space="preserve">Oznaka javnega naročila: </w:t>
    </w:r>
    <w:bookmarkStart w:id="90" w:name="_Hlk193279388"/>
    <w:r w:rsidRPr="00EF6B21">
      <w:rPr>
        <w:rFonts w:ascii="Verdana" w:hAnsi="Verdana"/>
        <w:sz w:val="16"/>
        <w:szCs w:val="16"/>
      </w:rPr>
      <w:t>430-</w:t>
    </w:r>
    <w:r w:rsidR="00B671E8">
      <w:rPr>
        <w:rFonts w:ascii="Verdana" w:hAnsi="Verdana"/>
        <w:sz w:val="16"/>
        <w:szCs w:val="16"/>
      </w:rPr>
      <w:t>2</w:t>
    </w:r>
    <w:r w:rsidRPr="00EF6B21">
      <w:rPr>
        <w:rFonts w:ascii="Verdana" w:hAnsi="Verdana"/>
        <w:sz w:val="16"/>
        <w:szCs w:val="16"/>
      </w:rPr>
      <w:t>/202</w:t>
    </w:r>
    <w:r w:rsidR="00B671E8">
      <w:rPr>
        <w:rFonts w:ascii="Verdana" w:hAnsi="Verdana"/>
        <w:sz w:val="16"/>
        <w:szCs w:val="16"/>
      </w:rPr>
      <w:t>5</w:t>
    </w:r>
    <w:r w:rsidRPr="00EF6B21">
      <w:rPr>
        <w:rFonts w:ascii="Verdana" w:hAnsi="Verdana"/>
        <w:sz w:val="16"/>
        <w:szCs w:val="16"/>
      </w:rPr>
      <w:t>/</w:t>
    </w:r>
    <w:r w:rsidR="00B671E8">
      <w:rPr>
        <w:rFonts w:ascii="Verdana" w:hAnsi="Verdana"/>
        <w:sz w:val="16"/>
        <w:szCs w:val="16"/>
      </w:rPr>
      <w:t>1</w:t>
    </w:r>
    <w:bookmarkEnd w:id="9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F43D" w14:textId="4EBEC40C" w:rsidR="00EF6B21" w:rsidRPr="0093229F" w:rsidRDefault="00EF6B21" w:rsidP="00E27E42">
    <w:pPr>
      <w:pStyle w:val="Glava"/>
      <w:rPr>
        <w:rFonts w:ascii="Verdana" w:hAnsi="Verdana" w:cs="Arial"/>
        <w:sz w:val="16"/>
        <w:szCs w:val="16"/>
        <w:lang w:val="sl-SI"/>
      </w:rPr>
    </w:pPr>
    <w:r w:rsidRPr="0093229F">
      <w:rPr>
        <w:rFonts w:ascii="Verdana" w:hAnsi="Verdana" w:cs="Arial"/>
        <w:sz w:val="16"/>
        <w:szCs w:val="16"/>
        <w:lang w:val="sl-SI"/>
      </w:rPr>
      <w:t xml:space="preserve">Naročilo </w:t>
    </w:r>
    <w:r w:rsidR="00B671E8">
      <w:rPr>
        <w:rFonts w:ascii="Verdana" w:hAnsi="Verdana" w:cs="Arial"/>
        <w:sz w:val="16"/>
        <w:szCs w:val="16"/>
        <w:lang w:val="sl-SI"/>
      </w:rPr>
      <w:t>po odprtem postopku</w:t>
    </w:r>
    <w:r w:rsidRPr="0093229F">
      <w:rPr>
        <w:rFonts w:ascii="Verdana" w:hAnsi="Verdana" w:cs="Arial"/>
        <w:sz w:val="16"/>
        <w:szCs w:val="16"/>
        <w:lang w:val="sl-SI"/>
      </w:rPr>
      <w:t xml:space="preserve">                                   </w:t>
    </w:r>
    <w:r>
      <w:rPr>
        <w:rFonts w:ascii="Verdana" w:hAnsi="Verdana" w:cs="Arial"/>
        <w:sz w:val="16"/>
        <w:szCs w:val="16"/>
        <w:lang w:val="sl-SI"/>
      </w:rPr>
      <w:t xml:space="preserve">              </w:t>
    </w:r>
    <w:r w:rsidR="00B671E8">
      <w:rPr>
        <w:rFonts w:ascii="Verdana" w:hAnsi="Verdana" w:cs="Arial"/>
        <w:sz w:val="16"/>
        <w:szCs w:val="16"/>
        <w:lang w:val="sl-SI"/>
      </w:rPr>
      <w:t xml:space="preserve"> </w:t>
    </w:r>
    <w:r>
      <w:rPr>
        <w:rFonts w:ascii="Verdana" w:hAnsi="Verdana" w:cs="Arial"/>
        <w:sz w:val="16"/>
        <w:szCs w:val="16"/>
        <w:lang w:val="sl-SI"/>
      </w:rPr>
      <w:t xml:space="preserve"> </w:t>
    </w:r>
    <w:r w:rsidRPr="0093229F">
      <w:rPr>
        <w:rFonts w:ascii="Verdana" w:hAnsi="Verdana" w:cs="Arial"/>
        <w:sz w:val="16"/>
        <w:szCs w:val="16"/>
        <w:lang w:val="sl-SI"/>
      </w:rPr>
      <w:t xml:space="preserve"> </w:t>
    </w:r>
    <w:r>
      <w:rPr>
        <w:rFonts w:ascii="Verdana" w:hAnsi="Verdana" w:cs="Arial"/>
        <w:sz w:val="16"/>
        <w:szCs w:val="16"/>
        <w:lang w:val="sl-SI"/>
      </w:rPr>
      <w:t>Sredn</w:t>
    </w:r>
    <w:r w:rsidR="000D0D84">
      <w:rPr>
        <w:rFonts w:ascii="Verdana" w:hAnsi="Verdana" w:cs="Arial"/>
        <w:sz w:val="16"/>
        <w:szCs w:val="16"/>
        <w:lang w:val="sl-SI"/>
      </w:rPr>
      <w:t>ješolski izobraževalni center Radovljica</w:t>
    </w:r>
  </w:p>
  <w:p w14:paraId="74D2B8C6" w14:textId="77777777" w:rsidR="00EF6B21" w:rsidRPr="0093229F" w:rsidRDefault="00EF6B21" w:rsidP="00E27E42">
    <w:pPr>
      <w:spacing w:line="240" w:lineRule="auto"/>
      <w:jc w:val="right"/>
      <w:rPr>
        <w:rFonts w:cs="Arial"/>
        <w:sz w:val="16"/>
        <w:szCs w:val="16"/>
      </w:rPr>
    </w:pPr>
    <w:r w:rsidRPr="0093229F">
      <w:rPr>
        <w:rFonts w:cs="Arial"/>
        <w:sz w:val="16"/>
        <w:szCs w:val="16"/>
      </w:rPr>
      <w:t>Razpisna dokumentacija za izbiro izvajalca za storitve čiščenja</w:t>
    </w:r>
  </w:p>
  <w:p w14:paraId="5307845B" w14:textId="7D01AC73" w:rsidR="00EF6B21" w:rsidRPr="004E331B" w:rsidRDefault="00EF6B21" w:rsidP="00E27E42">
    <w:pPr>
      <w:spacing w:line="240" w:lineRule="auto"/>
      <w:jc w:val="right"/>
      <w:rPr>
        <w:sz w:val="16"/>
        <w:szCs w:val="16"/>
      </w:rPr>
    </w:pPr>
    <w:r w:rsidRPr="0093229F">
      <w:rPr>
        <w:rFonts w:cs="Arial"/>
        <w:sz w:val="16"/>
        <w:szCs w:val="16"/>
      </w:rPr>
      <w:t xml:space="preserve">Oznaka javnega naročila: </w:t>
    </w:r>
    <w:r>
      <w:rPr>
        <w:sz w:val="16"/>
        <w:szCs w:val="16"/>
      </w:rPr>
      <w:t>430-</w:t>
    </w:r>
    <w:r w:rsidR="00B671E8">
      <w:rPr>
        <w:sz w:val="16"/>
        <w:szCs w:val="16"/>
      </w:rPr>
      <w:t>2</w:t>
    </w:r>
    <w:r>
      <w:rPr>
        <w:sz w:val="16"/>
        <w:szCs w:val="16"/>
      </w:rPr>
      <w:t>/202</w:t>
    </w:r>
    <w:r w:rsidR="00B671E8">
      <w:rPr>
        <w:sz w:val="16"/>
        <w:szCs w:val="16"/>
      </w:rPr>
      <w:t>5</w:t>
    </w:r>
    <w:r>
      <w:rPr>
        <w:sz w:val="16"/>
        <w:szCs w:val="16"/>
      </w:rPr>
      <w:t>/</w:t>
    </w:r>
    <w:r w:rsidR="00B671E8">
      <w:rPr>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5"/>
    <w:lvl w:ilvl="0">
      <w:numFmt w:val="bullet"/>
      <w:lvlText w:val="-"/>
      <w:lvlJc w:val="left"/>
      <w:pPr>
        <w:tabs>
          <w:tab w:val="num" w:pos="360"/>
        </w:tabs>
        <w:ind w:left="360" w:hanging="360"/>
      </w:pPr>
      <w:rPr>
        <w:rFonts w:ascii="StarSymbol" w:hAnsi="StarSymbol"/>
      </w:rPr>
    </w:lvl>
  </w:abstractNum>
  <w:abstractNum w:abstractNumId="4" w15:restartNumberingAfterBreak="0">
    <w:nsid w:val="0000000A"/>
    <w:multiLevelType w:val="singleLevel"/>
    <w:tmpl w:val="0000000A"/>
    <w:name w:val="WW8Num9"/>
    <w:lvl w:ilvl="0">
      <w:numFmt w:val="bullet"/>
      <w:lvlText w:val="-"/>
      <w:lvlJc w:val="left"/>
      <w:pPr>
        <w:tabs>
          <w:tab w:val="num" w:pos="360"/>
        </w:tabs>
        <w:ind w:left="360" w:hanging="360"/>
      </w:pPr>
      <w:rPr>
        <w:rFonts w:ascii="StarSymbol" w:hAnsi="StarSymbol"/>
      </w:rPr>
    </w:lvl>
  </w:abstractNum>
  <w:abstractNum w:abstractNumId="5" w15:restartNumberingAfterBreak="0">
    <w:nsid w:val="0000000C"/>
    <w:multiLevelType w:val="singleLevel"/>
    <w:tmpl w:val="0000000C"/>
    <w:name w:val="WW8Num11"/>
    <w:lvl w:ilvl="0">
      <w:start w:val="9"/>
      <w:numFmt w:val="bullet"/>
      <w:lvlText w:val="-"/>
      <w:lvlJc w:val="left"/>
      <w:pPr>
        <w:tabs>
          <w:tab w:val="num" w:pos="360"/>
        </w:tabs>
        <w:ind w:left="360" w:hanging="360"/>
      </w:pPr>
      <w:rPr>
        <w:rFonts w:ascii="StarSymbol" w:hAnsi="StarSymbol"/>
      </w:rPr>
    </w:lvl>
  </w:abstractNum>
  <w:abstractNum w:abstractNumId="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11"/>
    <w:multiLevelType w:val="singleLevel"/>
    <w:tmpl w:val="00000011"/>
    <w:name w:val="WW8Num16"/>
    <w:lvl w:ilvl="0">
      <w:start w:val="9"/>
      <w:numFmt w:val="bullet"/>
      <w:lvlText w:val="-"/>
      <w:lvlJc w:val="left"/>
      <w:pPr>
        <w:tabs>
          <w:tab w:val="num" w:pos="360"/>
        </w:tabs>
        <w:ind w:left="360" w:hanging="360"/>
      </w:pPr>
      <w:rPr>
        <w:rFonts w:ascii="StarSymbol" w:hAnsi="StarSymbol"/>
      </w:rPr>
    </w:lvl>
  </w:abstractNum>
  <w:abstractNum w:abstractNumId="9" w15:restartNumberingAfterBreak="0">
    <w:nsid w:val="00000014"/>
    <w:multiLevelType w:val="singleLevel"/>
    <w:tmpl w:val="00000014"/>
    <w:name w:val="WW8Num19"/>
    <w:lvl w:ilvl="0">
      <w:start w:val="9"/>
      <w:numFmt w:val="bullet"/>
      <w:lvlText w:val="-"/>
      <w:lvlJc w:val="left"/>
      <w:pPr>
        <w:tabs>
          <w:tab w:val="num" w:pos="360"/>
        </w:tabs>
        <w:ind w:left="360" w:hanging="360"/>
      </w:pPr>
      <w:rPr>
        <w:rFonts w:ascii="StarSymbol" w:hAnsi="StarSymbol"/>
      </w:rPr>
    </w:lvl>
  </w:abstractNum>
  <w:abstractNum w:abstractNumId="1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7"/>
    <w:multiLevelType w:val="singleLevel"/>
    <w:tmpl w:val="00000017"/>
    <w:name w:val="WW8Num22"/>
    <w:lvl w:ilvl="0">
      <w:start w:val="1"/>
      <w:numFmt w:val="bullet"/>
      <w:lvlText w:val=""/>
      <w:lvlJc w:val="left"/>
      <w:pPr>
        <w:tabs>
          <w:tab w:val="num" w:pos="360"/>
        </w:tabs>
        <w:ind w:left="360" w:hanging="360"/>
      </w:pPr>
      <w:rPr>
        <w:rFonts w:ascii="Symbol" w:hAnsi="Symbol" w:cs="Times New Roman"/>
      </w:rPr>
    </w:lvl>
  </w:abstractNum>
  <w:abstractNum w:abstractNumId="12" w15:restartNumberingAfterBreak="0">
    <w:nsid w:val="00000018"/>
    <w:multiLevelType w:val="singleLevel"/>
    <w:tmpl w:val="00000018"/>
    <w:name w:val="WW8Num2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19"/>
    <w:multiLevelType w:val="singleLevel"/>
    <w:tmpl w:val="00000019"/>
    <w:name w:val="WW8Num2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C"/>
    <w:multiLevelType w:val="singleLevel"/>
    <w:tmpl w:val="0000001C"/>
    <w:name w:val="WW8Num27"/>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E"/>
    <w:multiLevelType w:val="singleLevel"/>
    <w:tmpl w:val="0000001E"/>
    <w:name w:val="WW8Num29"/>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F"/>
    <w:multiLevelType w:val="singleLevel"/>
    <w:tmpl w:val="0000001F"/>
    <w:name w:val="WW8Num30"/>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20"/>
    <w:multiLevelType w:val="singleLevel"/>
    <w:tmpl w:val="00000020"/>
    <w:name w:val="WW8Num31"/>
    <w:lvl w:ilvl="0">
      <w:start w:val="1"/>
      <w:numFmt w:val="bullet"/>
      <w:lvlText w:val=""/>
      <w:lvlJc w:val="left"/>
      <w:pPr>
        <w:tabs>
          <w:tab w:val="num" w:pos="360"/>
        </w:tabs>
        <w:ind w:left="360" w:hanging="360"/>
      </w:pPr>
      <w:rPr>
        <w:rFonts w:ascii="Symbol" w:hAnsi="Symbol"/>
      </w:rPr>
    </w:lvl>
  </w:abstractNum>
  <w:abstractNum w:abstractNumId="18"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9" w15:restartNumberingAfterBreak="0">
    <w:nsid w:val="028D0D8A"/>
    <w:multiLevelType w:val="hybridMultilevel"/>
    <w:tmpl w:val="FDC88A7A"/>
    <w:lvl w:ilvl="0" w:tplc="0424000F">
      <w:start w:val="1"/>
      <w:numFmt w:val="decimal"/>
      <w:lvlText w:val="%1."/>
      <w:lvlJc w:val="left"/>
      <w:pPr>
        <w:ind w:left="1779"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18E237C"/>
    <w:multiLevelType w:val="singleLevel"/>
    <w:tmpl w:val="36F498C2"/>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B352ED"/>
    <w:multiLevelType w:val="hybridMultilevel"/>
    <w:tmpl w:val="11D8E90C"/>
    <w:lvl w:ilvl="0" w:tplc="0CD6E338">
      <w:start w:val="2"/>
      <w:numFmt w:val="bullet"/>
      <w:lvlText w:val="-"/>
      <w:lvlJc w:val="left"/>
      <w:pPr>
        <w:ind w:left="1080" w:hanging="360"/>
      </w:pPr>
      <w:rPr>
        <w:rFonts w:ascii="Times-Roman" w:eastAsia="Calibri" w:hAnsi="Times-Roman"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5"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6" w15:restartNumberingAfterBreak="0">
    <w:nsid w:val="64381253"/>
    <w:multiLevelType w:val="hybridMultilevel"/>
    <w:tmpl w:val="444C73C0"/>
    <w:lvl w:ilvl="0" w:tplc="F5542932">
      <w:start w:val="1"/>
      <w:numFmt w:val="bullet"/>
      <w:lvlText w:val=""/>
      <w:lvlJc w:val="left"/>
      <w:pPr>
        <w:tabs>
          <w:tab w:val="num" w:pos="720"/>
        </w:tabs>
        <w:ind w:left="720" w:hanging="360"/>
      </w:pPr>
      <w:rPr>
        <w:rFonts w:ascii="Symbol" w:hAnsi="Symbol" w:hint="default"/>
      </w:rPr>
    </w:lvl>
    <w:lvl w:ilvl="1" w:tplc="A93CDCEC" w:tentative="1">
      <w:start w:val="1"/>
      <w:numFmt w:val="bullet"/>
      <w:lvlText w:val="o"/>
      <w:lvlJc w:val="left"/>
      <w:pPr>
        <w:tabs>
          <w:tab w:val="num" w:pos="1440"/>
        </w:tabs>
        <w:ind w:left="1440" w:hanging="360"/>
      </w:pPr>
      <w:rPr>
        <w:rFonts w:ascii="Courier New" w:hAnsi="Courier New" w:cs="Courier New" w:hint="default"/>
      </w:rPr>
    </w:lvl>
    <w:lvl w:ilvl="2" w:tplc="EB166DC8" w:tentative="1">
      <w:start w:val="1"/>
      <w:numFmt w:val="bullet"/>
      <w:lvlText w:val=""/>
      <w:lvlJc w:val="left"/>
      <w:pPr>
        <w:tabs>
          <w:tab w:val="num" w:pos="2160"/>
        </w:tabs>
        <w:ind w:left="2160" w:hanging="360"/>
      </w:pPr>
      <w:rPr>
        <w:rFonts w:ascii="Wingdings" w:hAnsi="Wingdings" w:hint="default"/>
      </w:rPr>
    </w:lvl>
    <w:lvl w:ilvl="3" w:tplc="134A68F2" w:tentative="1">
      <w:start w:val="1"/>
      <w:numFmt w:val="bullet"/>
      <w:lvlText w:val=""/>
      <w:lvlJc w:val="left"/>
      <w:pPr>
        <w:tabs>
          <w:tab w:val="num" w:pos="2880"/>
        </w:tabs>
        <w:ind w:left="2880" w:hanging="360"/>
      </w:pPr>
      <w:rPr>
        <w:rFonts w:ascii="Symbol" w:hAnsi="Symbol" w:hint="default"/>
      </w:rPr>
    </w:lvl>
    <w:lvl w:ilvl="4" w:tplc="6846BD1C" w:tentative="1">
      <w:start w:val="1"/>
      <w:numFmt w:val="bullet"/>
      <w:lvlText w:val="o"/>
      <w:lvlJc w:val="left"/>
      <w:pPr>
        <w:tabs>
          <w:tab w:val="num" w:pos="3600"/>
        </w:tabs>
        <w:ind w:left="3600" w:hanging="360"/>
      </w:pPr>
      <w:rPr>
        <w:rFonts w:ascii="Courier New" w:hAnsi="Courier New" w:cs="Courier New" w:hint="default"/>
      </w:rPr>
    </w:lvl>
    <w:lvl w:ilvl="5" w:tplc="92CE70F6" w:tentative="1">
      <w:start w:val="1"/>
      <w:numFmt w:val="bullet"/>
      <w:lvlText w:val=""/>
      <w:lvlJc w:val="left"/>
      <w:pPr>
        <w:tabs>
          <w:tab w:val="num" w:pos="4320"/>
        </w:tabs>
        <w:ind w:left="4320" w:hanging="360"/>
      </w:pPr>
      <w:rPr>
        <w:rFonts w:ascii="Wingdings" w:hAnsi="Wingdings" w:hint="default"/>
      </w:rPr>
    </w:lvl>
    <w:lvl w:ilvl="6" w:tplc="248A1180" w:tentative="1">
      <w:start w:val="1"/>
      <w:numFmt w:val="bullet"/>
      <w:lvlText w:val=""/>
      <w:lvlJc w:val="left"/>
      <w:pPr>
        <w:tabs>
          <w:tab w:val="num" w:pos="5040"/>
        </w:tabs>
        <w:ind w:left="5040" w:hanging="360"/>
      </w:pPr>
      <w:rPr>
        <w:rFonts w:ascii="Symbol" w:hAnsi="Symbol" w:hint="default"/>
      </w:rPr>
    </w:lvl>
    <w:lvl w:ilvl="7" w:tplc="CF2C5FBE" w:tentative="1">
      <w:start w:val="1"/>
      <w:numFmt w:val="bullet"/>
      <w:lvlText w:val="o"/>
      <w:lvlJc w:val="left"/>
      <w:pPr>
        <w:tabs>
          <w:tab w:val="num" w:pos="5760"/>
        </w:tabs>
        <w:ind w:left="5760" w:hanging="360"/>
      </w:pPr>
      <w:rPr>
        <w:rFonts w:ascii="Courier New" w:hAnsi="Courier New" w:cs="Courier New" w:hint="default"/>
      </w:rPr>
    </w:lvl>
    <w:lvl w:ilvl="8" w:tplc="784671E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53558"/>
    <w:multiLevelType w:val="hybridMultilevel"/>
    <w:tmpl w:val="621420C6"/>
    <w:lvl w:ilvl="0" w:tplc="24542786">
      <w:start w:val="1"/>
      <w:numFmt w:val="decimal"/>
      <w:lvlText w:val="%1."/>
      <w:lvlJc w:val="left"/>
      <w:pPr>
        <w:tabs>
          <w:tab w:val="num" w:pos="730"/>
        </w:tabs>
        <w:ind w:left="730" w:hanging="360"/>
      </w:pPr>
    </w:lvl>
    <w:lvl w:ilvl="1" w:tplc="C7FCA4EE" w:tentative="1">
      <w:start w:val="1"/>
      <w:numFmt w:val="lowerLetter"/>
      <w:lvlText w:val="%2."/>
      <w:lvlJc w:val="left"/>
      <w:pPr>
        <w:tabs>
          <w:tab w:val="num" w:pos="1450"/>
        </w:tabs>
        <w:ind w:left="1450" w:hanging="360"/>
      </w:pPr>
    </w:lvl>
    <w:lvl w:ilvl="2" w:tplc="D64E20EE" w:tentative="1">
      <w:start w:val="1"/>
      <w:numFmt w:val="lowerRoman"/>
      <w:lvlText w:val="%3."/>
      <w:lvlJc w:val="right"/>
      <w:pPr>
        <w:tabs>
          <w:tab w:val="num" w:pos="2170"/>
        </w:tabs>
        <w:ind w:left="2170" w:hanging="180"/>
      </w:pPr>
    </w:lvl>
    <w:lvl w:ilvl="3" w:tplc="9E164ECE" w:tentative="1">
      <w:start w:val="1"/>
      <w:numFmt w:val="decimal"/>
      <w:lvlText w:val="%4."/>
      <w:lvlJc w:val="left"/>
      <w:pPr>
        <w:tabs>
          <w:tab w:val="num" w:pos="2890"/>
        </w:tabs>
        <w:ind w:left="2890" w:hanging="360"/>
      </w:pPr>
    </w:lvl>
    <w:lvl w:ilvl="4" w:tplc="A5B23416" w:tentative="1">
      <w:start w:val="1"/>
      <w:numFmt w:val="lowerLetter"/>
      <w:lvlText w:val="%5."/>
      <w:lvlJc w:val="left"/>
      <w:pPr>
        <w:tabs>
          <w:tab w:val="num" w:pos="3610"/>
        </w:tabs>
        <w:ind w:left="3610" w:hanging="360"/>
      </w:pPr>
    </w:lvl>
    <w:lvl w:ilvl="5" w:tplc="B1ACBBFE" w:tentative="1">
      <w:start w:val="1"/>
      <w:numFmt w:val="lowerRoman"/>
      <w:lvlText w:val="%6."/>
      <w:lvlJc w:val="right"/>
      <w:pPr>
        <w:tabs>
          <w:tab w:val="num" w:pos="4330"/>
        </w:tabs>
        <w:ind w:left="4330" w:hanging="180"/>
      </w:pPr>
    </w:lvl>
    <w:lvl w:ilvl="6" w:tplc="9612BA0A" w:tentative="1">
      <w:start w:val="1"/>
      <w:numFmt w:val="decimal"/>
      <w:lvlText w:val="%7."/>
      <w:lvlJc w:val="left"/>
      <w:pPr>
        <w:tabs>
          <w:tab w:val="num" w:pos="5050"/>
        </w:tabs>
        <w:ind w:left="5050" w:hanging="360"/>
      </w:pPr>
    </w:lvl>
    <w:lvl w:ilvl="7" w:tplc="AEBCF236" w:tentative="1">
      <w:start w:val="1"/>
      <w:numFmt w:val="lowerLetter"/>
      <w:lvlText w:val="%8."/>
      <w:lvlJc w:val="left"/>
      <w:pPr>
        <w:tabs>
          <w:tab w:val="num" w:pos="5770"/>
        </w:tabs>
        <w:ind w:left="5770" w:hanging="360"/>
      </w:pPr>
    </w:lvl>
    <w:lvl w:ilvl="8" w:tplc="89D08E24" w:tentative="1">
      <w:start w:val="1"/>
      <w:numFmt w:val="lowerRoman"/>
      <w:lvlText w:val="%9."/>
      <w:lvlJc w:val="right"/>
      <w:pPr>
        <w:tabs>
          <w:tab w:val="num" w:pos="6490"/>
        </w:tabs>
        <w:ind w:left="6490" w:hanging="180"/>
      </w:pPr>
    </w:lvl>
  </w:abstractNum>
  <w:num w:numId="1">
    <w:abstractNumId w:val="35"/>
  </w:num>
  <w:num w:numId="2">
    <w:abstractNumId w:val="40"/>
  </w:num>
  <w:num w:numId="3">
    <w:abstractNumId w:val="25"/>
  </w:num>
  <w:num w:numId="4">
    <w:abstractNumId w:val="22"/>
  </w:num>
  <w:num w:numId="5">
    <w:abstractNumId w:val="31"/>
  </w:num>
  <w:num w:numId="6">
    <w:abstractNumId w:val="39"/>
  </w:num>
  <w:num w:numId="7">
    <w:abstractNumId w:val="28"/>
  </w:num>
  <w:num w:numId="8">
    <w:abstractNumId w:val="34"/>
  </w:num>
  <w:num w:numId="9">
    <w:abstractNumId w:val="18"/>
  </w:num>
  <w:num w:numId="10">
    <w:abstractNumId w:val="41"/>
  </w:num>
  <w:num w:numId="11">
    <w:abstractNumId w:val="26"/>
  </w:num>
  <w:num w:numId="12">
    <w:abstractNumId w:val="33"/>
  </w:num>
  <w:num w:numId="13">
    <w:abstractNumId w:val="24"/>
  </w:num>
  <w:num w:numId="14">
    <w:abstractNumId w:val="29"/>
  </w:num>
  <w:num w:numId="15">
    <w:abstractNumId w:val="23"/>
  </w:num>
  <w:num w:numId="16">
    <w:abstractNumId w:val="38"/>
  </w:num>
  <w:num w:numId="17">
    <w:abstractNumId w:val="32"/>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7"/>
  </w:num>
  <w:num w:numId="20">
    <w:abstractNumId w:val="21"/>
  </w:num>
  <w:num w:numId="21">
    <w:abstractNumId w:val="30"/>
  </w:num>
  <w:num w:numId="22">
    <w:abstractNumId w:val="27"/>
  </w:num>
  <w:num w:numId="23">
    <w:abstractNumId w:val="20"/>
  </w:num>
  <w:num w:numId="24">
    <w:abstractNumId w:val="19"/>
  </w:num>
  <w:num w:numId="25">
    <w:abstractNumId w:val="1"/>
  </w:num>
  <w:num w:numId="26">
    <w:abstractNumId w:val="2"/>
  </w:num>
  <w:num w:numId="27">
    <w:abstractNumId w:val="3"/>
  </w:num>
  <w:num w:numId="28">
    <w:abstractNumId w:val="4"/>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7"/>
  </w:num>
  <w:num w:numId="42">
    <w:abstractNumId w:val="36"/>
  </w:num>
  <w:num w:numId="43">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EF1"/>
    <w:rsid w:val="000101FA"/>
    <w:rsid w:val="0001255B"/>
    <w:rsid w:val="00013B67"/>
    <w:rsid w:val="00013C6A"/>
    <w:rsid w:val="00014B8E"/>
    <w:rsid w:val="00015975"/>
    <w:rsid w:val="00016165"/>
    <w:rsid w:val="00020238"/>
    <w:rsid w:val="0002412F"/>
    <w:rsid w:val="0002443F"/>
    <w:rsid w:val="00024E32"/>
    <w:rsid w:val="0002777B"/>
    <w:rsid w:val="00031FAB"/>
    <w:rsid w:val="000342FD"/>
    <w:rsid w:val="000353C8"/>
    <w:rsid w:val="0003611B"/>
    <w:rsid w:val="0004013F"/>
    <w:rsid w:val="0004377D"/>
    <w:rsid w:val="00043EC9"/>
    <w:rsid w:val="00045B22"/>
    <w:rsid w:val="00047DCE"/>
    <w:rsid w:val="00053A80"/>
    <w:rsid w:val="00055442"/>
    <w:rsid w:val="00055944"/>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10A"/>
    <w:rsid w:val="0008419B"/>
    <w:rsid w:val="00084247"/>
    <w:rsid w:val="00084976"/>
    <w:rsid w:val="0008719F"/>
    <w:rsid w:val="00090637"/>
    <w:rsid w:val="00091224"/>
    <w:rsid w:val="00094BEB"/>
    <w:rsid w:val="000A1FFC"/>
    <w:rsid w:val="000A2407"/>
    <w:rsid w:val="000A2A02"/>
    <w:rsid w:val="000A4157"/>
    <w:rsid w:val="000A5986"/>
    <w:rsid w:val="000A65D7"/>
    <w:rsid w:val="000B32FB"/>
    <w:rsid w:val="000B354E"/>
    <w:rsid w:val="000B3C43"/>
    <w:rsid w:val="000B4135"/>
    <w:rsid w:val="000B6B8E"/>
    <w:rsid w:val="000B7962"/>
    <w:rsid w:val="000C21C1"/>
    <w:rsid w:val="000C24EC"/>
    <w:rsid w:val="000C3583"/>
    <w:rsid w:val="000C575F"/>
    <w:rsid w:val="000D00BF"/>
    <w:rsid w:val="000D0D84"/>
    <w:rsid w:val="000D2F22"/>
    <w:rsid w:val="000D4743"/>
    <w:rsid w:val="000D4FCC"/>
    <w:rsid w:val="000D51D8"/>
    <w:rsid w:val="000D55C8"/>
    <w:rsid w:val="000D7635"/>
    <w:rsid w:val="000E00E5"/>
    <w:rsid w:val="000E1369"/>
    <w:rsid w:val="000E3013"/>
    <w:rsid w:val="000E327D"/>
    <w:rsid w:val="000E52EF"/>
    <w:rsid w:val="000E5EFB"/>
    <w:rsid w:val="000E6FC8"/>
    <w:rsid w:val="000E72EA"/>
    <w:rsid w:val="000F247C"/>
    <w:rsid w:val="000F5082"/>
    <w:rsid w:val="000F532A"/>
    <w:rsid w:val="000F77B2"/>
    <w:rsid w:val="00102FE7"/>
    <w:rsid w:val="00103DE6"/>
    <w:rsid w:val="00105EEE"/>
    <w:rsid w:val="0010654A"/>
    <w:rsid w:val="0010657E"/>
    <w:rsid w:val="00106B30"/>
    <w:rsid w:val="00107881"/>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839"/>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101"/>
    <w:rsid w:val="00155487"/>
    <w:rsid w:val="00160024"/>
    <w:rsid w:val="00160ED0"/>
    <w:rsid w:val="00161796"/>
    <w:rsid w:val="00161864"/>
    <w:rsid w:val="001639C0"/>
    <w:rsid w:val="001644CE"/>
    <w:rsid w:val="00164DE2"/>
    <w:rsid w:val="00165445"/>
    <w:rsid w:val="0017047C"/>
    <w:rsid w:val="001705AB"/>
    <w:rsid w:val="001738DE"/>
    <w:rsid w:val="00173C59"/>
    <w:rsid w:val="00174303"/>
    <w:rsid w:val="0017565B"/>
    <w:rsid w:val="00175ED9"/>
    <w:rsid w:val="00176DFF"/>
    <w:rsid w:val="00180308"/>
    <w:rsid w:val="00182642"/>
    <w:rsid w:val="00182932"/>
    <w:rsid w:val="0018442C"/>
    <w:rsid w:val="0018646F"/>
    <w:rsid w:val="00187C73"/>
    <w:rsid w:val="00193166"/>
    <w:rsid w:val="00194155"/>
    <w:rsid w:val="00194546"/>
    <w:rsid w:val="00196A50"/>
    <w:rsid w:val="001A2CD0"/>
    <w:rsid w:val="001B092B"/>
    <w:rsid w:val="001B367A"/>
    <w:rsid w:val="001B5607"/>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0A23"/>
    <w:rsid w:val="001E1AAC"/>
    <w:rsid w:val="001E573B"/>
    <w:rsid w:val="001E59D7"/>
    <w:rsid w:val="001E69B6"/>
    <w:rsid w:val="001E6A87"/>
    <w:rsid w:val="001F1170"/>
    <w:rsid w:val="001F14CA"/>
    <w:rsid w:val="001F2DF1"/>
    <w:rsid w:val="001F3905"/>
    <w:rsid w:val="001F437D"/>
    <w:rsid w:val="001F520E"/>
    <w:rsid w:val="001F65AB"/>
    <w:rsid w:val="001F69AB"/>
    <w:rsid w:val="0020046D"/>
    <w:rsid w:val="0020089E"/>
    <w:rsid w:val="00201F02"/>
    <w:rsid w:val="00204050"/>
    <w:rsid w:val="00205EDA"/>
    <w:rsid w:val="00210BF5"/>
    <w:rsid w:val="00211834"/>
    <w:rsid w:val="002140DA"/>
    <w:rsid w:val="00214505"/>
    <w:rsid w:val="00214FAF"/>
    <w:rsid w:val="002154DB"/>
    <w:rsid w:val="00215A38"/>
    <w:rsid w:val="0021657D"/>
    <w:rsid w:val="002210F1"/>
    <w:rsid w:val="0022186C"/>
    <w:rsid w:val="0022267C"/>
    <w:rsid w:val="00222CE8"/>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33FD"/>
    <w:rsid w:val="00252141"/>
    <w:rsid w:val="00256C6E"/>
    <w:rsid w:val="002577AB"/>
    <w:rsid w:val="00260BFF"/>
    <w:rsid w:val="0026460E"/>
    <w:rsid w:val="00265882"/>
    <w:rsid w:val="0026620F"/>
    <w:rsid w:val="002665A0"/>
    <w:rsid w:val="00267026"/>
    <w:rsid w:val="00272C42"/>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49A"/>
    <w:rsid w:val="002D0F08"/>
    <w:rsid w:val="002D15F4"/>
    <w:rsid w:val="002D2553"/>
    <w:rsid w:val="002D2C4E"/>
    <w:rsid w:val="002D2DFC"/>
    <w:rsid w:val="002D5A91"/>
    <w:rsid w:val="002D77E8"/>
    <w:rsid w:val="002D7D68"/>
    <w:rsid w:val="002E4B54"/>
    <w:rsid w:val="002E561E"/>
    <w:rsid w:val="002E5B43"/>
    <w:rsid w:val="002E7880"/>
    <w:rsid w:val="002F0321"/>
    <w:rsid w:val="002F0BC7"/>
    <w:rsid w:val="002F207D"/>
    <w:rsid w:val="002F3875"/>
    <w:rsid w:val="002F54D6"/>
    <w:rsid w:val="002F7C4C"/>
    <w:rsid w:val="0030093D"/>
    <w:rsid w:val="00301947"/>
    <w:rsid w:val="0030322E"/>
    <w:rsid w:val="00303325"/>
    <w:rsid w:val="00304DA1"/>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3A4F"/>
    <w:rsid w:val="003444C1"/>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5C0B"/>
    <w:rsid w:val="0037613B"/>
    <w:rsid w:val="003777B7"/>
    <w:rsid w:val="003840DD"/>
    <w:rsid w:val="003859C4"/>
    <w:rsid w:val="00385F49"/>
    <w:rsid w:val="003873ED"/>
    <w:rsid w:val="0039040E"/>
    <w:rsid w:val="003930FB"/>
    <w:rsid w:val="0039398D"/>
    <w:rsid w:val="00393C53"/>
    <w:rsid w:val="00393EBB"/>
    <w:rsid w:val="003A1625"/>
    <w:rsid w:val="003A267A"/>
    <w:rsid w:val="003A5599"/>
    <w:rsid w:val="003A684C"/>
    <w:rsid w:val="003A6B01"/>
    <w:rsid w:val="003A73E8"/>
    <w:rsid w:val="003B0544"/>
    <w:rsid w:val="003B26FF"/>
    <w:rsid w:val="003B2A85"/>
    <w:rsid w:val="003B2C5D"/>
    <w:rsid w:val="003B5502"/>
    <w:rsid w:val="003B7400"/>
    <w:rsid w:val="003C03C6"/>
    <w:rsid w:val="003C722B"/>
    <w:rsid w:val="003D0792"/>
    <w:rsid w:val="003D5B3F"/>
    <w:rsid w:val="003D5E2A"/>
    <w:rsid w:val="003D659B"/>
    <w:rsid w:val="003E05AD"/>
    <w:rsid w:val="003E0DBA"/>
    <w:rsid w:val="003E14DF"/>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07C94"/>
    <w:rsid w:val="00410EDB"/>
    <w:rsid w:val="00411BCC"/>
    <w:rsid w:val="00412E4B"/>
    <w:rsid w:val="00416911"/>
    <w:rsid w:val="00417FA1"/>
    <w:rsid w:val="00421311"/>
    <w:rsid w:val="00423B9B"/>
    <w:rsid w:val="00423DF2"/>
    <w:rsid w:val="0042441A"/>
    <w:rsid w:val="004249F8"/>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4CE7"/>
    <w:rsid w:val="00445FA3"/>
    <w:rsid w:val="0044631C"/>
    <w:rsid w:val="0045091B"/>
    <w:rsid w:val="00455BDB"/>
    <w:rsid w:val="00456536"/>
    <w:rsid w:val="0045668D"/>
    <w:rsid w:val="0045765C"/>
    <w:rsid w:val="0046085F"/>
    <w:rsid w:val="00461B73"/>
    <w:rsid w:val="004637DC"/>
    <w:rsid w:val="00464482"/>
    <w:rsid w:val="0046664F"/>
    <w:rsid w:val="004667FE"/>
    <w:rsid w:val="004669EF"/>
    <w:rsid w:val="00466EBE"/>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34DF"/>
    <w:rsid w:val="004A3B01"/>
    <w:rsid w:val="004A4EB7"/>
    <w:rsid w:val="004A4F43"/>
    <w:rsid w:val="004A5924"/>
    <w:rsid w:val="004A7377"/>
    <w:rsid w:val="004B058B"/>
    <w:rsid w:val="004B156E"/>
    <w:rsid w:val="004B2FA6"/>
    <w:rsid w:val="004B367E"/>
    <w:rsid w:val="004B3688"/>
    <w:rsid w:val="004C0EE3"/>
    <w:rsid w:val="004C1EBB"/>
    <w:rsid w:val="004C24C5"/>
    <w:rsid w:val="004C4EB0"/>
    <w:rsid w:val="004C5D28"/>
    <w:rsid w:val="004C6866"/>
    <w:rsid w:val="004C6B3A"/>
    <w:rsid w:val="004D1A94"/>
    <w:rsid w:val="004D1B95"/>
    <w:rsid w:val="004D2D9C"/>
    <w:rsid w:val="004D3553"/>
    <w:rsid w:val="004D756E"/>
    <w:rsid w:val="004E244F"/>
    <w:rsid w:val="004E2BD8"/>
    <w:rsid w:val="004E331B"/>
    <w:rsid w:val="004E4C9D"/>
    <w:rsid w:val="004E4D1F"/>
    <w:rsid w:val="004E6C87"/>
    <w:rsid w:val="004F012B"/>
    <w:rsid w:val="004F16D2"/>
    <w:rsid w:val="004F2D90"/>
    <w:rsid w:val="004F2FA2"/>
    <w:rsid w:val="004F3581"/>
    <w:rsid w:val="004F4726"/>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328"/>
    <w:rsid w:val="0052447F"/>
    <w:rsid w:val="005244D8"/>
    <w:rsid w:val="00524AE4"/>
    <w:rsid w:val="0052549D"/>
    <w:rsid w:val="00527B97"/>
    <w:rsid w:val="005309A5"/>
    <w:rsid w:val="00531312"/>
    <w:rsid w:val="00532519"/>
    <w:rsid w:val="00532545"/>
    <w:rsid w:val="00532CC0"/>
    <w:rsid w:val="00533FDE"/>
    <w:rsid w:val="0053413A"/>
    <w:rsid w:val="00535282"/>
    <w:rsid w:val="0053635E"/>
    <w:rsid w:val="00537655"/>
    <w:rsid w:val="00537AF6"/>
    <w:rsid w:val="00540588"/>
    <w:rsid w:val="0054215F"/>
    <w:rsid w:val="005425B2"/>
    <w:rsid w:val="0054337E"/>
    <w:rsid w:val="00544274"/>
    <w:rsid w:val="00546291"/>
    <w:rsid w:val="00546F9D"/>
    <w:rsid w:val="00547084"/>
    <w:rsid w:val="005477BC"/>
    <w:rsid w:val="00547E07"/>
    <w:rsid w:val="0055021D"/>
    <w:rsid w:val="0055023B"/>
    <w:rsid w:val="005506D4"/>
    <w:rsid w:val="00550963"/>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6339"/>
    <w:rsid w:val="005772D3"/>
    <w:rsid w:val="0058035D"/>
    <w:rsid w:val="00581110"/>
    <w:rsid w:val="00582304"/>
    <w:rsid w:val="00582A66"/>
    <w:rsid w:val="00590118"/>
    <w:rsid w:val="0059155A"/>
    <w:rsid w:val="0059223A"/>
    <w:rsid w:val="00593785"/>
    <w:rsid w:val="005941A6"/>
    <w:rsid w:val="005946A0"/>
    <w:rsid w:val="00597B58"/>
    <w:rsid w:val="005A0664"/>
    <w:rsid w:val="005A215B"/>
    <w:rsid w:val="005A3AD4"/>
    <w:rsid w:val="005A6121"/>
    <w:rsid w:val="005A6419"/>
    <w:rsid w:val="005A6E29"/>
    <w:rsid w:val="005A7E96"/>
    <w:rsid w:val="005B3F8C"/>
    <w:rsid w:val="005B5C67"/>
    <w:rsid w:val="005B7B50"/>
    <w:rsid w:val="005C1687"/>
    <w:rsid w:val="005C35D0"/>
    <w:rsid w:val="005C384F"/>
    <w:rsid w:val="005D292D"/>
    <w:rsid w:val="005D296A"/>
    <w:rsid w:val="005D35E0"/>
    <w:rsid w:val="005D3693"/>
    <w:rsid w:val="005D4124"/>
    <w:rsid w:val="005D4E91"/>
    <w:rsid w:val="005D530F"/>
    <w:rsid w:val="005E01F9"/>
    <w:rsid w:val="005E40AB"/>
    <w:rsid w:val="005E5DBF"/>
    <w:rsid w:val="005F32BD"/>
    <w:rsid w:val="005F6B6F"/>
    <w:rsid w:val="005F6D9E"/>
    <w:rsid w:val="0060708E"/>
    <w:rsid w:val="00613A2E"/>
    <w:rsid w:val="00616F40"/>
    <w:rsid w:val="00617670"/>
    <w:rsid w:val="00617AB4"/>
    <w:rsid w:val="006235D6"/>
    <w:rsid w:val="0062633C"/>
    <w:rsid w:val="006271B7"/>
    <w:rsid w:val="00627AB3"/>
    <w:rsid w:val="00632026"/>
    <w:rsid w:val="00632038"/>
    <w:rsid w:val="00633613"/>
    <w:rsid w:val="006338E7"/>
    <w:rsid w:val="00636685"/>
    <w:rsid w:val="00640278"/>
    <w:rsid w:val="0064075D"/>
    <w:rsid w:val="00641EED"/>
    <w:rsid w:val="00643191"/>
    <w:rsid w:val="00643A43"/>
    <w:rsid w:val="006446F2"/>
    <w:rsid w:val="006504F4"/>
    <w:rsid w:val="00650785"/>
    <w:rsid w:val="0065263E"/>
    <w:rsid w:val="00653797"/>
    <w:rsid w:val="00653E9D"/>
    <w:rsid w:val="00654F0F"/>
    <w:rsid w:val="00656881"/>
    <w:rsid w:val="0066036F"/>
    <w:rsid w:val="0066367B"/>
    <w:rsid w:val="00666236"/>
    <w:rsid w:val="0067180F"/>
    <w:rsid w:val="00672D24"/>
    <w:rsid w:val="0067544C"/>
    <w:rsid w:val="0067659B"/>
    <w:rsid w:val="00676A2A"/>
    <w:rsid w:val="006776F0"/>
    <w:rsid w:val="006778E9"/>
    <w:rsid w:val="00680729"/>
    <w:rsid w:val="006818D0"/>
    <w:rsid w:val="00681C19"/>
    <w:rsid w:val="006831E2"/>
    <w:rsid w:val="00683301"/>
    <w:rsid w:val="006839C9"/>
    <w:rsid w:val="00684465"/>
    <w:rsid w:val="00686E7D"/>
    <w:rsid w:val="00692809"/>
    <w:rsid w:val="00692CF3"/>
    <w:rsid w:val="00692D63"/>
    <w:rsid w:val="00694090"/>
    <w:rsid w:val="006947D5"/>
    <w:rsid w:val="00694A6E"/>
    <w:rsid w:val="00694DB3"/>
    <w:rsid w:val="006A004E"/>
    <w:rsid w:val="006A01A7"/>
    <w:rsid w:val="006A083F"/>
    <w:rsid w:val="006A08D6"/>
    <w:rsid w:val="006A4962"/>
    <w:rsid w:val="006A6375"/>
    <w:rsid w:val="006B178C"/>
    <w:rsid w:val="006B257E"/>
    <w:rsid w:val="006B2D36"/>
    <w:rsid w:val="006B5C19"/>
    <w:rsid w:val="006B6AC4"/>
    <w:rsid w:val="006B756B"/>
    <w:rsid w:val="006C0B77"/>
    <w:rsid w:val="006C0D04"/>
    <w:rsid w:val="006C1817"/>
    <w:rsid w:val="006C1971"/>
    <w:rsid w:val="006C34A2"/>
    <w:rsid w:val="006C4106"/>
    <w:rsid w:val="006C5086"/>
    <w:rsid w:val="006C6FE5"/>
    <w:rsid w:val="006C7884"/>
    <w:rsid w:val="006D1513"/>
    <w:rsid w:val="006D3092"/>
    <w:rsid w:val="006D442D"/>
    <w:rsid w:val="006D75E5"/>
    <w:rsid w:val="006E2A47"/>
    <w:rsid w:val="006E6572"/>
    <w:rsid w:val="006E65A5"/>
    <w:rsid w:val="006E694F"/>
    <w:rsid w:val="006E6D48"/>
    <w:rsid w:val="006F1CB1"/>
    <w:rsid w:val="006F2DF1"/>
    <w:rsid w:val="006F3AB3"/>
    <w:rsid w:val="006F3C0B"/>
    <w:rsid w:val="006F4F70"/>
    <w:rsid w:val="006F54EC"/>
    <w:rsid w:val="006F635A"/>
    <w:rsid w:val="007001ED"/>
    <w:rsid w:val="007013F1"/>
    <w:rsid w:val="007026D1"/>
    <w:rsid w:val="00703000"/>
    <w:rsid w:val="00703F92"/>
    <w:rsid w:val="00704C41"/>
    <w:rsid w:val="00705E72"/>
    <w:rsid w:val="007063F4"/>
    <w:rsid w:val="00706882"/>
    <w:rsid w:val="007068B5"/>
    <w:rsid w:val="00707AFF"/>
    <w:rsid w:val="007103B5"/>
    <w:rsid w:val="00712F5B"/>
    <w:rsid w:val="00713301"/>
    <w:rsid w:val="0072005F"/>
    <w:rsid w:val="007260B4"/>
    <w:rsid w:val="007263CF"/>
    <w:rsid w:val="00726466"/>
    <w:rsid w:val="00726EE9"/>
    <w:rsid w:val="00730134"/>
    <w:rsid w:val="0073170F"/>
    <w:rsid w:val="00732AAA"/>
    <w:rsid w:val="0073331C"/>
    <w:rsid w:val="007337C4"/>
    <w:rsid w:val="00734189"/>
    <w:rsid w:val="0073561C"/>
    <w:rsid w:val="007356AF"/>
    <w:rsid w:val="00736115"/>
    <w:rsid w:val="007374CF"/>
    <w:rsid w:val="007375DC"/>
    <w:rsid w:val="0074000B"/>
    <w:rsid w:val="0074131C"/>
    <w:rsid w:val="007501EC"/>
    <w:rsid w:val="007505B0"/>
    <w:rsid w:val="007529A4"/>
    <w:rsid w:val="007534D6"/>
    <w:rsid w:val="00755C18"/>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659"/>
    <w:rsid w:val="00781900"/>
    <w:rsid w:val="00781DB5"/>
    <w:rsid w:val="00785680"/>
    <w:rsid w:val="007856CB"/>
    <w:rsid w:val="00786668"/>
    <w:rsid w:val="00786937"/>
    <w:rsid w:val="007874A5"/>
    <w:rsid w:val="007878D8"/>
    <w:rsid w:val="00790859"/>
    <w:rsid w:val="007922E8"/>
    <w:rsid w:val="00793C14"/>
    <w:rsid w:val="00793E50"/>
    <w:rsid w:val="00794D71"/>
    <w:rsid w:val="007966CF"/>
    <w:rsid w:val="00796BB2"/>
    <w:rsid w:val="00796FB8"/>
    <w:rsid w:val="007978B7"/>
    <w:rsid w:val="007A004E"/>
    <w:rsid w:val="007A0312"/>
    <w:rsid w:val="007A1484"/>
    <w:rsid w:val="007A186C"/>
    <w:rsid w:val="007A30D3"/>
    <w:rsid w:val="007A395F"/>
    <w:rsid w:val="007A5B10"/>
    <w:rsid w:val="007A6B50"/>
    <w:rsid w:val="007B0A05"/>
    <w:rsid w:val="007B1376"/>
    <w:rsid w:val="007B1F69"/>
    <w:rsid w:val="007B45CA"/>
    <w:rsid w:val="007B4DC7"/>
    <w:rsid w:val="007B4E71"/>
    <w:rsid w:val="007B5680"/>
    <w:rsid w:val="007B7120"/>
    <w:rsid w:val="007C0628"/>
    <w:rsid w:val="007C22F4"/>
    <w:rsid w:val="007C53E2"/>
    <w:rsid w:val="007C606E"/>
    <w:rsid w:val="007C7A9D"/>
    <w:rsid w:val="007D229D"/>
    <w:rsid w:val="007D5ECF"/>
    <w:rsid w:val="007E0515"/>
    <w:rsid w:val="007E3142"/>
    <w:rsid w:val="007E328E"/>
    <w:rsid w:val="007F2B61"/>
    <w:rsid w:val="007F3456"/>
    <w:rsid w:val="007F486E"/>
    <w:rsid w:val="007F6965"/>
    <w:rsid w:val="007F6F33"/>
    <w:rsid w:val="007F7B55"/>
    <w:rsid w:val="008009B2"/>
    <w:rsid w:val="00802CA9"/>
    <w:rsid w:val="008032E8"/>
    <w:rsid w:val="00803468"/>
    <w:rsid w:val="008034CD"/>
    <w:rsid w:val="00804784"/>
    <w:rsid w:val="00806983"/>
    <w:rsid w:val="008069FA"/>
    <w:rsid w:val="0080727A"/>
    <w:rsid w:val="008074F9"/>
    <w:rsid w:val="00807941"/>
    <w:rsid w:val="008106E3"/>
    <w:rsid w:val="0081186B"/>
    <w:rsid w:val="00812E67"/>
    <w:rsid w:val="00812F6B"/>
    <w:rsid w:val="00815080"/>
    <w:rsid w:val="00816799"/>
    <w:rsid w:val="00816BCE"/>
    <w:rsid w:val="00821769"/>
    <w:rsid w:val="008222D3"/>
    <w:rsid w:val="00826D75"/>
    <w:rsid w:val="008316A9"/>
    <w:rsid w:val="008323D5"/>
    <w:rsid w:val="00832C71"/>
    <w:rsid w:val="008334BE"/>
    <w:rsid w:val="00833512"/>
    <w:rsid w:val="00834CFA"/>
    <w:rsid w:val="008353F7"/>
    <w:rsid w:val="00836152"/>
    <w:rsid w:val="008375DF"/>
    <w:rsid w:val="00837CDB"/>
    <w:rsid w:val="00843D1D"/>
    <w:rsid w:val="00847824"/>
    <w:rsid w:val="0085037F"/>
    <w:rsid w:val="008509F6"/>
    <w:rsid w:val="00851186"/>
    <w:rsid w:val="00851DBE"/>
    <w:rsid w:val="008533A3"/>
    <w:rsid w:val="008536B3"/>
    <w:rsid w:val="008562C6"/>
    <w:rsid w:val="008562DB"/>
    <w:rsid w:val="00860A75"/>
    <w:rsid w:val="00860EB3"/>
    <w:rsid w:val="00863442"/>
    <w:rsid w:val="00863B8D"/>
    <w:rsid w:val="008662D9"/>
    <w:rsid w:val="00866348"/>
    <w:rsid w:val="00866825"/>
    <w:rsid w:val="0087068E"/>
    <w:rsid w:val="00873768"/>
    <w:rsid w:val="00873848"/>
    <w:rsid w:val="00873B00"/>
    <w:rsid w:val="00873F85"/>
    <w:rsid w:val="00875A9E"/>
    <w:rsid w:val="00875C1C"/>
    <w:rsid w:val="00875C63"/>
    <w:rsid w:val="00877356"/>
    <w:rsid w:val="008775C8"/>
    <w:rsid w:val="00881D63"/>
    <w:rsid w:val="008825CC"/>
    <w:rsid w:val="008826C9"/>
    <w:rsid w:val="00883E0A"/>
    <w:rsid w:val="00884706"/>
    <w:rsid w:val="00885596"/>
    <w:rsid w:val="00885678"/>
    <w:rsid w:val="008858DB"/>
    <w:rsid w:val="00886654"/>
    <w:rsid w:val="0089092C"/>
    <w:rsid w:val="00890E5D"/>
    <w:rsid w:val="00891E81"/>
    <w:rsid w:val="00893659"/>
    <w:rsid w:val="008962FB"/>
    <w:rsid w:val="00896EE0"/>
    <w:rsid w:val="008972EE"/>
    <w:rsid w:val="008974D2"/>
    <w:rsid w:val="00897932"/>
    <w:rsid w:val="008A054F"/>
    <w:rsid w:val="008A0709"/>
    <w:rsid w:val="008A0E6A"/>
    <w:rsid w:val="008A2DCF"/>
    <w:rsid w:val="008A381C"/>
    <w:rsid w:val="008A479D"/>
    <w:rsid w:val="008A4FD3"/>
    <w:rsid w:val="008A6A6D"/>
    <w:rsid w:val="008A7967"/>
    <w:rsid w:val="008B0AD7"/>
    <w:rsid w:val="008B17C9"/>
    <w:rsid w:val="008B3D09"/>
    <w:rsid w:val="008B3E85"/>
    <w:rsid w:val="008B4E07"/>
    <w:rsid w:val="008B710C"/>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14F"/>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053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229F"/>
    <w:rsid w:val="00935A9A"/>
    <w:rsid w:val="00937D73"/>
    <w:rsid w:val="00941240"/>
    <w:rsid w:val="0094156D"/>
    <w:rsid w:val="00941BD0"/>
    <w:rsid w:val="00941DE2"/>
    <w:rsid w:val="00943A06"/>
    <w:rsid w:val="00943AA3"/>
    <w:rsid w:val="00944F54"/>
    <w:rsid w:val="00945DC4"/>
    <w:rsid w:val="0094710F"/>
    <w:rsid w:val="009544D4"/>
    <w:rsid w:val="009564C9"/>
    <w:rsid w:val="00957350"/>
    <w:rsid w:val="00957E7F"/>
    <w:rsid w:val="00960A88"/>
    <w:rsid w:val="00960EBE"/>
    <w:rsid w:val="00960ED4"/>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70258"/>
    <w:rsid w:val="009714BD"/>
    <w:rsid w:val="00971D5A"/>
    <w:rsid w:val="009738BC"/>
    <w:rsid w:val="0097416D"/>
    <w:rsid w:val="0097698D"/>
    <w:rsid w:val="009778E4"/>
    <w:rsid w:val="0098116F"/>
    <w:rsid w:val="00982E94"/>
    <w:rsid w:val="00983228"/>
    <w:rsid w:val="00983CFC"/>
    <w:rsid w:val="0098583E"/>
    <w:rsid w:val="00986126"/>
    <w:rsid w:val="00986587"/>
    <w:rsid w:val="00990F71"/>
    <w:rsid w:val="009913F9"/>
    <w:rsid w:val="00992308"/>
    <w:rsid w:val="009928AB"/>
    <w:rsid w:val="00992A58"/>
    <w:rsid w:val="00995EAA"/>
    <w:rsid w:val="009969F8"/>
    <w:rsid w:val="00996EF1"/>
    <w:rsid w:val="009970F7"/>
    <w:rsid w:val="009A0165"/>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5C2"/>
    <w:rsid w:val="009C7995"/>
    <w:rsid w:val="009C7A7C"/>
    <w:rsid w:val="009C7A92"/>
    <w:rsid w:val="009C7CC7"/>
    <w:rsid w:val="009D0C82"/>
    <w:rsid w:val="009D2EA4"/>
    <w:rsid w:val="009D47B2"/>
    <w:rsid w:val="009D4E74"/>
    <w:rsid w:val="009D50BA"/>
    <w:rsid w:val="009D6082"/>
    <w:rsid w:val="009D6338"/>
    <w:rsid w:val="009D72DC"/>
    <w:rsid w:val="009E4359"/>
    <w:rsid w:val="009E4883"/>
    <w:rsid w:val="009E60AA"/>
    <w:rsid w:val="009F0BA6"/>
    <w:rsid w:val="009F1F46"/>
    <w:rsid w:val="009F5C3D"/>
    <w:rsid w:val="009F74DB"/>
    <w:rsid w:val="00A00712"/>
    <w:rsid w:val="00A02703"/>
    <w:rsid w:val="00A02CC4"/>
    <w:rsid w:val="00A02D44"/>
    <w:rsid w:val="00A03482"/>
    <w:rsid w:val="00A03952"/>
    <w:rsid w:val="00A12A3F"/>
    <w:rsid w:val="00A13BFE"/>
    <w:rsid w:val="00A15074"/>
    <w:rsid w:val="00A20EF4"/>
    <w:rsid w:val="00A21B00"/>
    <w:rsid w:val="00A223A5"/>
    <w:rsid w:val="00A232A3"/>
    <w:rsid w:val="00A233B2"/>
    <w:rsid w:val="00A239E9"/>
    <w:rsid w:val="00A24279"/>
    <w:rsid w:val="00A24773"/>
    <w:rsid w:val="00A24A0E"/>
    <w:rsid w:val="00A24A7B"/>
    <w:rsid w:val="00A25DE4"/>
    <w:rsid w:val="00A2612E"/>
    <w:rsid w:val="00A26314"/>
    <w:rsid w:val="00A301D3"/>
    <w:rsid w:val="00A311B2"/>
    <w:rsid w:val="00A32FF3"/>
    <w:rsid w:val="00A3362A"/>
    <w:rsid w:val="00A36AA5"/>
    <w:rsid w:val="00A36EC1"/>
    <w:rsid w:val="00A37423"/>
    <w:rsid w:val="00A3787D"/>
    <w:rsid w:val="00A379A4"/>
    <w:rsid w:val="00A40F78"/>
    <w:rsid w:val="00A42318"/>
    <w:rsid w:val="00A434F2"/>
    <w:rsid w:val="00A44A96"/>
    <w:rsid w:val="00A45456"/>
    <w:rsid w:val="00A45F3C"/>
    <w:rsid w:val="00A46DA9"/>
    <w:rsid w:val="00A473AC"/>
    <w:rsid w:val="00A514CE"/>
    <w:rsid w:val="00A52E09"/>
    <w:rsid w:val="00A5324B"/>
    <w:rsid w:val="00A5331C"/>
    <w:rsid w:val="00A53AD5"/>
    <w:rsid w:val="00A553AC"/>
    <w:rsid w:val="00A57C35"/>
    <w:rsid w:val="00A57FD7"/>
    <w:rsid w:val="00A601EE"/>
    <w:rsid w:val="00A61D9D"/>
    <w:rsid w:val="00A628E0"/>
    <w:rsid w:val="00A6300A"/>
    <w:rsid w:val="00A64366"/>
    <w:rsid w:val="00A659B8"/>
    <w:rsid w:val="00A66BA6"/>
    <w:rsid w:val="00A670C7"/>
    <w:rsid w:val="00A6771D"/>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1F0"/>
    <w:rsid w:val="00A903F9"/>
    <w:rsid w:val="00A935C3"/>
    <w:rsid w:val="00A944F1"/>
    <w:rsid w:val="00A94975"/>
    <w:rsid w:val="00A94AD0"/>
    <w:rsid w:val="00A96CFE"/>
    <w:rsid w:val="00A96D8A"/>
    <w:rsid w:val="00AA012C"/>
    <w:rsid w:val="00AA1CF0"/>
    <w:rsid w:val="00AA3461"/>
    <w:rsid w:val="00AA3B09"/>
    <w:rsid w:val="00AA493C"/>
    <w:rsid w:val="00AA5061"/>
    <w:rsid w:val="00AA53AB"/>
    <w:rsid w:val="00AA55C6"/>
    <w:rsid w:val="00AA69AC"/>
    <w:rsid w:val="00AA6A06"/>
    <w:rsid w:val="00AB456E"/>
    <w:rsid w:val="00AB5364"/>
    <w:rsid w:val="00AB6032"/>
    <w:rsid w:val="00AB6BBF"/>
    <w:rsid w:val="00AC03AA"/>
    <w:rsid w:val="00AC58D6"/>
    <w:rsid w:val="00AC7A63"/>
    <w:rsid w:val="00AD47CB"/>
    <w:rsid w:val="00AD4870"/>
    <w:rsid w:val="00AD4926"/>
    <w:rsid w:val="00AD5CC9"/>
    <w:rsid w:val="00AD5E37"/>
    <w:rsid w:val="00AD7F19"/>
    <w:rsid w:val="00AE0F94"/>
    <w:rsid w:val="00AE1B42"/>
    <w:rsid w:val="00AE241E"/>
    <w:rsid w:val="00AE2EB1"/>
    <w:rsid w:val="00AE30E7"/>
    <w:rsid w:val="00AE3B3B"/>
    <w:rsid w:val="00AE3E52"/>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24FA"/>
    <w:rsid w:val="00B14AEB"/>
    <w:rsid w:val="00B14EE4"/>
    <w:rsid w:val="00B17F28"/>
    <w:rsid w:val="00B20042"/>
    <w:rsid w:val="00B200A5"/>
    <w:rsid w:val="00B20189"/>
    <w:rsid w:val="00B20606"/>
    <w:rsid w:val="00B213C1"/>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15F8"/>
    <w:rsid w:val="00B52961"/>
    <w:rsid w:val="00B52E67"/>
    <w:rsid w:val="00B53263"/>
    <w:rsid w:val="00B578A0"/>
    <w:rsid w:val="00B601EF"/>
    <w:rsid w:val="00B60E97"/>
    <w:rsid w:val="00B612C3"/>
    <w:rsid w:val="00B632FC"/>
    <w:rsid w:val="00B65CDC"/>
    <w:rsid w:val="00B66DD2"/>
    <w:rsid w:val="00B671E8"/>
    <w:rsid w:val="00B675D6"/>
    <w:rsid w:val="00B67EE6"/>
    <w:rsid w:val="00B71490"/>
    <w:rsid w:val="00B71619"/>
    <w:rsid w:val="00B72433"/>
    <w:rsid w:val="00B751A5"/>
    <w:rsid w:val="00B75EAA"/>
    <w:rsid w:val="00B761F3"/>
    <w:rsid w:val="00B76402"/>
    <w:rsid w:val="00B76679"/>
    <w:rsid w:val="00B76BE5"/>
    <w:rsid w:val="00B82197"/>
    <w:rsid w:val="00B835C5"/>
    <w:rsid w:val="00B919CC"/>
    <w:rsid w:val="00B933F4"/>
    <w:rsid w:val="00B94E39"/>
    <w:rsid w:val="00B96CFA"/>
    <w:rsid w:val="00B97B53"/>
    <w:rsid w:val="00BA1D4F"/>
    <w:rsid w:val="00BA31D7"/>
    <w:rsid w:val="00BA352F"/>
    <w:rsid w:val="00BB0771"/>
    <w:rsid w:val="00BB1455"/>
    <w:rsid w:val="00BB1794"/>
    <w:rsid w:val="00BB32E2"/>
    <w:rsid w:val="00BB4706"/>
    <w:rsid w:val="00BB4D7E"/>
    <w:rsid w:val="00BC0146"/>
    <w:rsid w:val="00BC1ADB"/>
    <w:rsid w:val="00BC1FBE"/>
    <w:rsid w:val="00BC37ED"/>
    <w:rsid w:val="00BC4959"/>
    <w:rsid w:val="00BC6561"/>
    <w:rsid w:val="00BC7230"/>
    <w:rsid w:val="00BC7412"/>
    <w:rsid w:val="00BC79AE"/>
    <w:rsid w:val="00BC7A7C"/>
    <w:rsid w:val="00BC7AEC"/>
    <w:rsid w:val="00BD4758"/>
    <w:rsid w:val="00BD4E4F"/>
    <w:rsid w:val="00BD5439"/>
    <w:rsid w:val="00BD5687"/>
    <w:rsid w:val="00BD6126"/>
    <w:rsid w:val="00BD7C9C"/>
    <w:rsid w:val="00BE04E7"/>
    <w:rsid w:val="00BE0B7D"/>
    <w:rsid w:val="00BE4977"/>
    <w:rsid w:val="00BE5022"/>
    <w:rsid w:val="00BE5C66"/>
    <w:rsid w:val="00BE70EF"/>
    <w:rsid w:val="00BF07DB"/>
    <w:rsid w:val="00BF3D25"/>
    <w:rsid w:val="00BF3D8D"/>
    <w:rsid w:val="00BF5088"/>
    <w:rsid w:val="00BF5A07"/>
    <w:rsid w:val="00BF6734"/>
    <w:rsid w:val="00BF67BD"/>
    <w:rsid w:val="00BF7C33"/>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0F54"/>
    <w:rsid w:val="00C4191F"/>
    <w:rsid w:val="00C43531"/>
    <w:rsid w:val="00C440C0"/>
    <w:rsid w:val="00C4504E"/>
    <w:rsid w:val="00C46A53"/>
    <w:rsid w:val="00C47A3F"/>
    <w:rsid w:val="00C51C42"/>
    <w:rsid w:val="00C54F82"/>
    <w:rsid w:val="00C559AB"/>
    <w:rsid w:val="00C55E19"/>
    <w:rsid w:val="00C56D50"/>
    <w:rsid w:val="00C5720D"/>
    <w:rsid w:val="00C576AC"/>
    <w:rsid w:val="00C57A52"/>
    <w:rsid w:val="00C60742"/>
    <w:rsid w:val="00C612A4"/>
    <w:rsid w:val="00C62FC6"/>
    <w:rsid w:val="00C64747"/>
    <w:rsid w:val="00C702BA"/>
    <w:rsid w:val="00C7115B"/>
    <w:rsid w:val="00C7244C"/>
    <w:rsid w:val="00C724B3"/>
    <w:rsid w:val="00C74090"/>
    <w:rsid w:val="00C74B3E"/>
    <w:rsid w:val="00C760A4"/>
    <w:rsid w:val="00C7644B"/>
    <w:rsid w:val="00C77807"/>
    <w:rsid w:val="00C77DE5"/>
    <w:rsid w:val="00C82D37"/>
    <w:rsid w:val="00C837D1"/>
    <w:rsid w:val="00C84E50"/>
    <w:rsid w:val="00C860B6"/>
    <w:rsid w:val="00C92788"/>
    <w:rsid w:val="00C93481"/>
    <w:rsid w:val="00C935C3"/>
    <w:rsid w:val="00C9368B"/>
    <w:rsid w:val="00C938FA"/>
    <w:rsid w:val="00C95B87"/>
    <w:rsid w:val="00C96D61"/>
    <w:rsid w:val="00CA100B"/>
    <w:rsid w:val="00CA2F91"/>
    <w:rsid w:val="00CA39A1"/>
    <w:rsid w:val="00CA3D92"/>
    <w:rsid w:val="00CA57DA"/>
    <w:rsid w:val="00CA7DD1"/>
    <w:rsid w:val="00CB0785"/>
    <w:rsid w:val="00CB23F2"/>
    <w:rsid w:val="00CB32F6"/>
    <w:rsid w:val="00CB3FB1"/>
    <w:rsid w:val="00CB4B93"/>
    <w:rsid w:val="00CB539E"/>
    <w:rsid w:val="00CB5673"/>
    <w:rsid w:val="00CB5BB9"/>
    <w:rsid w:val="00CB7080"/>
    <w:rsid w:val="00CB7358"/>
    <w:rsid w:val="00CC1592"/>
    <w:rsid w:val="00CC2081"/>
    <w:rsid w:val="00CC6A19"/>
    <w:rsid w:val="00CD06E7"/>
    <w:rsid w:val="00CD290C"/>
    <w:rsid w:val="00CD2CEA"/>
    <w:rsid w:val="00CD2EE0"/>
    <w:rsid w:val="00CD2EF1"/>
    <w:rsid w:val="00CD3626"/>
    <w:rsid w:val="00CD5325"/>
    <w:rsid w:val="00CD5C2B"/>
    <w:rsid w:val="00CD6898"/>
    <w:rsid w:val="00CD7537"/>
    <w:rsid w:val="00CE08DC"/>
    <w:rsid w:val="00CE0D44"/>
    <w:rsid w:val="00CE223E"/>
    <w:rsid w:val="00CE2E3E"/>
    <w:rsid w:val="00CE4BD7"/>
    <w:rsid w:val="00CE5CEA"/>
    <w:rsid w:val="00CE73F5"/>
    <w:rsid w:val="00CE77D7"/>
    <w:rsid w:val="00CF0B2A"/>
    <w:rsid w:val="00CF1029"/>
    <w:rsid w:val="00CF103A"/>
    <w:rsid w:val="00CF1EC7"/>
    <w:rsid w:val="00CF20A6"/>
    <w:rsid w:val="00CF2265"/>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6C6A"/>
    <w:rsid w:val="00D27B01"/>
    <w:rsid w:val="00D3003C"/>
    <w:rsid w:val="00D326AB"/>
    <w:rsid w:val="00D34C4F"/>
    <w:rsid w:val="00D3633B"/>
    <w:rsid w:val="00D4267B"/>
    <w:rsid w:val="00D42FF4"/>
    <w:rsid w:val="00D4341F"/>
    <w:rsid w:val="00D45D4C"/>
    <w:rsid w:val="00D47123"/>
    <w:rsid w:val="00D47194"/>
    <w:rsid w:val="00D518D4"/>
    <w:rsid w:val="00D51A97"/>
    <w:rsid w:val="00D51C6E"/>
    <w:rsid w:val="00D53008"/>
    <w:rsid w:val="00D53955"/>
    <w:rsid w:val="00D53F85"/>
    <w:rsid w:val="00D560E6"/>
    <w:rsid w:val="00D570D6"/>
    <w:rsid w:val="00D6238A"/>
    <w:rsid w:val="00D650AD"/>
    <w:rsid w:val="00D655EF"/>
    <w:rsid w:val="00D67803"/>
    <w:rsid w:val="00D73160"/>
    <w:rsid w:val="00D73914"/>
    <w:rsid w:val="00D743A9"/>
    <w:rsid w:val="00D744B6"/>
    <w:rsid w:val="00D761AC"/>
    <w:rsid w:val="00D81FCF"/>
    <w:rsid w:val="00D82E1D"/>
    <w:rsid w:val="00D83E4D"/>
    <w:rsid w:val="00D85D12"/>
    <w:rsid w:val="00D85F84"/>
    <w:rsid w:val="00D91F53"/>
    <w:rsid w:val="00D92F8F"/>
    <w:rsid w:val="00D955F1"/>
    <w:rsid w:val="00D95C5C"/>
    <w:rsid w:val="00D96560"/>
    <w:rsid w:val="00D972AD"/>
    <w:rsid w:val="00D973C2"/>
    <w:rsid w:val="00DA1264"/>
    <w:rsid w:val="00DA174E"/>
    <w:rsid w:val="00DA1D58"/>
    <w:rsid w:val="00DA2AAD"/>
    <w:rsid w:val="00DA620D"/>
    <w:rsid w:val="00DA6871"/>
    <w:rsid w:val="00DA6A3E"/>
    <w:rsid w:val="00DA76C1"/>
    <w:rsid w:val="00DB061D"/>
    <w:rsid w:val="00DB12F3"/>
    <w:rsid w:val="00DC06FD"/>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23DB"/>
    <w:rsid w:val="00DF31D8"/>
    <w:rsid w:val="00DF325E"/>
    <w:rsid w:val="00DF4C8A"/>
    <w:rsid w:val="00DF629C"/>
    <w:rsid w:val="00DF7FF7"/>
    <w:rsid w:val="00E0047A"/>
    <w:rsid w:val="00E010EC"/>
    <w:rsid w:val="00E022D1"/>
    <w:rsid w:val="00E03A0B"/>
    <w:rsid w:val="00E05A35"/>
    <w:rsid w:val="00E0790E"/>
    <w:rsid w:val="00E10ACD"/>
    <w:rsid w:val="00E112F5"/>
    <w:rsid w:val="00E11D48"/>
    <w:rsid w:val="00E11DF7"/>
    <w:rsid w:val="00E13816"/>
    <w:rsid w:val="00E13B27"/>
    <w:rsid w:val="00E142C0"/>
    <w:rsid w:val="00E156E7"/>
    <w:rsid w:val="00E15F96"/>
    <w:rsid w:val="00E15FAD"/>
    <w:rsid w:val="00E15FFB"/>
    <w:rsid w:val="00E20500"/>
    <w:rsid w:val="00E20A30"/>
    <w:rsid w:val="00E21FDD"/>
    <w:rsid w:val="00E23F6B"/>
    <w:rsid w:val="00E2527B"/>
    <w:rsid w:val="00E263A8"/>
    <w:rsid w:val="00E279AA"/>
    <w:rsid w:val="00E27E42"/>
    <w:rsid w:val="00E30F0F"/>
    <w:rsid w:val="00E33491"/>
    <w:rsid w:val="00E33793"/>
    <w:rsid w:val="00E341CC"/>
    <w:rsid w:val="00E344B9"/>
    <w:rsid w:val="00E34C53"/>
    <w:rsid w:val="00E34D87"/>
    <w:rsid w:val="00E34F35"/>
    <w:rsid w:val="00E36185"/>
    <w:rsid w:val="00E362C8"/>
    <w:rsid w:val="00E37D88"/>
    <w:rsid w:val="00E41D9B"/>
    <w:rsid w:val="00E43D94"/>
    <w:rsid w:val="00E4515F"/>
    <w:rsid w:val="00E46734"/>
    <w:rsid w:val="00E475D4"/>
    <w:rsid w:val="00E51E15"/>
    <w:rsid w:val="00E522F1"/>
    <w:rsid w:val="00E52A8A"/>
    <w:rsid w:val="00E530DC"/>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3DA8"/>
    <w:rsid w:val="00E965E8"/>
    <w:rsid w:val="00E97E34"/>
    <w:rsid w:val="00EA1F9C"/>
    <w:rsid w:val="00EA3219"/>
    <w:rsid w:val="00EA4E8D"/>
    <w:rsid w:val="00EA56F1"/>
    <w:rsid w:val="00EA5DE3"/>
    <w:rsid w:val="00EA6C2E"/>
    <w:rsid w:val="00EB3046"/>
    <w:rsid w:val="00EB4327"/>
    <w:rsid w:val="00EB55A5"/>
    <w:rsid w:val="00EB58D9"/>
    <w:rsid w:val="00EB79F6"/>
    <w:rsid w:val="00EC0275"/>
    <w:rsid w:val="00EC036F"/>
    <w:rsid w:val="00EC282B"/>
    <w:rsid w:val="00EC2E0E"/>
    <w:rsid w:val="00EC393B"/>
    <w:rsid w:val="00EC4652"/>
    <w:rsid w:val="00EC7BA9"/>
    <w:rsid w:val="00ED2177"/>
    <w:rsid w:val="00ED4A9B"/>
    <w:rsid w:val="00ED59C5"/>
    <w:rsid w:val="00ED61F8"/>
    <w:rsid w:val="00ED7B5F"/>
    <w:rsid w:val="00EE0B4E"/>
    <w:rsid w:val="00EE4F4C"/>
    <w:rsid w:val="00EE67F2"/>
    <w:rsid w:val="00EE770E"/>
    <w:rsid w:val="00EF2E5D"/>
    <w:rsid w:val="00EF3150"/>
    <w:rsid w:val="00EF55CE"/>
    <w:rsid w:val="00EF6B21"/>
    <w:rsid w:val="00EF6BF6"/>
    <w:rsid w:val="00EF6F16"/>
    <w:rsid w:val="00EF7955"/>
    <w:rsid w:val="00F00CF4"/>
    <w:rsid w:val="00F011F3"/>
    <w:rsid w:val="00F0362A"/>
    <w:rsid w:val="00F051CF"/>
    <w:rsid w:val="00F064DB"/>
    <w:rsid w:val="00F11DE6"/>
    <w:rsid w:val="00F12405"/>
    <w:rsid w:val="00F125F5"/>
    <w:rsid w:val="00F145D9"/>
    <w:rsid w:val="00F153CF"/>
    <w:rsid w:val="00F1644F"/>
    <w:rsid w:val="00F167CF"/>
    <w:rsid w:val="00F16DDF"/>
    <w:rsid w:val="00F17A0C"/>
    <w:rsid w:val="00F20F55"/>
    <w:rsid w:val="00F21F6A"/>
    <w:rsid w:val="00F220AD"/>
    <w:rsid w:val="00F231F6"/>
    <w:rsid w:val="00F239CD"/>
    <w:rsid w:val="00F24DB0"/>
    <w:rsid w:val="00F25281"/>
    <w:rsid w:val="00F26084"/>
    <w:rsid w:val="00F30BB2"/>
    <w:rsid w:val="00F31551"/>
    <w:rsid w:val="00F32879"/>
    <w:rsid w:val="00F335F2"/>
    <w:rsid w:val="00F340FA"/>
    <w:rsid w:val="00F3448A"/>
    <w:rsid w:val="00F35B69"/>
    <w:rsid w:val="00F36007"/>
    <w:rsid w:val="00F36296"/>
    <w:rsid w:val="00F40FAE"/>
    <w:rsid w:val="00F40FBF"/>
    <w:rsid w:val="00F414E3"/>
    <w:rsid w:val="00F433EC"/>
    <w:rsid w:val="00F46C64"/>
    <w:rsid w:val="00F46D7F"/>
    <w:rsid w:val="00F47409"/>
    <w:rsid w:val="00F478A0"/>
    <w:rsid w:val="00F502D6"/>
    <w:rsid w:val="00F528EB"/>
    <w:rsid w:val="00F529CA"/>
    <w:rsid w:val="00F52FBB"/>
    <w:rsid w:val="00F539B4"/>
    <w:rsid w:val="00F559FD"/>
    <w:rsid w:val="00F560A7"/>
    <w:rsid w:val="00F56E57"/>
    <w:rsid w:val="00F601AA"/>
    <w:rsid w:val="00F6154E"/>
    <w:rsid w:val="00F62670"/>
    <w:rsid w:val="00F66071"/>
    <w:rsid w:val="00F66B0B"/>
    <w:rsid w:val="00F66C2E"/>
    <w:rsid w:val="00F67902"/>
    <w:rsid w:val="00F71D7B"/>
    <w:rsid w:val="00F723B8"/>
    <w:rsid w:val="00F75703"/>
    <w:rsid w:val="00F75E29"/>
    <w:rsid w:val="00F83329"/>
    <w:rsid w:val="00F84B0D"/>
    <w:rsid w:val="00F85A90"/>
    <w:rsid w:val="00F86596"/>
    <w:rsid w:val="00F871D9"/>
    <w:rsid w:val="00F907E9"/>
    <w:rsid w:val="00F9227A"/>
    <w:rsid w:val="00F93285"/>
    <w:rsid w:val="00F93522"/>
    <w:rsid w:val="00FA17F9"/>
    <w:rsid w:val="00FA1A8F"/>
    <w:rsid w:val="00FA2C4C"/>
    <w:rsid w:val="00FA5E2E"/>
    <w:rsid w:val="00FA5F7A"/>
    <w:rsid w:val="00FA64D1"/>
    <w:rsid w:val="00FA6933"/>
    <w:rsid w:val="00FB2A7E"/>
    <w:rsid w:val="00FB319F"/>
    <w:rsid w:val="00FB695C"/>
    <w:rsid w:val="00FB7807"/>
    <w:rsid w:val="00FC3FD5"/>
    <w:rsid w:val="00FC608A"/>
    <w:rsid w:val="00FC7FA7"/>
    <w:rsid w:val="00FD14CD"/>
    <w:rsid w:val="00FD45BF"/>
    <w:rsid w:val="00FD6A35"/>
    <w:rsid w:val="00FD6BA2"/>
    <w:rsid w:val="00FE1EE8"/>
    <w:rsid w:val="00FE2B26"/>
    <w:rsid w:val="00FE60B9"/>
    <w:rsid w:val="00FE72E2"/>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0B83A"/>
  <w15:docId w15:val="{5BC7AF7C-DB59-4834-B24B-2F817D83E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paragraph" w:customStyle="1" w:styleId="Telobesedila21">
    <w:name w:val="Telo besedila 21"/>
    <w:basedOn w:val="Navaden"/>
    <w:rsid w:val="0030322E"/>
    <w:pPr>
      <w:widowControl w:val="0"/>
      <w:suppressAutoHyphens/>
      <w:spacing w:line="240" w:lineRule="auto"/>
      <w:jc w:val="center"/>
    </w:pPr>
    <w:rPr>
      <w:rFonts w:ascii="Times New Roman" w:eastAsia="Times New Roman" w:hAnsi="Times New Roman"/>
      <w:sz w:val="24"/>
      <w:lang w:eastAsia="ar-SA"/>
    </w:rPr>
  </w:style>
  <w:style w:type="paragraph" w:customStyle="1" w:styleId="Telobesedila31">
    <w:name w:val="Telo besedila 31"/>
    <w:basedOn w:val="Navaden"/>
    <w:rsid w:val="0030322E"/>
    <w:pPr>
      <w:widowControl w:val="0"/>
      <w:suppressAutoHyphens/>
      <w:spacing w:line="240" w:lineRule="auto"/>
    </w:pPr>
    <w:rPr>
      <w:rFonts w:ascii="Times New Roman" w:eastAsia="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36C8-4D71-4F44-B3AA-10C27B9D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43</Pages>
  <Words>14829</Words>
  <Characters>84530</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99161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Jana</cp:lastModifiedBy>
  <cp:revision>32</cp:revision>
  <cp:lastPrinted>2014-04-17T14:07:00Z</cp:lastPrinted>
  <dcterms:created xsi:type="dcterms:W3CDTF">2021-08-17T04:36:00Z</dcterms:created>
  <dcterms:modified xsi:type="dcterms:W3CDTF">2025-03-24T07:17:00Z</dcterms:modified>
</cp:coreProperties>
</file>